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EA02E" w14:textId="66DAB65C" w:rsidR="00195C18" w:rsidRPr="00D40984" w:rsidRDefault="00195C18" w:rsidP="00195C18">
      <w:pPr>
        <w:pStyle w:val="Akapitzlist"/>
        <w:ind w:left="709"/>
        <w:jc w:val="right"/>
        <w:rPr>
          <w:rFonts w:cs="Arial"/>
          <w:b/>
          <w:sz w:val="36"/>
          <w:szCs w:val="36"/>
        </w:rPr>
      </w:pPr>
      <w:r w:rsidRPr="00D40984">
        <w:rPr>
          <w:rFonts w:cs="Arial"/>
          <w:b/>
          <w:sz w:val="36"/>
          <w:szCs w:val="36"/>
        </w:rPr>
        <w:t xml:space="preserve">PROJEKT </w:t>
      </w:r>
      <w:r w:rsidR="00B146E8">
        <w:rPr>
          <w:rFonts w:cs="Arial"/>
          <w:b/>
          <w:sz w:val="36"/>
          <w:szCs w:val="36"/>
        </w:rPr>
        <w:t>WYKONAWCZY</w:t>
      </w:r>
      <w:r>
        <w:rPr>
          <w:rFonts w:cs="Arial"/>
          <w:b/>
          <w:sz w:val="36"/>
          <w:szCs w:val="36"/>
        </w:rPr>
        <w:t xml:space="preserve"> </w:t>
      </w:r>
    </w:p>
    <w:p w14:paraId="0C43F256" w14:textId="77777777" w:rsidR="00195C18" w:rsidRPr="00ED69D8" w:rsidRDefault="00195C18" w:rsidP="00195C18">
      <w:pPr>
        <w:jc w:val="center"/>
        <w:rPr>
          <w:rFonts w:cs="Arial"/>
          <w:b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2943"/>
        <w:gridCol w:w="6269"/>
      </w:tblGrid>
      <w:tr w:rsidR="00195C18" w:rsidRPr="00ED69D8" w14:paraId="3453BFB3" w14:textId="77777777" w:rsidTr="00D021A3">
        <w:tc>
          <w:tcPr>
            <w:tcW w:w="2943" w:type="dxa"/>
            <w:shd w:val="clear" w:color="auto" w:fill="auto"/>
          </w:tcPr>
          <w:p w14:paraId="25B476D4" w14:textId="77777777" w:rsidR="00195C18" w:rsidRPr="00ED69D8" w:rsidRDefault="00195C18" w:rsidP="00D021A3">
            <w:pPr>
              <w:snapToGrid w:val="0"/>
              <w:jc w:val="left"/>
              <w:rPr>
                <w:rFonts w:cs="Arial"/>
              </w:rPr>
            </w:pPr>
          </w:p>
          <w:p w14:paraId="173F7597" w14:textId="77777777" w:rsidR="00195C18" w:rsidRPr="00ED69D8" w:rsidRDefault="00195C18" w:rsidP="00D021A3">
            <w:pPr>
              <w:snapToGrid w:val="0"/>
              <w:jc w:val="left"/>
              <w:rPr>
                <w:rFonts w:cs="Arial"/>
                <w:b/>
              </w:rPr>
            </w:pPr>
            <w:r>
              <w:rPr>
                <w:rFonts w:cs="Arial"/>
              </w:rPr>
              <w:t>n</w:t>
            </w:r>
            <w:r w:rsidRPr="00ED69D8">
              <w:rPr>
                <w:rFonts w:cs="Arial"/>
              </w:rPr>
              <w:t>azwa zamierzenia budowlanego:</w:t>
            </w:r>
          </w:p>
          <w:p w14:paraId="788EDBC6" w14:textId="77777777" w:rsidR="00195C18" w:rsidRPr="00ED69D8" w:rsidRDefault="00195C18" w:rsidP="00D021A3">
            <w:pPr>
              <w:jc w:val="left"/>
              <w:rPr>
                <w:rFonts w:cs="Arial"/>
                <w:b/>
              </w:rPr>
            </w:pPr>
          </w:p>
        </w:tc>
        <w:tc>
          <w:tcPr>
            <w:tcW w:w="6269" w:type="dxa"/>
            <w:shd w:val="clear" w:color="auto" w:fill="auto"/>
          </w:tcPr>
          <w:p w14:paraId="1B92246E" w14:textId="77777777" w:rsidR="00195C18" w:rsidRPr="00ED69D8" w:rsidRDefault="00195C18" w:rsidP="00D021A3">
            <w:pPr>
              <w:snapToGrid w:val="0"/>
              <w:rPr>
                <w:rFonts w:cs="Arial"/>
                <w:b/>
              </w:rPr>
            </w:pPr>
          </w:p>
          <w:p w14:paraId="508C6035" w14:textId="77777777" w:rsidR="00195C18" w:rsidRPr="00ED69D8" w:rsidRDefault="00195C18" w:rsidP="00D021A3">
            <w:pPr>
              <w:snapToGrid w:val="0"/>
              <w:rPr>
                <w:rFonts w:cs="Arial"/>
                <w:b/>
              </w:rPr>
            </w:pPr>
          </w:p>
        </w:tc>
      </w:tr>
      <w:tr w:rsidR="00195C18" w:rsidRPr="00ED69D8" w14:paraId="693C7AD4" w14:textId="77777777" w:rsidTr="00D021A3">
        <w:tc>
          <w:tcPr>
            <w:tcW w:w="92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E05D4" w14:textId="70A1C43E" w:rsidR="00195C18" w:rsidRPr="00E76D7D" w:rsidRDefault="00B146E8" w:rsidP="00D021A3">
            <w:pPr>
              <w:snapToGrid w:val="0"/>
              <w:rPr>
                <w:rFonts w:cs="Arial"/>
                <w:b/>
                <w:sz w:val="28"/>
              </w:rPr>
            </w:pPr>
            <w:r>
              <w:rPr>
                <w:rFonts w:cs="Arial"/>
                <w:b/>
                <w:sz w:val="28"/>
              </w:rPr>
              <w:t>LADA W STREFIE WEJŚCIOWEJ</w:t>
            </w:r>
            <w:r w:rsidR="00195C18" w:rsidRPr="00E76D7D">
              <w:rPr>
                <w:rFonts w:cs="Arial"/>
                <w:b/>
                <w:sz w:val="28"/>
              </w:rPr>
              <w:t xml:space="preserve"> BUDYNKU A GŁÓWNEGO INSTYTUTU GÓRNICTWA PIB W KATOWICACH PRZY PL. GWARKÓW 1 NA DZIAŁCE </w:t>
            </w:r>
            <w:r w:rsidR="00195C18">
              <w:rPr>
                <w:rFonts w:cs="Arial"/>
                <w:b/>
                <w:sz w:val="28"/>
              </w:rPr>
              <w:br/>
            </w:r>
            <w:r w:rsidR="00195C18" w:rsidRPr="00E76D7D">
              <w:rPr>
                <w:rFonts w:cs="Arial"/>
                <w:b/>
                <w:sz w:val="28"/>
              </w:rPr>
              <w:t>NR 246901_1.0002.AR_23.8/4 OBRĘB BOGUCICE-ZAWODZIE</w:t>
            </w:r>
          </w:p>
          <w:p w14:paraId="45625AA6" w14:textId="77777777" w:rsidR="00195C18" w:rsidRPr="00ED69D8" w:rsidRDefault="00195C18" w:rsidP="00D021A3">
            <w:pPr>
              <w:snapToGrid w:val="0"/>
              <w:rPr>
                <w:rFonts w:cs="Arial"/>
                <w:b/>
              </w:rPr>
            </w:pPr>
            <w:r>
              <w:rPr>
                <w:rFonts w:cs="Arial"/>
                <w:b/>
                <w:sz w:val="28"/>
              </w:rPr>
              <w:br/>
            </w:r>
          </w:p>
        </w:tc>
      </w:tr>
      <w:tr w:rsidR="00195C18" w:rsidRPr="00ED69D8" w14:paraId="070E2636" w14:textId="77777777" w:rsidTr="00D021A3"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0FFC4" w14:textId="77777777" w:rsidR="00195C18" w:rsidRPr="00ED69D8" w:rsidRDefault="00195C18" w:rsidP="00D021A3">
            <w:pPr>
              <w:snapToGrid w:val="0"/>
              <w:jc w:val="left"/>
              <w:rPr>
                <w:rFonts w:cs="Arial"/>
              </w:rPr>
            </w:pPr>
          </w:p>
          <w:p w14:paraId="68A0D97E" w14:textId="77777777" w:rsidR="00195C18" w:rsidRPr="00ED69D8" w:rsidRDefault="00195C18" w:rsidP="00D021A3">
            <w:pPr>
              <w:snapToGrid w:val="0"/>
              <w:jc w:val="left"/>
              <w:rPr>
                <w:rFonts w:cs="Arial"/>
                <w:b/>
              </w:rPr>
            </w:pPr>
            <w:r>
              <w:rPr>
                <w:rFonts w:cs="Arial"/>
              </w:rPr>
              <w:t>a</w:t>
            </w:r>
            <w:r w:rsidRPr="00ED69D8">
              <w:rPr>
                <w:rFonts w:cs="Arial"/>
              </w:rPr>
              <w:t>dres obiektu budowlanego:</w:t>
            </w:r>
          </w:p>
        </w:tc>
        <w:tc>
          <w:tcPr>
            <w:tcW w:w="6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4A810" w14:textId="77777777" w:rsidR="00195C18" w:rsidRPr="00ED69D8" w:rsidRDefault="00195C18" w:rsidP="00D021A3">
            <w:pPr>
              <w:snapToGrid w:val="0"/>
              <w:rPr>
                <w:rFonts w:cs="Arial"/>
                <w:b/>
              </w:rPr>
            </w:pPr>
          </w:p>
          <w:p w14:paraId="7C70603A" w14:textId="77777777" w:rsidR="00195C18" w:rsidRDefault="00195C18" w:rsidP="00D021A3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Katowice 40-166, Pl. Gwarków 1</w:t>
            </w:r>
          </w:p>
          <w:p w14:paraId="7E2878FE" w14:textId="77777777" w:rsidR="00195C18" w:rsidRDefault="00195C18" w:rsidP="00D021A3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dz. nr </w:t>
            </w:r>
            <w:r w:rsidRPr="0014794E">
              <w:rPr>
                <w:rFonts w:cs="Tahoma"/>
                <w:b/>
                <w:iCs/>
                <w:szCs w:val="22"/>
              </w:rPr>
              <w:t>246901_1.0002.AR_23.8/4</w:t>
            </w:r>
            <w:r>
              <w:rPr>
                <w:rFonts w:cs="Tahoma"/>
                <w:b/>
                <w:iCs/>
                <w:szCs w:val="22"/>
              </w:rPr>
              <w:t xml:space="preserve"> obręb Bogucice-Zawodzie</w:t>
            </w:r>
          </w:p>
          <w:p w14:paraId="71B6A613" w14:textId="77777777" w:rsidR="00195C18" w:rsidRPr="00ED69D8" w:rsidRDefault="00195C18" w:rsidP="00D021A3">
            <w:pPr>
              <w:rPr>
                <w:rFonts w:cs="Arial"/>
                <w:b/>
              </w:rPr>
            </w:pPr>
          </w:p>
        </w:tc>
      </w:tr>
      <w:tr w:rsidR="00B146E8" w:rsidRPr="00ED69D8" w14:paraId="23035CB3" w14:textId="77777777" w:rsidTr="00D021A3">
        <w:tc>
          <w:tcPr>
            <w:tcW w:w="2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50E5F" w14:textId="77777777" w:rsidR="00B146E8" w:rsidRDefault="00B146E8" w:rsidP="00D021A3">
            <w:pPr>
              <w:snapToGrid w:val="0"/>
              <w:jc w:val="left"/>
              <w:rPr>
                <w:rFonts w:cs="Arial"/>
              </w:rPr>
            </w:pPr>
          </w:p>
          <w:p w14:paraId="33951559" w14:textId="77777777" w:rsidR="00B146E8" w:rsidRPr="00ED69D8" w:rsidRDefault="00B146E8" w:rsidP="00D021A3">
            <w:pPr>
              <w:snapToGrid w:val="0"/>
              <w:jc w:val="left"/>
              <w:rPr>
                <w:rFonts w:cs="Arial"/>
              </w:rPr>
            </w:pPr>
            <w:r>
              <w:rPr>
                <w:rFonts w:cs="Arial"/>
              </w:rPr>
              <w:t>i</w:t>
            </w:r>
            <w:r w:rsidRPr="00ED69D8">
              <w:rPr>
                <w:rFonts w:cs="Arial"/>
              </w:rPr>
              <w:t>nwestor:</w:t>
            </w:r>
          </w:p>
          <w:p w14:paraId="4DF4BE96" w14:textId="77777777" w:rsidR="00B146E8" w:rsidRPr="00ED69D8" w:rsidRDefault="00B146E8" w:rsidP="00D021A3">
            <w:pPr>
              <w:snapToGrid w:val="0"/>
              <w:jc w:val="left"/>
              <w:rPr>
                <w:rFonts w:cs="Arial"/>
                <w:b/>
              </w:rPr>
            </w:pPr>
          </w:p>
        </w:tc>
        <w:tc>
          <w:tcPr>
            <w:tcW w:w="62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0D211" w14:textId="77777777" w:rsidR="00B146E8" w:rsidRDefault="00B146E8" w:rsidP="00D021A3">
            <w:pPr>
              <w:tabs>
                <w:tab w:val="center" w:pos="3239"/>
              </w:tabs>
              <w:snapToGrid w:val="0"/>
              <w:jc w:val="right"/>
              <w:rPr>
                <w:rFonts w:cs="Arial"/>
                <w:b/>
              </w:rPr>
            </w:pPr>
          </w:p>
          <w:p w14:paraId="1267D51C" w14:textId="77777777" w:rsidR="00B146E8" w:rsidRDefault="00B146E8" w:rsidP="00D021A3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Główny Instytut Górnictwa Państwowy Instytut Badawczy </w:t>
            </w:r>
          </w:p>
          <w:p w14:paraId="34673B42" w14:textId="77777777" w:rsidR="00B146E8" w:rsidRPr="00C96665" w:rsidRDefault="00B146E8" w:rsidP="00D021A3">
            <w:pPr>
              <w:jc w:val="righ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Katowice 40-166, Pl. Gwarków 1</w:t>
            </w:r>
          </w:p>
          <w:p w14:paraId="346F0AF0" w14:textId="77777777" w:rsidR="00B146E8" w:rsidRPr="00ED69D8" w:rsidRDefault="00B146E8" w:rsidP="00D021A3">
            <w:pPr>
              <w:jc w:val="right"/>
              <w:rPr>
                <w:rFonts w:cs="Arial"/>
                <w:b/>
              </w:rPr>
            </w:pPr>
          </w:p>
        </w:tc>
      </w:tr>
    </w:tbl>
    <w:tbl>
      <w:tblPr>
        <w:tblStyle w:val="Tabela-Siatka"/>
        <w:tblW w:w="9180" w:type="dxa"/>
        <w:tblBorders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699"/>
        <w:gridCol w:w="3800"/>
      </w:tblGrid>
      <w:tr w:rsidR="00195C18" w:rsidRPr="00F54F46" w14:paraId="0AA98C0A" w14:textId="77777777" w:rsidTr="00D021A3">
        <w:trPr>
          <w:trHeight w:val="245"/>
        </w:trPr>
        <w:tc>
          <w:tcPr>
            <w:tcW w:w="36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AE0F94" w14:textId="77777777" w:rsidR="00195C18" w:rsidRPr="00F54F46" w:rsidRDefault="00195C18" w:rsidP="00D021A3">
            <w:pPr>
              <w:ind w:left="-108"/>
              <w:jc w:val="left"/>
              <w:rPr>
                <w:szCs w:val="22"/>
              </w:rPr>
            </w:pPr>
            <w:r w:rsidRPr="00F54F46">
              <w:rPr>
                <w:rFonts w:cs="Arial"/>
                <w:szCs w:val="22"/>
              </w:rPr>
              <w:t xml:space="preserve"> </w:t>
            </w:r>
            <w:r w:rsidRPr="00F54F46">
              <w:rPr>
                <w:szCs w:val="22"/>
              </w:rPr>
              <w:t>PROJEKTANT: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8700B" w14:textId="77777777" w:rsidR="00195C18" w:rsidRPr="00F54F46" w:rsidRDefault="00195C18" w:rsidP="00D021A3">
            <w:pPr>
              <w:tabs>
                <w:tab w:val="num" w:pos="680"/>
              </w:tabs>
              <w:ind w:left="-108"/>
              <w:jc w:val="center"/>
              <w:rPr>
                <w:rFonts w:cs="Arial Narrow"/>
                <w:szCs w:val="22"/>
                <w:lang w:eastAsia="en-US"/>
              </w:rPr>
            </w:pPr>
          </w:p>
          <w:p w14:paraId="7C0F1036" w14:textId="77777777" w:rsidR="00195C18" w:rsidRPr="00F54F46" w:rsidRDefault="00195C18" w:rsidP="00D021A3">
            <w:pPr>
              <w:tabs>
                <w:tab w:val="num" w:pos="680"/>
              </w:tabs>
              <w:ind w:left="-108"/>
              <w:jc w:val="center"/>
              <w:rPr>
                <w:rFonts w:cs="Arial Narrow"/>
                <w:szCs w:val="22"/>
                <w:lang w:eastAsia="en-US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DECFD" w14:textId="77777777" w:rsidR="00195C18" w:rsidRPr="00F54F46" w:rsidRDefault="00195C18" w:rsidP="00D021A3">
            <w:pPr>
              <w:tabs>
                <w:tab w:val="num" w:pos="680"/>
              </w:tabs>
              <w:ind w:left="-249" w:right="-123"/>
              <w:jc w:val="right"/>
              <w:rPr>
                <w:rFonts w:cs="Arial Narrow"/>
                <w:szCs w:val="22"/>
                <w:lang w:eastAsia="en-US"/>
              </w:rPr>
            </w:pPr>
          </w:p>
        </w:tc>
      </w:tr>
      <w:tr w:rsidR="00195C18" w:rsidRPr="00F54F46" w14:paraId="3FC2E7F3" w14:textId="77777777" w:rsidTr="00D021A3">
        <w:trPr>
          <w:trHeight w:val="1474"/>
        </w:trPr>
        <w:tc>
          <w:tcPr>
            <w:tcW w:w="3681" w:type="dxa"/>
            <w:tcBorders>
              <w:top w:val="single" w:sz="4" w:space="0" w:color="auto"/>
              <w:bottom w:val="nil"/>
            </w:tcBorders>
          </w:tcPr>
          <w:p w14:paraId="256E2537" w14:textId="77777777" w:rsidR="00195C18" w:rsidRPr="00BF4CBC" w:rsidRDefault="00195C18" w:rsidP="00D021A3">
            <w:pPr>
              <w:spacing w:before="120"/>
              <w:ind w:left="-108"/>
              <w:jc w:val="left"/>
              <w:rPr>
                <w:szCs w:val="22"/>
              </w:rPr>
            </w:pPr>
            <w:r w:rsidRPr="00BF4CBC">
              <w:rPr>
                <w:szCs w:val="22"/>
              </w:rPr>
              <w:t xml:space="preserve">mgr inż. arch. </w:t>
            </w:r>
            <w:r>
              <w:rPr>
                <w:szCs w:val="22"/>
              </w:rPr>
              <w:t>Małgorzata Strańska-</w:t>
            </w:r>
            <w:r w:rsidRPr="00BF4CBC">
              <w:rPr>
                <w:szCs w:val="22"/>
              </w:rPr>
              <w:t xml:space="preserve">Stanek </w:t>
            </w:r>
          </w:p>
          <w:p w14:paraId="0D9670B2" w14:textId="77777777" w:rsidR="00195C18" w:rsidRPr="00F54F46" w:rsidRDefault="00195C18" w:rsidP="00D021A3">
            <w:pPr>
              <w:ind w:left="-108"/>
              <w:jc w:val="left"/>
              <w:rPr>
                <w:szCs w:val="22"/>
              </w:rPr>
            </w:pPr>
            <w:r w:rsidRPr="00BF4CBC">
              <w:rPr>
                <w:szCs w:val="22"/>
              </w:rPr>
              <w:t xml:space="preserve">nr </w:t>
            </w:r>
            <w:proofErr w:type="spellStart"/>
            <w:r w:rsidRPr="00BF4CBC">
              <w:rPr>
                <w:szCs w:val="22"/>
              </w:rPr>
              <w:t>upr</w:t>
            </w:r>
            <w:proofErr w:type="spellEnd"/>
            <w:r w:rsidRPr="00BF4CBC">
              <w:rPr>
                <w:szCs w:val="22"/>
              </w:rPr>
              <w:t xml:space="preserve">. </w:t>
            </w:r>
            <w:r>
              <w:rPr>
                <w:szCs w:val="22"/>
              </w:rPr>
              <w:t>169/98</w:t>
            </w:r>
          </w:p>
        </w:tc>
        <w:tc>
          <w:tcPr>
            <w:tcW w:w="1699" w:type="dxa"/>
            <w:tcBorders>
              <w:top w:val="single" w:sz="4" w:space="0" w:color="auto"/>
              <w:bottom w:val="nil"/>
            </w:tcBorders>
          </w:tcPr>
          <w:p w14:paraId="5F6E1B9A" w14:textId="77777777" w:rsidR="00195C18" w:rsidRPr="00F54F46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  <w:r w:rsidRPr="00F54F46">
              <w:rPr>
                <w:szCs w:val="22"/>
              </w:rPr>
              <w:t>ARCHITEKTURA</w:t>
            </w:r>
          </w:p>
          <w:p w14:paraId="1E25D2F7" w14:textId="77777777" w:rsidR="00195C18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</w:p>
          <w:p w14:paraId="2C1B166A" w14:textId="77777777" w:rsidR="00195C18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</w:p>
          <w:p w14:paraId="26379B54" w14:textId="77777777" w:rsidR="00195C18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</w:p>
          <w:p w14:paraId="3E4EAF8C" w14:textId="77777777" w:rsidR="00195C18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</w:p>
          <w:p w14:paraId="6BB15304" w14:textId="77777777" w:rsidR="00195C18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</w:p>
          <w:p w14:paraId="0CCAB366" w14:textId="77777777" w:rsidR="00195C18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</w:p>
          <w:p w14:paraId="5750F5BE" w14:textId="77777777" w:rsidR="00195C18" w:rsidRPr="00F54F46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</w:p>
          <w:p w14:paraId="57F061DF" w14:textId="77777777" w:rsidR="00195C18" w:rsidRPr="00F54F46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</w:p>
        </w:tc>
        <w:tc>
          <w:tcPr>
            <w:tcW w:w="3800" w:type="dxa"/>
            <w:tcBorders>
              <w:top w:val="single" w:sz="4" w:space="0" w:color="auto"/>
              <w:bottom w:val="nil"/>
            </w:tcBorders>
          </w:tcPr>
          <w:p w14:paraId="3BE79EC6" w14:textId="77777777" w:rsidR="00195C18" w:rsidRPr="00F54F46" w:rsidRDefault="00195C18" w:rsidP="00D021A3">
            <w:pPr>
              <w:tabs>
                <w:tab w:val="num" w:pos="680"/>
              </w:tabs>
              <w:ind w:left="-249"/>
              <w:jc w:val="right"/>
              <w:rPr>
                <w:rFonts w:cs="Arial Narrow"/>
                <w:szCs w:val="22"/>
                <w:lang w:eastAsia="en-US"/>
              </w:rPr>
            </w:pPr>
          </w:p>
        </w:tc>
      </w:tr>
      <w:tr w:rsidR="00195C18" w:rsidRPr="00F54F46" w14:paraId="1C6825B7" w14:textId="77777777" w:rsidTr="00D021A3">
        <w:trPr>
          <w:trHeight w:val="1474"/>
        </w:trPr>
        <w:tc>
          <w:tcPr>
            <w:tcW w:w="3681" w:type="dxa"/>
            <w:tcBorders>
              <w:top w:val="nil"/>
              <w:bottom w:val="nil"/>
            </w:tcBorders>
          </w:tcPr>
          <w:p w14:paraId="33491CD6" w14:textId="77777777" w:rsidR="00195C18" w:rsidRPr="00745CC0" w:rsidRDefault="00195C18" w:rsidP="00D021A3">
            <w:pPr>
              <w:ind w:left="-108"/>
              <w:jc w:val="left"/>
              <w:rPr>
                <w:szCs w:val="22"/>
              </w:rPr>
            </w:pPr>
          </w:p>
        </w:tc>
        <w:tc>
          <w:tcPr>
            <w:tcW w:w="1699" w:type="dxa"/>
            <w:tcBorders>
              <w:top w:val="nil"/>
              <w:bottom w:val="nil"/>
            </w:tcBorders>
          </w:tcPr>
          <w:p w14:paraId="16E40321" w14:textId="77777777" w:rsidR="00195C18" w:rsidRPr="00745CC0" w:rsidRDefault="00195C18" w:rsidP="00D021A3">
            <w:pPr>
              <w:spacing w:before="120"/>
              <w:ind w:left="-108"/>
              <w:jc w:val="center"/>
              <w:rPr>
                <w:szCs w:val="22"/>
              </w:rPr>
            </w:pPr>
          </w:p>
        </w:tc>
        <w:tc>
          <w:tcPr>
            <w:tcW w:w="3800" w:type="dxa"/>
            <w:tcBorders>
              <w:top w:val="nil"/>
              <w:bottom w:val="nil"/>
            </w:tcBorders>
          </w:tcPr>
          <w:p w14:paraId="4458C41B" w14:textId="77777777" w:rsidR="00195C18" w:rsidRPr="00BF4CBC" w:rsidRDefault="00195C18" w:rsidP="00D021A3">
            <w:pPr>
              <w:tabs>
                <w:tab w:val="num" w:pos="680"/>
              </w:tabs>
              <w:ind w:left="-249"/>
              <w:jc w:val="right"/>
              <w:rPr>
                <w:rFonts w:cs="Arial"/>
                <w:szCs w:val="22"/>
                <w:highlight w:val="yellow"/>
              </w:rPr>
            </w:pPr>
          </w:p>
        </w:tc>
      </w:tr>
      <w:tr w:rsidR="00195C18" w:rsidRPr="00F54F46" w14:paraId="768A7BA0" w14:textId="77777777" w:rsidTr="00D021A3">
        <w:trPr>
          <w:trHeight w:val="1474"/>
        </w:trPr>
        <w:tc>
          <w:tcPr>
            <w:tcW w:w="3681" w:type="dxa"/>
            <w:tcBorders>
              <w:top w:val="nil"/>
              <w:bottom w:val="single" w:sz="4" w:space="0" w:color="auto"/>
            </w:tcBorders>
          </w:tcPr>
          <w:p w14:paraId="627B9227" w14:textId="77777777" w:rsidR="00195C18" w:rsidRPr="00BF4CBC" w:rsidRDefault="00195C18" w:rsidP="00D021A3">
            <w:pPr>
              <w:rPr>
                <w:szCs w:val="22"/>
                <w:highlight w:val="yellow"/>
              </w:rPr>
            </w:pPr>
          </w:p>
        </w:tc>
        <w:tc>
          <w:tcPr>
            <w:tcW w:w="1699" w:type="dxa"/>
            <w:tcBorders>
              <w:top w:val="nil"/>
              <w:bottom w:val="single" w:sz="4" w:space="0" w:color="auto"/>
            </w:tcBorders>
          </w:tcPr>
          <w:p w14:paraId="39A2D69B" w14:textId="77777777" w:rsidR="00195C18" w:rsidRPr="00BF4CBC" w:rsidRDefault="00195C18" w:rsidP="00D021A3">
            <w:pPr>
              <w:spacing w:before="120"/>
              <w:ind w:left="-108"/>
              <w:jc w:val="center"/>
              <w:rPr>
                <w:szCs w:val="22"/>
                <w:highlight w:val="yellow"/>
              </w:rPr>
            </w:pPr>
          </w:p>
        </w:tc>
        <w:tc>
          <w:tcPr>
            <w:tcW w:w="38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0FDC7D" w14:textId="77777777" w:rsidR="00195C18" w:rsidRPr="00F54F46" w:rsidRDefault="00195C18" w:rsidP="00D021A3">
            <w:pPr>
              <w:tabs>
                <w:tab w:val="num" w:pos="680"/>
              </w:tabs>
              <w:ind w:left="-249"/>
              <w:jc w:val="right"/>
              <w:rPr>
                <w:rFonts w:cs="Arial Narrow"/>
                <w:szCs w:val="22"/>
                <w:lang w:eastAsia="en-US"/>
              </w:rPr>
            </w:pPr>
          </w:p>
        </w:tc>
      </w:tr>
      <w:tr w:rsidR="00195C18" w:rsidRPr="00F54F46" w14:paraId="6C432283" w14:textId="77777777" w:rsidTr="00D021A3">
        <w:trPr>
          <w:trHeight w:hRule="exact" w:val="510"/>
        </w:trPr>
        <w:tc>
          <w:tcPr>
            <w:tcW w:w="91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B5AF9F" w14:textId="77777777" w:rsidR="00195C18" w:rsidRPr="00F54F46" w:rsidRDefault="00195C18" w:rsidP="00D021A3">
            <w:pPr>
              <w:rPr>
                <w:rFonts w:cs="Arial"/>
                <w:b/>
                <w:szCs w:val="22"/>
              </w:rPr>
            </w:pPr>
            <w:r w:rsidRPr="00F54F46">
              <w:rPr>
                <w:rFonts w:cs="Arial Narrow"/>
                <w:spacing w:val="20"/>
                <w:szCs w:val="22"/>
                <w:lang w:eastAsia="en-US"/>
              </w:rPr>
              <w:t>PROJEKT JEST CHRONIONY PRAWEM AUTORSKIM ZGODNIE Z USTAWĄ Z DNIA 04.02.1994 R.</w:t>
            </w:r>
            <w:r>
              <w:rPr>
                <w:rFonts w:cs="Arial Narrow"/>
                <w:spacing w:val="20"/>
                <w:szCs w:val="22"/>
                <w:lang w:eastAsia="en-US"/>
              </w:rPr>
              <w:t xml:space="preserve"> </w:t>
            </w:r>
            <w:r w:rsidRPr="00F54F46">
              <w:rPr>
                <w:rFonts w:cs="Arial Narrow"/>
                <w:spacing w:val="20"/>
                <w:szCs w:val="22"/>
                <w:lang w:eastAsia="en-US"/>
              </w:rPr>
              <w:t>"O PRAWIE AUTORSKIM I PRAWACH POKREWNYCH"</w:t>
            </w:r>
            <w:r w:rsidRPr="00F54F46">
              <w:rPr>
                <w:rFonts w:cs="Arial"/>
                <w:szCs w:val="22"/>
              </w:rPr>
              <w:t xml:space="preserve">                                                                 </w:t>
            </w:r>
          </w:p>
          <w:p w14:paraId="0A1F4267" w14:textId="77777777" w:rsidR="00195C18" w:rsidRPr="00F54F46" w:rsidRDefault="00195C18" w:rsidP="00D021A3">
            <w:pPr>
              <w:spacing w:before="120"/>
              <w:ind w:left="-249" w:right="-123"/>
              <w:jc w:val="right"/>
              <w:rPr>
                <w:szCs w:val="22"/>
              </w:rPr>
            </w:pPr>
          </w:p>
        </w:tc>
      </w:tr>
    </w:tbl>
    <w:p w14:paraId="668FE529" w14:textId="77777777" w:rsidR="00195C18" w:rsidRDefault="00195C18" w:rsidP="00195C18">
      <w:pPr>
        <w:snapToGrid w:val="0"/>
        <w:jc w:val="center"/>
        <w:rPr>
          <w:rFonts w:cs="Arial"/>
          <w:b/>
          <w:szCs w:val="16"/>
        </w:rPr>
      </w:pPr>
    </w:p>
    <w:p w14:paraId="3957538D" w14:textId="341EB3D4" w:rsidR="00195C18" w:rsidRPr="005A3070" w:rsidRDefault="00195C18" w:rsidP="00195C18">
      <w:pPr>
        <w:snapToGrid w:val="0"/>
        <w:jc w:val="center"/>
        <w:rPr>
          <w:rFonts w:cs="Arial"/>
          <w:b/>
          <w:sz w:val="24"/>
        </w:rPr>
      </w:pPr>
      <w:r w:rsidRPr="00ED69D8">
        <w:rPr>
          <w:rFonts w:cs="Arial"/>
          <w:b/>
          <w:szCs w:val="16"/>
        </w:rPr>
        <w:t xml:space="preserve">Data opracowania: </w:t>
      </w:r>
      <w:r w:rsidR="00B146E8">
        <w:rPr>
          <w:rFonts w:cs="Arial"/>
          <w:b/>
          <w:szCs w:val="16"/>
        </w:rPr>
        <w:t>WRZESIEŃ</w:t>
      </w:r>
      <w:r>
        <w:rPr>
          <w:rFonts w:cs="Arial"/>
          <w:b/>
          <w:szCs w:val="16"/>
        </w:rPr>
        <w:t xml:space="preserve"> 2024r.</w:t>
      </w:r>
    </w:p>
    <w:p w14:paraId="76A65521" w14:textId="662D1326" w:rsidR="002638FC" w:rsidRPr="00821A79" w:rsidRDefault="002638FC">
      <w:pPr>
        <w:jc w:val="left"/>
        <w:rPr>
          <w:b/>
          <w:bCs/>
          <w:szCs w:val="22"/>
        </w:rPr>
      </w:pPr>
    </w:p>
    <w:p w14:paraId="661CC840" w14:textId="098A3B70" w:rsidR="00195C18" w:rsidRDefault="00195C18">
      <w:pPr>
        <w:jc w:val="left"/>
        <w:rPr>
          <w:b/>
          <w:bCs/>
          <w:szCs w:val="22"/>
        </w:rPr>
      </w:pPr>
      <w:r>
        <w:rPr>
          <w:b/>
          <w:bCs/>
          <w:szCs w:val="22"/>
        </w:rPr>
        <w:br/>
      </w:r>
    </w:p>
    <w:p w14:paraId="1716FD13" w14:textId="77777777" w:rsidR="00195C18" w:rsidRDefault="00195C18">
      <w:pPr>
        <w:jc w:val="left"/>
        <w:rPr>
          <w:b/>
          <w:bCs/>
          <w:szCs w:val="22"/>
        </w:rPr>
      </w:pPr>
      <w:r>
        <w:rPr>
          <w:b/>
          <w:bCs/>
          <w:szCs w:val="22"/>
        </w:rPr>
        <w:lastRenderedPageBreak/>
        <w:br w:type="page"/>
      </w:r>
    </w:p>
    <w:p w14:paraId="56DA2354" w14:textId="77777777" w:rsidR="008A2F85" w:rsidRPr="00821A79" w:rsidRDefault="008A2F85">
      <w:pPr>
        <w:jc w:val="left"/>
        <w:rPr>
          <w:b/>
          <w:bCs/>
          <w:szCs w:val="22"/>
        </w:rPr>
      </w:pPr>
    </w:p>
    <w:sdt>
      <w:sdtPr>
        <w:rPr>
          <w:rFonts w:ascii="Arial Narrow" w:eastAsia="Times New Roman" w:hAnsi="Arial Narrow" w:cs="Times New Roman"/>
          <w:b w:val="0"/>
          <w:bCs w:val="0"/>
          <w:color w:val="auto"/>
          <w:sz w:val="22"/>
          <w:szCs w:val="22"/>
        </w:rPr>
        <w:id w:val="-390962406"/>
        <w:docPartObj>
          <w:docPartGallery w:val="Table of Contents"/>
          <w:docPartUnique/>
        </w:docPartObj>
      </w:sdtPr>
      <w:sdtEndPr/>
      <w:sdtContent>
        <w:p w14:paraId="793B236D" w14:textId="77777777" w:rsidR="00FC7B96" w:rsidRPr="00821A79" w:rsidRDefault="00180B48">
          <w:pPr>
            <w:pStyle w:val="Nagwekspisutreci"/>
            <w:rPr>
              <w:rFonts w:ascii="Arial Narrow" w:hAnsi="Arial Narrow"/>
              <w:color w:val="auto"/>
              <w:sz w:val="22"/>
              <w:szCs w:val="22"/>
            </w:rPr>
          </w:pPr>
          <w:r w:rsidRPr="00821A79">
            <w:rPr>
              <w:rFonts w:ascii="Arial Narrow" w:hAnsi="Arial Narrow"/>
              <w:color w:val="auto"/>
              <w:sz w:val="22"/>
              <w:szCs w:val="22"/>
            </w:rPr>
            <w:t>SPIS TREŚCI</w:t>
          </w:r>
          <w:r w:rsidR="00025737" w:rsidRPr="00821A79">
            <w:rPr>
              <w:rFonts w:ascii="Arial Narrow" w:hAnsi="Arial Narrow"/>
              <w:color w:val="auto"/>
              <w:sz w:val="22"/>
              <w:szCs w:val="22"/>
            </w:rPr>
            <w:t xml:space="preserve"> DO PROJEKTU </w:t>
          </w:r>
          <w:r w:rsidR="00EF4FC3" w:rsidRPr="00821A79">
            <w:rPr>
              <w:rFonts w:ascii="Arial Narrow" w:hAnsi="Arial Narrow"/>
              <w:color w:val="auto"/>
              <w:sz w:val="22"/>
              <w:szCs w:val="22"/>
            </w:rPr>
            <w:t>ARCHITEKTONICZNO-BUDOWLANEGO</w:t>
          </w:r>
        </w:p>
        <w:p w14:paraId="6CCB072E" w14:textId="77777777" w:rsidR="003363A1" w:rsidRPr="00821A79" w:rsidRDefault="003363A1" w:rsidP="003363A1">
          <w:pPr>
            <w:rPr>
              <w:szCs w:val="22"/>
            </w:rPr>
          </w:pPr>
        </w:p>
        <w:p w14:paraId="0B94F261" w14:textId="77777777" w:rsidR="00597497" w:rsidRDefault="00FC7B96">
          <w:pPr>
            <w:pStyle w:val="Spistreci2"/>
            <w:rPr>
              <w:rFonts w:asciiTheme="minorHAnsi" w:eastAsiaTheme="minorEastAsia" w:hAnsiTheme="minorHAnsi" w:cstheme="minorBidi"/>
              <w:noProof/>
              <w:szCs w:val="22"/>
            </w:rPr>
          </w:pPr>
          <w:r w:rsidRPr="00821A79">
            <w:rPr>
              <w:szCs w:val="22"/>
            </w:rPr>
            <w:fldChar w:fldCharType="begin"/>
          </w:r>
          <w:r w:rsidRPr="00821A79">
            <w:rPr>
              <w:szCs w:val="22"/>
            </w:rPr>
            <w:instrText xml:space="preserve"> TOC \o "1-3" \h \z \u </w:instrText>
          </w:r>
          <w:r w:rsidRPr="00821A79">
            <w:rPr>
              <w:szCs w:val="22"/>
            </w:rPr>
            <w:fldChar w:fldCharType="separate"/>
          </w:r>
          <w:hyperlink w:anchor="_Toc176421405" w:history="1">
            <w:r w:rsidR="00597497" w:rsidRPr="00185944">
              <w:rPr>
                <w:rStyle w:val="Hipercze"/>
                <w:noProof/>
              </w:rPr>
              <w:t>1</w:t>
            </w:r>
            <w:r w:rsidR="00597497"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="00597497" w:rsidRPr="00185944">
              <w:rPr>
                <w:rStyle w:val="Hipercze"/>
                <w:noProof/>
              </w:rPr>
              <w:t>Rodzaj zamierzenia budowlanego</w:t>
            </w:r>
            <w:r w:rsidR="00597497">
              <w:rPr>
                <w:noProof/>
                <w:webHidden/>
              </w:rPr>
              <w:tab/>
            </w:r>
            <w:r w:rsidR="00597497">
              <w:rPr>
                <w:noProof/>
                <w:webHidden/>
              </w:rPr>
              <w:fldChar w:fldCharType="begin"/>
            </w:r>
            <w:r w:rsidR="00597497">
              <w:rPr>
                <w:noProof/>
                <w:webHidden/>
              </w:rPr>
              <w:instrText xml:space="preserve"> PAGEREF _Toc176421405 \h </w:instrText>
            </w:r>
            <w:r w:rsidR="00597497">
              <w:rPr>
                <w:noProof/>
                <w:webHidden/>
              </w:rPr>
            </w:r>
            <w:r w:rsidR="00597497">
              <w:rPr>
                <w:noProof/>
                <w:webHidden/>
              </w:rPr>
              <w:fldChar w:fldCharType="separate"/>
            </w:r>
            <w:r w:rsidR="00597497">
              <w:rPr>
                <w:noProof/>
                <w:webHidden/>
              </w:rPr>
              <w:t>4</w:t>
            </w:r>
            <w:r w:rsidR="00597497">
              <w:rPr>
                <w:noProof/>
                <w:webHidden/>
              </w:rPr>
              <w:fldChar w:fldCharType="end"/>
            </w:r>
          </w:hyperlink>
        </w:p>
        <w:p w14:paraId="6C231E65" w14:textId="77777777" w:rsidR="00597497" w:rsidRDefault="00597497">
          <w:pPr>
            <w:pStyle w:val="Spistreci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6421406" w:history="1">
            <w:r w:rsidRPr="00185944">
              <w:rPr>
                <w:rStyle w:val="Hipercze"/>
                <w:noProof/>
              </w:rPr>
              <w:t>2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185944">
              <w:rPr>
                <w:rStyle w:val="Hipercze"/>
                <w:noProof/>
              </w:rPr>
              <w:t>Lokalizacja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_Toc176421406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51FA83" w14:textId="77777777" w:rsidR="00597497" w:rsidRDefault="00597497">
          <w:pPr>
            <w:pStyle w:val="Spistreci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6421407" w:history="1">
            <w:r w:rsidRPr="00185944">
              <w:rPr>
                <w:rStyle w:val="Hipercze"/>
                <w:noProof/>
              </w:rPr>
              <w:t>3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185944">
              <w:rPr>
                <w:rStyle w:val="Hipercze"/>
                <w:noProof/>
              </w:rPr>
              <w:t>Wyposażenie lady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_Toc176421407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0423C5" w14:textId="77777777" w:rsidR="00597497" w:rsidRDefault="00597497">
          <w:pPr>
            <w:pStyle w:val="Spistreci2"/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176421408" w:history="1">
            <w:r w:rsidRPr="00185944">
              <w:rPr>
                <w:rStyle w:val="Hipercze"/>
                <w:noProof/>
              </w:rPr>
              <w:t>4</w:t>
            </w:r>
            <w:r>
              <w:rPr>
                <w:rFonts w:asciiTheme="minorHAnsi" w:eastAsiaTheme="minorEastAsia" w:hAnsiTheme="minorHAnsi" w:cstheme="minorBidi"/>
                <w:noProof/>
                <w:szCs w:val="22"/>
              </w:rPr>
              <w:tab/>
            </w:r>
            <w:r w:rsidRPr="00185944">
              <w:rPr>
                <w:rStyle w:val="Hipercze"/>
                <w:noProof/>
              </w:rPr>
              <w:t>Wytyczne materiałowe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_Toc176421408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B9E08C7" w14:textId="031365F7" w:rsidR="00FC7B96" w:rsidRPr="00821A79" w:rsidRDefault="00FC7B96">
          <w:pPr>
            <w:rPr>
              <w:szCs w:val="22"/>
            </w:rPr>
          </w:pPr>
          <w:r w:rsidRPr="00821A79">
            <w:rPr>
              <w:b/>
              <w:bCs/>
              <w:szCs w:val="22"/>
            </w:rPr>
            <w:fldChar w:fldCharType="end"/>
          </w:r>
        </w:p>
      </w:sdtContent>
    </w:sdt>
    <w:p w14:paraId="78C3BB9E" w14:textId="77777777" w:rsidR="00FC7B96" w:rsidRPr="00821A79" w:rsidRDefault="00FC7B96" w:rsidP="00FD4EFB">
      <w:pPr>
        <w:pStyle w:val="Spistreci1"/>
        <w:tabs>
          <w:tab w:val="left" w:pos="440"/>
          <w:tab w:val="right" w:leader="dot" w:pos="9627"/>
        </w:tabs>
        <w:rPr>
          <w:b/>
          <w:bCs/>
          <w:szCs w:val="22"/>
        </w:rPr>
      </w:pPr>
    </w:p>
    <w:p w14:paraId="08018A06" w14:textId="77777777" w:rsidR="00FC7B96" w:rsidRPr="00821A79" w:rsidRDefault="00FC7B96" w:rsidP="00FD4EFB">
      <w:pPr>
        <w:pStyle w:val="Spistreci1"/>
        <w:tabs>
          <w:tab w:val="left" w:pos="440"/>
          <w:tab w:val="right" w:leader="dot" w:pos="9627"/>
        </w:tabs>
        <w:rPr>
          <w:b/>
          <w:bCs/>
          <w:szCs w:val="22"/>
        </w:rPr>
      </w:pPr>
    </w:p>
    <w:p w14:paraId="3E18B1C4" w14:textId="77777777" w:rsidR="00FD4EFB" w:rsidRPr="00821A79" w:rsidRDefault="00FD4EFB" w:rsidP="00FD4EFB">
      <w:pPr>
        <w:jc w:val="left"/>
        <w:rPr>
          <w:szCs w:val="22"/>
        </w:rPr>
      </w:pPr>
    </w:p>
    <w:p w14:paraId="54687EC6" w14:textId="0F273C1B" w:rsidR="008E7370" w:rsidRPr="00821A79" w:rsidRDefault="008E7370">
      <w:pPr>
        <w:jc w:val="left"/>
        <w:rPr>
          <w:b/>
          <w:szCs w:val="22"/>
        </w:rPr>
      </w:pPr>
    </w:p>
    <w:p w14:paraId="47D45236" w14:textId="77777777" w:rsidR="00FD4EFB" w:rsidRPr="00821A79" w:rsidRDefault="00FD4EFB" w:rsidP="00FD4EFB">
      <w:pPr>
        <w:pStyle w:val="Bezodstpw"/>
        <w:rPr>
          <w:b/>
          <w:szCs w:val="22"/>
        </w:rPr>
      </w:pPr>
      <w:r w:rsidRPr="00821A79">
        <w:rPr>
          <w:b/>
          <w:szCs w:val="22"/>
        </w:rPr>
        <w:t>SPIS RYSUNKÓW:</w:t>
      </w:r>
    </w:p>
    <w:p w14:paraId="3762CB1E" w14:textId="77777777" w:rsidR="005478BD" w:rsidRPr="00821A79" w:rsidRDefault="005478BD" w:rsidP="00FD4EFB">
      <w:pPr>
        <w:pStyle w:val="Bezodstpw"/>
        <w:rPr>
          <w:b/>
          <w:szCs w:val="22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9"/>
        <w:gridCol w:w="6096"/>
        <w:gridCol w:w="2409"/>
      </w:tblGrid>
      <w:tr w:rsidR="00FD4EFB" w:rsidRPr="00821A79" w14:paraId="1BCB4057" w14:textId="77777777" w:rsidTr="004E78DB">
        <w:trPr>
          <w:cantSplit/>
          <w:trHeight w:val="113"/>
        </w:trPr>
        <w:tc>
          <w:tcPr>
            <w:tcW w:w="11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70E25" w14:textId="77777777" w:rsidR="00FD4EFB" w:rsidRPr="00821A79" w:rsidRDefault="00FD4EFB" w:rsidP="00FD4EFB">
            <w:pPr>
              <w:pStyle w:val="Bezodstpw"/>
              <w:rPr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68FE2" w14:textId="77777777" w:rsidR="00FD4EFB" w:rsidRPr="00821A79" w:rsidRDefault="004E78DB" w:rsidP="00FD4EFB">
            <w:pPr>
              <w:pStyle w:val="Bezodstpw"/>
              <w:rPr>
                <w:szCs w:val="22"/>
              </w:rPr>
            </w:pPr>
            <w:r w:rsidRPr="00821A79">
              <w:rPr>
                <w:b/>
                <w:szCs w:val="22"/>
              </w:rPr>
              <w:t>PROJEKT ARCHITEKTONICZNO-BUDOWLANY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4AC744" w14:textId="77777777" w:rsidR="00FD4EFB" w:rsidRPr="00821A79" w:rsidRDefault="00FD4EFB" w:rsidP="00FD4EFB">
            <w:pPr>
              <w:pStyle w:val="Bezodstpw"/>
              <w:rPr>
                <w:szCs w:val="22"/>
              </w:rPr>
            </w:pPr>
          </w:p>
        </w:tc>
      </w:tr>
      <w:tr w:rsidR="00FD4EFB" w:rsidRPr="00821A79" w14:paraId="4BD1FCC1" w14:textId="77777777" w:rsidTr="004E78DB">
        <w:trPr>
          <w:cantSplit/>
          <w:trHeight w:val="113"/>
        </w:trPr>
        <w:tc>
          <w:tcPr>
            <w:tcW w:w="114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F700BC4" w14:textId="77777777" w:rsidR="00FD4EFB" w:rsidRPr="00821A79" w:rsidRDefault="00FD4EFB" w:rsidP="00FD4EFB">
            <w:pPr>
              <w:pStyle w:val="Bezodstpw"/>
              <w:rPr>
                <w:szCs w:val="22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88046F3" w14:textId="77777777" w:rsidR="00FD4EFB" w:rsidRPr="00821A79" w:rsidRDefault="00FD4EFB" w:rsidP="00FD4EFB">
            <w:pPr>
              <w:pStyle w:val="Bezodstpw"/>
              <w:rPr>
                <w:b/>
                <w:szCs w:val="22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2ED5EF" w14:textId="77777777" w:rsidR="00FD4EFB" w:rsidRPr="00821A79" w:rsidRDefault="00FD4EFB" w:rsidP="00FD4EFB">
            <w:pPr>
              <w:pStyle w:val="Bezodstpw"/>
              <w:rPr>
                <w:szCs w:val="22"/>
              </w:rPr>
            </w:pPr>
          </w:p>
        </w:tc>
      </w:tr>
      <w:tr w:rsidR="008E6E8F" w:rsidRPr="00821A79" w14:paraId="6F532059" w14:textId="77777777" w:rsidTr="00BE3F5F">
        <w:trPr>
          <w:cantSplit/>
          <w:trHeight w:val="113"/>
        </w:trPr>
        <w:tc>
          <w:tcPr>
            <w:tcW w:w="114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0A68D7" w14:textId="64C5C216" w:rsidR="008E6E8F" w:rsidRPr="00821A79" w:rsidRDefault="008E6E8F" w:rsidP="008E6E8F">
            <w:pPr>
              <w:pStyle w:val="Bezodstpw"/>
              <w:rPr>
                <w:szCs w:val="22"/>
              </w:rPr>
            </w:pPr>
          </w:p>
        </w:tc>
        <w:tc>
          <w:tcPr>
            <w:tcW w:w="6096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864DAFF" w14:textId="171D940F" w:rsidR="008E6E8F" w:rsidRPr="00821A79" w:rsidRDefault="008E6E8F" w:rsidP="008E6E8F">
            <w:pPr>
              <w:pStyle w:val="Bezodstpw"/>
              <w:rPr>
                <w:szCs w:val="22"/>
              </w:rPr>
            </w:pPr>
          </w:p>
        </w:tc>
        <w:tc>
          <w:tcPr>
            <w:tcW w:w="2409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03228C7" w14:textId="77777777" w:rsidR="008E6E8F" w:rsidRPr="00821A79" w:rsidRDefault="008E6E8F" w:rsidP="008E6E8F">
            <w:pPr>
              <w:pStyle w:val="Bezodstpw"/>
              <w:rPr>
                <w:szCs w:val="22"/>
              </w:rPr>
            </w:pPr>
          </w:p>
        </w:tc>
      </w:tr>
      <w:tr w:rsidR="0035327A" w:rsidRPr="00821A79" w14:paraId="261C813B" w14:textId="77777777" w:rsidTr="00D021A3">
        <w:trPr>
          <w:cantSplit/>
          <w:trHeight w:val="113"/>
        </w:trPr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7498DA6" w14:textId="093AB73F" w:rsidR="0035327A" w:rsidRPr="00821A79" w:rsidRDefault="00376FE7" w:rsidP="009A39D8">
            <w:pPr>
              <w:pStyle w:val="Bezodstpw"/>
              <w:rPr>
                <w:szCs w:val="22"/>
              </w:rPr>
            </w:pPr>
            <w:r>
              <w:rPr>
                <w:szCs w:val="22"/>
              </w:rPr>
              <w:t>A</w:t>
            </w:r>
            <w:r w:rsidR="0035327A" w:rsidRPr="00821A79">
              <w:rPr>
                <w:szCs w:val="22"/>
              </w:rPr>
              <w:t>-401</w:t>
            </w:r>
          </w:p>
        </w:tc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BCBFFF5" w14:textId="6B7FB37A" w:rsidR="0035327A" w:rsidRPr="00821A79" w:rsidRDefault="00376FE7" w:rsidP="007C3BFB">
            <w:pPr>
              <w:pStyle w:val="Bezodstpw"/>
              <w:rPr>
                <w:szCs w:val="22"/>
              </w:rPr>
            </w:pPr>
            <w:r>
              <w:rPr>
                <w:szCs w:val="22"/>
              </w:rPr>
              <w:t>Detal lady - widoki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1C272E00" w14:textId="3B2FE2BF" w:rsidR="0035327A" w:rsidRPr="00821A79" w:rsidRDefault="0035327A" w:rsidP="000D1517">
            <w:pPr>
              <w:pStyle w:val="Bezodstpw"/>
              <w:rPr>
                <w:szCs w:val="22"/>
              </w:rPr>
            </w:pPr>
            <w:r w:rsidRPr="00821A79">
              <w:rPr>
                <w:szCs w:val="22"/>
              </w:rPr>
              <w:t>1:2</w:t>
            </w:r>
            <w:r w:rsidR="00066FAA" w:rsidRPr="00821A79">
              <w:rPr>
                <w:szCs w:val="22"/>
              </w:rPr>
              <w:t>0</w:t>
            </w:r>
          </w:p>
        </w:tc>
      </w:tr>
      <w:tr w:rsidR="00066FAA" w:rsidRPr="00821A79" w14:paraId="2D47AEDA" w14:textId="77777777" w:rsidTr="00BE3F5F">
        <w:trPr>
          <w:cantSplit/>
          <w:trHeight w:val="113"/>
        </w:trPr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51E7A2" w14:textId="5ADDF989" w:rsidR="00066FAA" w:rsidRPr="00821A79" w:rsidRDefault="00376FE7" w:rsidP="00066FAA">
            <w:pPr>
              <w:pStyle w:val="Bezodstpw"/>
              <w:rPr>
                <w:szCs w:val="22"/>
              </w:rPr>
            </w:pPr>
            <w:r>
              <w:rPr>
                <w:szCs w:val="22"/>
              </w:rPr>
              <w:t>A</w:t>
            </w:r>
            <w:r w:rsidR="00066FAA" w:rsidRPr="00821A79">
              <w:rPr>
                <w:szCs w:val="22"/>
              </w:rPr>
              <w:t>-402</w:t>
            </w:r>
          </w:p>
        </w:tc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301B7F" w14:textId="73677BCB" w:rsidR="00066FAA" w:rsidRPr="00821A79" w:rsidRDefault="00376FE7" w:rsidP="008E6E8F">
            <w:pPr>
              <w:pStyle w:val="Bezodstpw"/>
              <w:rPr>
                <w:szCs w:val="22"/>
              </w:rPr>
            </w:pPr>
            <w:r>
              <w:rPr>
                <w:szCs w:val="22"/>
              </w:rPr>
              <w:t>Detal lady - rzuty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239BDBB0" w14:textId="22533A75" w:rsidR="00066FAA" w:rsidRPr="00821A79" w:rsidRDefault="00066FAA" w:rsidP="000D1517">
            <w:pPr>
              <w:pStyle w:val="Bezodstpw"/>
              <w:rPr>
                <w:szCs w:val="22"/>
              </w:rPr>
            </w:pPr>
            <w:r w:rsidRPr="00821A79">
              <w:rPr>
                <w:szCs w:val="22"/>
              </w:rPr>
              <w:t>1:20</w:t>
            </w:r>
          </w:p>
        </w:tc>
      </w:tr>
      <w:tr w:rsidR="00376FE7" w:rsidRPr="00821A79" w14:paraId="16C842BD" w14:textId="77777777" w:rsidTr="00BE3F5F">
        <w:trPr>
          <w:cantSplit/>
          <w:trHeight w:val="113"/>
        </w:trPr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7F18A649" w14:textId="10BAE9B8" w:rsidR="00376FE7" w:rsidRPr="00821A79" w:rsidRDefault="00376FE7" w:rsidP="00066FAA">
            <w:pPr>
              <w:pStyle w:val="Bezodstpw"/>
              <w:rPr>
                <w:szCs w:val="22"/>
              </w:rPr>
            </w:pPr>
            <w:r>
              <w:rPr>
                <w:szCs w:val="22"/>
              </w:rPr>
              <w:t>A-403</w:t>
            </w:r>
          </w:p>
        </w:tc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FB03128" w14:textId="447CA956" w:rsidR="00376FE7" w:rsidRPr="00821A79" w:rsidRDefault="00376FE7" w:rsidP="00376FE7">
            <w:pPr>
              <w:pStyle w:val="Bezodstpw"/>
              <w:rPr>
                <w:szCs w:val="22"/>
              </w:rPr>
            </w:pPr>
            <w:r>
              <w:rPr>
                <w:szCs w:val="22"/>
              </w:rPr>
              <w:t>Detal lady - przekroje</w:t>
            </w: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55AC870" w14:textId="5FE25301" w:rsidR="00376FE7" w:rsidRPr="00821A79" w:rsidRDefault="00376FE7" w:rsidP="000D1517">
            <w:pPr>
              <w:pStyle w:val="Bezodstpw"/>
              <w:rPr>
                <w:szCs w:val="22"/>
              </w:rPr>
            </w:pPr>
            <w:r w:rsidRPr="00821A79">
              <w:rPr>
                <w:szCs w:val="22"/>
              </w:rPr>
              <w:t>1:20</w:t>
            </w:r>
          </w:p>
        </w:tc>
      </w:tr>
      <w:tr w:rsidR="00066FAA" w:rsidRPr="00821A79" w14:paraId="6702510C" w14:textId="77777777" w:rsidTr="00BE3F5F">
        <w:trPr>
          <w:cantSplit/>
          <w:trHeight w:val="113"/>
        </w:trPr>
        <w:tc>
          <w:tcPr>
            <w:tcW w:w="114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32D293E0" w14:textId="77777777" w:rsidR="00066FAA" w:rsidRPr="00821A79" w:rsidRDefault="00066FAA" w:rsidP="008E6E8F">
            <w:pPr>
              <w:pStyle w:val="Bezodstpw"/>
              <w:rPr>
                <w:szCs w:val="22"/>
              </w:rPr>
            </w:pPr>
          </w:p>
        </w:tc>
        <w:tc>
          <w:tcPr>
            <w:tcW w:w="60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537FBF08" w14:textId="77777777" w:rsidR="00066FAA" w:rsidRPr="00821A79" w:rsidRDefault="00066FAA" w:rsidP="008E6E8F">
            <w:pPr>
              <w:pStyle w:val="Bezodstpw"/>
              <w:rPr>
                <w:szCs w:val="22"/>
              </w:rPr>
            </w:pPr>
          </w:p>
        </w:tc>
        <w:tc>
          <w:tcPr>
            <w:tcW w:w="2409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14:paraId="66D07AC2" w14:textId="77777777" w:rsidR="00066FAA" w:rsidRPr="00821A79" w:rsidRDefault="00066FAA" w:rsidP="008E6E8F">
            <w:pPr>
              <w:pStyle w:val="Bezodstpw"/>
              <w:rPr>
                <w:szCs w:val="22"/>
              </w:rPr>
            </w:pPr>
          </w:p>
        </w:tc>
      </w:tr>
    </w:tbl>
    <w:p w14:paraId="77A37046" w14:textId="77777777" w:rsidR="008A2F85" w:rsidRPr="00821A79" w:rsidRDefault="008A2F85" w:rsidP="008A2F85">
      <w:pPr>
        <w:pStyle w:val="Nagwek1"/>
        <w:numPr>
          <w:ilvl w:val="0"/>
          <w:numId w:val="0"/>
        </w:numPr>
        <w:ind w:left="432"/>
        <w:rPr>
          <w:sz w:val="22"/>
          <w:szCs w:val="22"/>
        </w:rPr>
      </w:pPr>
    </w:p>
    <w:p w14:paraId="54171CC6" w14:textId="77777777" w:rsidR="008A2F85" w:rsidRPr="00821A79" w:rsidRDefault="008A2F85">
      <w:pPr>
        <w:jc w:val="left"/>
        <w:rPr>
          <w:rFonts w:cs="Arial"/>
          <w:b/>
          <w:bCs/>
          <w:kern w:val="32"/>
          <w:szCs w:val="22"/>
        </w:rPr>
      </w:pPr>
      <w:r w:rsidRPr="00821A79">
        <w:rPr>
          <w:szCs w:val="22"/>
        </w:rPr>
        <w:br w:type="page"/>
      </w:r>
    </w:p>
    <w:p w14:paraId="15B7AEC6" w14:textId="089729AE" w:rsidR="00437865" w:rsidRPr="00821A79" w:rsidRDefault="00437865" w:rsidP="006C0AED">
      <w:pPr>
        <w:pStyle w:val="Nagwek2"/>
        <w:widowControl w:val="0"/>
        <w:tabs>
          <w:tab w:val="clear" w:pos="567"/>
        </w:tabs>
        <w:adjustRightInd w:val="0"/>
        <w:spacing w:before="120" w:line="276" w:lineRule="auto"/>
        <w:ind w:left="284" w:hanging="284"/>
        <w:contextualSpacing w:val="0"/>
        <w:textAlignment w:val="baseline"/>
        <w:rPr>
          <w:rFonts w:cs="Times New Roman"/>
          <w:szCs w:val="22"/>
        </w:rPr>
      </w:pPr>
      <w:bookmarkStart w:id="0" w:name="_Toc59525005"/>
      <w:bookmarkStart w:id="1" w:name="_Toc176421405"/>
      <w:r w:rsidRPr="00821A79">
        <w:rPr>
          <w:szCs w:val="22"/>
        </w:rPr>
        <w:lastRenderedPageBreak/>
        <w:t>Rodzaj zamierzenia budowlanego</w:t>
      </w:r>
      <w:bookmarkEnd w:id="1"/>
    </w:p>
    <w:p w14:paraId="42B8A969" w14:textId="30AC7E16" w:rsidR="00437865" w:rsidRPr="00821A79" w:rsidRDefault="00EF4FC3" w:rsidP="00706297">
      <w:pPr>
        <w:spacing w:line="276" w:lineRule="auto"/>
        <w:ind w:left="142"/>
        <w:rPr>
          <w:szCs w:val="22"/>
        </w:rPr>
      </w:pPr>
      <w:r w:rsidRPr="00821A79">
        <w:rPr>
          <w:szCs w:val="22"/>
        </w:rPr>
        <w:t xml:space="preserve">Przedmiotem niniejszego </w:t>
      </w:r>
      <w:r w:rsidR="000D1517">
        <w:rPr>
          <w:szCs w:val="22"/>
        </w:rPr>
        <w:t>opracowania jest projekt lady zlokalizowanej w strefie wejścia Budynku A</w:t>
      </w:r>
      <w:r w:rsidR="00146F04" w:rsidRPr="00821A79">
        <w:rPr>
          <w:szCs w:val="22"/>
        </w:rPr>
        <w:t xml:space="preserve"> </w:t>
      </w:r>
      <w:r w:rsidR="000D1517">
        <w:rPr>
          <w:szCs w:val="22"/>
        </w:rPr>
        <w:t>GIG PIB w Katowicach przy Pl. Gwarków 1.</w:t>
      </w:r>
      <w:r w:rsidRPr="00821A79">
        <w:rPr>
          <w:szCs w:val="22"/>
        </w:rPr>
        <w:t xml:space="preserve"> </w:t>
      </w:r>
    </w:p>
    <w:p w14:paraId="414805EC" w14:textId="69EF04EF" w:rsidR="00437865" w:rsidRPr="00821A79" w:rsidRDefault="00B95113" w:rsidP="006C0AED">
      <w:pPr>
        <w:pStyle w:val="Nagwek2"/>
        <w:widowControl w:val="0"/>
        <w:tabs>
          <w:tab w:val="clear" w:pos="567"/>
        </w:tabs>
        <w:adjustRightInd w:val="0"/>
        <w:spacing w:before="120" w:line="276" w:lineRule="auto"/>
        <w:ind w:left="284" w:hanging="284"/>
        <w:contextualSpacing w:val="0"/>
        <w:textAlignment w:val="baseline"/>
        <w:rPr>
          <w:szCs w:val="22"/>
        </w:rPr>
      </w:pPr>
      <w:bookmarkStart w:id="2" w:name="_Toc176421406"/>
      <w:r>
        <w:rPr>
          <w:szCs w:val="22"/>
        </w:rPr>
        <w:t>Lokalizacja</w:t>
      </w:r>
      <w:bookmarkEnd w:id="2"/>
    </w:p>
    <w:p w14:paraId="2CF9DDD7" w14:textId="6F2862E4" w:rsidR="00EF4FC3" w:rsidRPr="00821A79" w:rsidRDefault="00B95113" w:rsidP="00706297">
      <w:pPr>
        <w:spacing w:line="276" w:lineRule="auto"/>
        <w:ind w:left="142"/>
        <w:rPr>
          <w:szCs w:val="22"/>
        </w:rPr>
      </w:pPr>
      <w:r>
        <w:rPr>
          <w:szCs w:val="22"/>
        </w:rPr>
        <w:t>Lada zlokalizowana jest na poziomej drodze ewakuacyjnej, przy wejściu głównym, dlatego musi być wykonana z materiałów NRO i niepalnych (</w:t>
      </w:r>
      <w:r w:rsidR="00C50CC4" w:rsidRPr="00B95113">
        <w:rPr>
          <w:szCs w:val="22"/>
        </w:rPr>
        <w:t>o odporności ogniowej</w:t>
      </w:r>
      <w:r w:rsidR="00C50CC4" w:rsidRPr="00C50CC4">
        <w:rPr>
          <w:szCs w:val="22"/>
        </w:rPr>
        <w:t xml:space="preserve"> </w:t>
      </w:r>
      <w:r w:rsidR="00C50CC4" w:rsidRPr="00B95113">
        <w:rPr>
          <w:szCs w:val="22"/>
        </w:rPr>
        <w:t xml:space="preserve">co najmniej </w:t>
      </w:r>
      <w:r w:rsidR="00C50CC4" w:rsidRPr="00C50CC4">
        <w:rPr>
          <w:szCs w:val="22"/>
        </w:rPr>
        <w:t xml:space="preserve">A2-s3, d0; płyta biurka </w:t>
      </w:r>
      <w:r w:rsidR="00C50CC4">
        <w:rPr>
          <w:szCs w:val="22"/>
        </w:rPr>
        <w:t>-</w:t>
      </w:r>
      <w:r w:rsidR="00C50CC4" w:rsidRPr="00C50CC4">
        <w:rPr>
          <w:szCs w:val="22"/>
        </w:rPr>
        <w:t xml:space="preserve"> B-s1, d0</w:t>
      </w:r>
      <w:r w:rsidR="00C50CC4" w:rsidRPr="00B95113">
        <w:rPr>
          <w:szCs w:val="22"/>
        </w:rPr>
        <w:t xml:space="preserve"> </w:t>
      </w:r>
      <w:r w:rsidRPr="00B95113">
        <w:rPr>
          <w:szCs w:val="22"/>
        </w:rPr>
        <w:t>)</w:t>
      </w:r>
      <w:r>
        <w:rPr>
          <w:szCs w:val="22"/>
        </w:rPr>
        <w:t xml:space="preserve">. Ponadto lada musi być na </w:t>
      </w:r>
      <w:r w:rsidR="00C50CC4">
        <w:rPr>
          <w:szCs w:val="22"/>
        </w:rPr>
        <w:t>stałe</w:t>
      </w:r>
      <w:r>
        <w:rPr>
          <w:szCs w:val="22"/>
        </w:rPr>
        <w:t xml:space="preserve"> przymocowana do posadzki. </w:t>
      </w:r>
    </w:p>
    <w:p w14:paraId="2E286619" w14:textId="0A17B845" w:rsidR="00437865" w:rsidRPr="00821A79" w:rsidRDefault="00B95113" w:rsidP="006C0AED">
      <w:pPr>
        <w:pStyle w:val="Nagwek2"/>
        <w:widowControl w:val="0"/>
        <w:tabs>
          <w:tab w:val="clear" w:pos="567"/>
        </w:tabs>
        <w:adjustRightInd w:val="0"/>
        <w:spacing w:before="120" w:line="276" w:lineRule="auto"/>
        <w:ind w:left="284" w:hanging="284"/>
        <w:contextualSpacing w:val="0"/>
        <w:textAlignment w:val="baseline"/>
        <w:rPr>
          <w:szCs w:val="22"/>
        </w:rPr>
      </w:pPr>
      <w:bookmarkStart w:id="3" w:name="_Toc176421407"/>
      <w:r>
        <w:rPr>
          <w:szCs w:val="22"/>
        </w:rPr>
        <w:t>Wyposażenie lady</w:t>
      </w:r>
      <w:bookmarkEnd w:id="3"/>
    </w:p>
    <w:p w14:paraId="444069F9" w14:textId="77777777" w:rsidR="00597497" w:rsidRPr="00597497" w:rsidRDefault="00597497" w:rsidP="00597497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597497">
        <w:rPr>
          <w:szCs w:val="22"/>
        </w:rPr>
        <w:t xml:space="preserve">Systemowa aluminiowa kątowa listwa LED 45° do wbudowania w cokół z mlecznym kloszem wraz z taśmą </w:t>
      </w:r>
      <w:proofErr w:type="spellStart"/>
      <w:r w:rsidRPr="00597497">
        <w:rPr>
          <w:szCs w:val="22"/>
        </w:rPr>
        <w:t>led</w:t>
      </w:r>
      <w:proofErr w:type="spellEnd"/>
      <w:r w:rsidRPr="00597497">
        <w:rPr>
          <w:szCs w:val="22"/>
        </w:rPr>
        <w:t xml:space="preserve"> na napięcie 24V DC (</w:t>
      </w:r>
      <w:r w:rsidRPr="00F90AF8">
        <w:rPr>
          <w:b/>
          <w:szCs w:val="22"/>
        </w:rPr>
        <w:t>zasilacz wraz z sterownikiem dostarczony przez GIG-PIB</w:t>
      </w:r>
      <w:r w:rsidRPr="00597497">
        <w:rPr>
          <w:szCs w:val="22"/>
        </w:rPr>
        <w:t xml:space="preserve">). </w:t>
      </w:r>
    </w:p>
    <w:p w14:paraId="762E5E6E" w14:textId="77777777" w:rsidR="00597497" w:rsidRPr="00597497" w:rsidRDefault="00597497" w:rsidP="00597497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597497">
        <w:rPr>
          <w:szCs w:val="22"/>
        </w:rPr>
        <w:t>Systemowa aluminiowa kątowa listwa LED 45° do wbudowania w nadbudowę z mlecznym kloszem wraz z taśmą LED na napięcie 24V DC (</w:t>
      </w:r>
      <w:r w:rsidRPr="00F90AF8">
        <w:rPr>
          <w:b/>
          <w:szCs w:val="22"/>
        </w:rPr>
        <w:t>zasilacz wraz z sterownikiem dostarczony przez GIG-PIB</w:t>
      </w:r>
      <w:r w:rsidRPr="00597497">
        <w:rPr>
          <w:szCs w:val="22"/>
        </w:rPr>
        <w:t>).</w:t>
      </w:r>
    </w:p>
    <w:p w14:paraId="6BE98E28" w14:textId="05C74309" w:rsidR="00597497" w:rsidRPr="00597497" w:rsidRDefault="00597497" w:rsidP="00597497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597497">
        <w:rPr>
          <w:szCs w:val="22"/>
        </w:rPr>
        <w:t xml:space="preserve">Wycięcie otworów w blacie </w:t>
      </w:r>
      <w:r w:rsidR="00960F77">
        <w:rPr>
          <w:szCs w:val="22"/>
        </w:rPr>
        <w:t xml:space="preserve">- </w:t>
      </w:r>
      <w:r w:rsidRPr="00597497">
        <w:rPr>
          <w:szCs w:val="22"/>
        </w:rPr>
        <w:t>wymiary i lokalizację uzgodnić z inwestorem., zaślepki do przepustów kablowych ze stali nierdzewnej w blacie (szt. 3)</w:t>
      </w:r>
    </w:p>
    <w:p w14:paraId="79FF7975" w14:textId="77777777" w:rsidR="00597497" w:rsidRPr="00597497" w:rsidRDefault="00597497" w:rsidP="00597497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597497">
        <w:rPr>
          <w:szCs w:val="22"/>
        </w:rPr>
        <w:t>Przewidzieć miejsce na zasilacze ze sterownikami do taśm LED  o wymiarach minimalnych 255x31x25 mm – zasilacze (</w:t>
      </w:r>
      <w:r w:rsidRPr="00F90AF8">
        <w:rPr>
          <w:b/>
          <w:szCs w:val="22"/>
        </w:rPr>
        <w:t>materiał dostarczony przez GIG PIB</w:t>
      </w:r>
      <w:r w:rsidRPr="00597497">
        <w:rPr>
          <w:szCs w:val="22"/>
        </w:rPr>
        <w:t>).</w:t>
      </w:r>
    </w:p>
    <w:p w14:paraId="58E3711E" w14:textId="77777777" w:rsidR="00597497" w:rsidRPr="00597497" w:rsidRDefault="00597497" w:rsidP="00597497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597497">
        <w:rPr>
          <w:szCs w:val="22"/>
        </w:rPr>
        <w:t>Szyna kablowa, gniazdka wtykowe i LAN (</w:t>
      </w:r>
      <w:r w:rsidRPr="00F90AF8">
        <w:rPr>
          <w:b/>
          <w:szCs w:val="22"/>
        </w:rPr>
        <w:t>materiał dostarczony przez GIG PIB</w:t>
      </w:r>
      <w:r w:rsidRPr="00597497">
        <w:rPr>
          <w:szCs w:val="22"/>
        </w:rPr>
        <w:t>)</w:t>
      </w:r>
    </w:p>
    <w:p w14:paraId="2877703B" w14:textId="77777777" w:rsidR="00597497" w:rsidRPr="00597497" w:rsidRDefault="00597497" w:rsidP="00597497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597497">
        <w:rPr>
          <w:szCs w:val="22"/>
        </w:rPr>
        <w:t>Uchwyt stalowy z wysięgnikiem do monitora monitoringu mocowany do ścianki obudowy „nadstawki” (z możliwością zmiany kąta nachylenia w pionie i poziomie)</w:t>
      </w:r>
    </w:p>
    <w:p w14:paraId="0919433B" w14:textId="77777777" w:rsidR="00597497" w:rsidRPr="00597497" w:rsidRDefault="00597497" w:rsidP="00597497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597497">
        <w:rPr>
          <w:szCs w:val="22"/>
        </w:rPr>
        <w:t xml:space="preserve">Monitor monitoringu; </w:t>
      </w:r>
    </w:p>
    <w:p w14:paraId="2934DFF7" w14:textId="77777777" w:rsidR="00597497" w:rsidRPr="00597497" w:rsidRDefault="00597497" w:rsidP="00597497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597497">
        <w:rPr>
          <w:szCs w:val="22"/>
        </w:rPr>
        <w:t>Roleta / żaluzja aluminiowa zamykana zamkiem z wkładką patentową</w:t>
      </w:r>
    </w:p>
    <w:p w14:paraId="6C80BCAD" w14:textId="4A9E0702" w:rsidR="00597497" w:rsidRPr="00597497" w:rsidRDefault="00597497" w:rsidP="00597497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597497">
        <w:rPr>
          <w:szCs w:val="22"/>
        </w:rPr>
        <w:t xml:space="preserve"> Zamykane szafki metalowe na klucze (istniejące 2szt. do pomalowania), zamykane szafki metalowe </w:t>
      </w:r>
      <w:r>
        <w:rPr>
          <w:szCs w:val="22"/>
        </w:rPr>
        <w:br/>
      </w:r>
      <w:r w:rsidRPr="00597497">
        <w:rPr>
          <w:szCs w:val="22"/>
        </w:rPr>
        <w:t>RAL 9007</w:t>
      </w:r>
    </w:p>
    <w:p w14:paraId="1632B490" w14:textId="603AF0EA" w:rsidR="00437865" w:rsidRPr="00821A79" w:rsidRDefault="00FE7ED3" w:rsidP="006C0AED">
      <w:pPr>
        <w:pStyle w:val="Nagwek2"/>
        <w:widowControl w:val="0"/>
        <w:tabs>
          <w:tab w:val="clear" w:pos="567"/>
        </w:tabs>
        <w:adjustRightInd w:val="0"/>
        <w:spacing w:before="120" w:line="276" w:lineRule="auto"/>
        <w:ind w:left="284" w:hanging="284"/>
        <w:contextualSpacing w:val="0"/>
        <w:textAlignment w:val="baseline"/>
        <w:rPr>
          <w:szCs w:val="22"/>
        </w:rPr>
      </w:pPr>
      <w:bookmarkStart w:id="4" w:name="_Toc176421408"/>
      <w:r>
        <w:rPr>
          <w:szCs w:val="22"/>
        </w:rPr>
        <w:t>Wytyczne materiałowe</w:t>
      </w:r>
      <w:bookmarkEnd w:id="4"/>
    </w:p>
    <w:p w14:paraId="7E9A56E7" w14:textId="5F2D3DEE" w:rsidR="00EA64FD" w:rsidRDefault="00EA64FD" w:rsidP="007F1E54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197634">
        <w:rPr>
          <w:szCs w:val="22"/>
        </w:rPr>
        <w:t xml:space="preserve">konstrukcja: rama metalowa </w:t>
      </w:r>
      <w:r w:rsidR="00597497">
        <w:rPr>
          <w:szCs w:val="22"/>
        </w:rPr>
        <w:t>zabezpieczona antykorozyjnie</w:t>
      </w:r>
      <w:r w:rsidRPr="00197634">
        <w:rPr>
          <w:szCs w:val="22"/>
        </w:rPr>
        <w:t xml:space="preserve"> malowana proszkowo kolor </w:t>
      </w:r>
      <w:r w:rsidR="00197634">
        <w:rPr>
          <w:szCs w:val="22"/>
        </w:rPr>
        <w:t>RAL9007 z profili zamkniętych prostokątnych</w:t>
      </w:r>
    </w:p>
    <w:p w14:paraId="57B07159" w14:textId="26F93621" w:rsidR="00341D93" w:rsidRPr="00197634" w:rsidRDefault="00341D93" w:rsidP="007F1E54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>
        <w:rPr>
          <w:szCs w:val="22"/>
        </w:rPr>
        <w:t>płyty 2x GK</w:t>
      </w:r>
    </w:p>
    <w:p w14:paraId="56F76BAD" w14:textId="6B9E5E14" w:rsidR="0039334C" w:rsidRPr="0039334C" w:rsidRDefault="0039334C" w:rsidP="007F1E54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39334C">
        <w:rPr>
          <w:szCs w:val="22"/>
        </w:rPr>
        <w:t xml:space="preserve">okładzina z płyty ze spieków kwarcowych </w:t>
      </w:r>
      <w:r w:rsidR="00EE6E92">
        <w:rPr>
          <w:szCs w:val="22"/>
        </w:rPr>
        <w:t>6</w:t>
      </w:r>
      <w:r w:rsidRPr="0039334C">
        <w:rPr>
          <w:szCs w:val="22"/>
        </w:rPr>
        <w:t>mm</w:t>
      </w:r>
      <w:r w:rsidR="00EE6E92">
        <w:rPr>
          <w:szCs w:val="22"/>
        </w:rPr>
        <w:t>(5+)</w:t>
      </w:r>
      <w:r w:rsidRPr="0039334C">
        <w:rPr>
          <w:szCs w:val="22"/>
        </w:rPr>
        <w:t xml:space="preserve"> (1000x3000mm) na siatce klejona do płyty  2x GK - </w:t>
      </w:r>
      <w:r>
        <w:rPr>
          <w:szCs w:val="22"/>
        </w:rPr>
        <w:br/>
      </w:r>
      <w:r w:rsidRPr="0039334C">
        <w:rPr>
          <w:szCs w:val="22"/>
        </w:rPr>
        <w:t xml:space="preserve">min. </w:t>
      </w:r>
      <w:r w:rsidR="00EE6E92" w:rsidRPr="00C50CC4">
        <w:rPr>
          <w:szCs w:val="22"/>
        </w:rPr>
        <w:t>A2-s3, d0</w:t>
      </w:r>
      <w:r w:rsidRPr="0039334C">
        <w:rPr>
          <w:szCs w:val="22"/>
        </w:rPr>
        <w:t xml:space="preserve">; </w:t>
      </w:r>
      <w:r w:rsidR="00EE6E92">
        <w:rPr>
          <w:szCs w:val="22"/>
        </w:rPr>
        <w:t xml:space="preserve">do projektu przyjęto </w:t>
      </w:r>
      <w:r w:rsidRPr="0039334C">
        <w:rPr>
          <w:szCs w:val="22"/>
        </w:rPr>
        <w:t>LAMINAM CALCE BIANCO groszkowany</w:t>
      </w:r>
      <w:r w:rsidR="00EE6E92">
        <w:rPr>
          <w:szCs w:val="22"/>
        </w:rPr>
        <w:t xml:space="preserve">, dopuszcza się zmianę konkretnego modelu płyty na innego producenta o zbliżonym wyglądzie i nie gorszych parametrach </w:t>
      </w:r>
      <w:r w:rsidR="003E3556">
        <w:rPr>
          <w:szCs w:val="22"/>
        </w:rPr>
        <w:t>– typ płyty uzgodnić z inwestorem przed złożeniem zamówienia</w:t>
      </w:r>
    </w:p>
    <w:p w14:paraId="56256350" w14:textId="16450713" w:rsidR="00273434" w:rsidRDefault="0039334C" w:rsidP="002E4014">
      <w:pPr>
        <w:spacing w:line="276" w:lineRule="auto"/>
        <w:ind w:left="284"/>
        <w:rPr>
          <w:szCs w:val="22"/>
        </w:rPr>
      </w:pPr>
      <w:r>
        <w:rPr>
          <w:noProof/>
        </w:rPr>
        <w:drawing>
          <wp:inline distT="0" distB="0" distL="0" distR="0" wp14:anchorId="712D2310" wp14:editId="6BA721BC">
            <wp:extent cx="5324475" cy="2752725"/>
            <wp:effectExtent l="0" t="0" r="9525" b="9525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2447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C1236" w14:textId="315D246C" w:rsidR="003E3556" w:rsidRDefault="003E3556" w:rsidP="002E4014">
      <w:pPr>
        <w:spacing w:line="276" w:lineRule="auto"/>
        <w:ind w:left="284"/>
        <w:rPr>
          <w:szCs w:val="22"/>
        </w:rPr>
      </w:pPr>
      <w:r>
        <w:rPr>
          <w:szCs w:val="22"/>
        </w:rPr>
        <w:t>Dopuszcza się jedynie cięcie wodą płyt</w:t>
      </w:r>
    </w:p>
    <w:p w14:paraId="1B8FE576" w14:textId="0A0C4632" w:rsidR="0011796D" w:rsidRDefault="0011796D" w:rsidP="002E4014">
      <w:pPr>
        <w:spacing w:line="276" w:lineRule="auto"/>
        <w:ind w:left="284"/>
        <w:rPr>
          <w:szCs w:val="22"/>
        </w:rPr>
      </w:pPr>
      <w:r>
        <w:rPr>
          <w:szCs w:val="22"/>
        </w:rPr>
        <w:t>Krawędzie przy kątach wypukłych: sfrezowane, styki płyt cięte pod kątem 45</w:t>
      </w:r>
      <w:r w:rsidRPr="0011796D">
        <w:rPr>
          <w:szCs w:val="22"/>
          <w:vertAlign w:val="superscript"/>
        </w:rPr>
        <w:t>0</w:t>
      </w:r>
      <w:r>
        <w:rPr>
          <w:szCs w:val="22"/>
        </w:rPr>
        <w:t xml:space="preserve"> </w:t>
      </w:r>
    </w:p>
    <w:p w14:paraId="13ED9899" w14:textId="77777777" w:rsidR="0011796D" w:rsidRPr="0011796D" w:rsidRDefault="0011796D" w:rsidP="002E4014">
      <w:pPr>
        <w:spacing w:line="276" w:lineRule="auto"/>
        <w:ind w:left="284"/>
        <w:rPr>
          <w:szCs w:val="22"/>
        </w:rPr>
      </w:pPr>
    </w:p>
    <w:tbl>
      <w:tblPr>
        <w:tblW w:w="7796" w:type="dxa"/>
        <w:tblCellSpacing w:w="0" w:type="dxa"/>
        <w:tblInd w:w="441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7"/>
        <w:gridCol w:w="1984"/>
        <w:gridCol w:w="1985"/>
      </w:tblGrid>
      <w:tr w:rsidR="00D021A3" w:rsidRPr="00AF1D4C" w14:paraId="49BA5E69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86D205" w14:textId="77777777" w:rsidR="00D021A3" w:rsidRPr="00AF1D4C" w:rsidRDefault="00D021A3" w:rsidP="00D021A3">
            <w:pPr>
              <w:ind w:left="39"/>
              <w:jc w:val="left"/>
              <w:rPr>
                <w:szCs w:val="22"/>
              </w:rPr>
            </w:pPr>
            <w:r w:rsidRPr="00AF1D4C">
              <w:rPr>
                <w:szCs w:val="22"/>
              </w:rPr>
              <w:lastRenderedPageBreak/>
              <w:t> Wymiar płyty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5341569" w14:textId="4DA2C7FA" w:rsidR="00D021A3" w:rsidRPr="00AF1D4C" w:rsidRDefault="00D021A3" w:rsidP="00D021A3">
            <w:pPr>
              <w:ind w:left="127"/>
              <w:rPr>
                <w:szCs w:val="22"/>
              </w:rPr>
            </w:pPr>
            <w:r>
              <w:rPr>
                <w:szCs w:val="22"/>
              </w:rPr>
              <w:t>3000x1000/1200x</w:t>
            </w:r>
            <w:r w:rsidRPr="00AF1D4C">
              <w:rPr>
                <w:szCs w:val="22"/>
              </w:rPr>
              <w:t xml:space="preserve"> </w:t>
            </w:r>
            <w:r>
              <w:rPr>
                <w:szCs w:val="22"/>
              </w:rPr>
              <w:t>6</w:t>
            </w:r>
            <w:r w:rsidRPr="00AF1D4C">
              <w:rPr>
                <w:szCs w:val="22"/>
              </w:rPr>
              <w:t xml:space="preserve">mm </w:t>
            </w:r>
          </w:p>
          <w:p w14:paraId="0A261FE9" w14:textId="1CA6FF74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(</w:t>
            </w:r>
            <w:r>
              <w:rPr>
                <w:szCs w:val="22"/>
              </w:rPr>
              <w:t>„5+”</w:t>
            </w:r>
            <w:r w:rsidRPr="00AF1D4C">
              <w:rPr>
                <w:szCs w:val="22"/>
              </w:rPr>
              <w:t>z siatką)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A2DB0C" w14:textId="77777777" w:rsidR="00D021A3" w:rsidRPr="00AF1D4C" w:rsidRDefault="00D021A3" w:rsidP="00D021A3">
            <w:pPr>
              <w:ind w:left="127"/>
              <w:rPr>
                <w:szCs w:val="22"/>
              </w:rPr>
            </w:pPr>
          </w:p>
        </w:tc>
      </w:tr>
      <w:tr w:rsidR="00D021A3" w:rsidRPr="00AF1D4C" w14:paraId="057C477D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4B026" w14:textId="77777777" w:rsidR="00D021A3" w:rsidRPr="00AF1D4C" w:rsidRDefault="00D021A3" w:rsidP="00D021A3">
            <w:pPr>
              <w:ind w:left="39"/>
              <w:jc w:val="left"/>
              <w:rPr>
                <w:szCs w:val="22"/>
              </w:rPr>
            </w:pPr>
            <w:r w:rsidRPr="00AF1D4C">
              <w:rPr>
                <w:szCs w:val="22"/>
              </w:rPr>
              <w:t>Tolerancja rozmiarów wzdłuż brzegu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DA658A7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+/- 0.5 mm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1A3D703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ISO 10545-2</w:t>
            </w:r>
          </w:p>
        </w:tc>
      </w:tr>
      <w:tr w:rsidR="00D021A3" w:rsidRPr="00AF1D4C" w14:paraId="4FBDE8D6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BCF3F23" w14:textId="77777777" w:rsidR="00D021A3" w:rsidRPr="00AF1D4C" w:rsidRDefault="00D021A3" w:rsidP="00D021A3">
            <w:pPr>
              <w:ind w:left="39"/>
              <w:jc w:val="left"/>
              <w:rPr>
                <w:szCs w:val="22"/>
              </w:rPr>
            </w:pPr>
            <w:r w:rsidRPr="00AF1D4C">
              <w:rPr>
                <w:szCs w:val="22"/>
              </w:rPr>
              <w:t>Tolerancja w rozmiarach po przekątnej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8B5CD95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+/- 1.0 mm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19C999C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ISO 10545-2</w:t>
            </w:r>
          </w:p>
        </w:tc>
      </w:tr>
      <w:tr w:rsidR="00D021A3" w:rsidRPr="00AF1D4C" w14:paraId="67B61558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9879BA8" w14:textId="77777777" w:rsidR="00D021A3" w:rsidRPr="00AF1D4C" w:rsidRDefault="00D021A3" w:rsidP="00D021A3">
            <w:pPr>
              <w:ind w:left="39"/>
              <w:jc w:val="left"/>
              <w:rPr>
                <w:szCs w:val="22"/>
              </w:rPr>
            </w:pPr>
            <w:r w:rsidRPr="00AF1D4C">
              <w:rPr>
                <w:szCs w:val="22"/>
              </w:rPr>
              <w:t>Jakość powierzchni / % bez widocznych wad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6B703E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&gt; 95%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EBDF03C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ISO 10545-2</w:t>
            </w:r>
          </w:p>
        </w:tc>
      </w:tr>
      <w:tr w:rsidR="00D021A3" w:rsidRPr="00AF1D4C" w14:paraId="61E90244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608EC9" w14:textId="77777777" w:rsidR="00D021A3" w:rsidRPr="00AF1D4C" w:rsidRDefault="00BB2EDB" w:rsidP="00D021A3">
            <w:pPr>
              <w:ind w:left="39"/>
              <w:jc w:val="left"/>
              <w:rPr>
                <w:szCs w:val="22"/>
              </w:rPr>
            </w:pPr>
            <w:hyperlink r:id="rId10" w:tgtFrame="_self" w:history="1">
              <w:r w:rsidR="00D021A3" w:rsidRPr="00AF1D4C">
                <w:rPr>
                  <w:szCs w:val="22"/>
                </w:rPr>
                <w:t>Nasiąkliwość </w:t>
              </w:r>
            </w:hyperlink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52936F" w14:textId="74FACD6A" w:rsidR="00D021A3" w:rsidRPr="00AF1D4C" w:rsidRDefault="00033513" w:rsidP="00033513">
            <w:pPr>
              <w:ind w:left="127"/>
              <w:rPr>
                <w:szCs w:val="22"/>
              </w:rPr>
            </w:pPr>
            <w:r>
              <w:t>E</w:t>
            </w:r>
            <w:r w:rsidRPr="00033513">
              <w:t>≤</w:t>
            </w:r>
            <w:hyperlink r:id="rId11" w:tgtFrame="_self" w:history="1">
              <w:r w:rsidR="00D021A3" w:rsidRPr="00AF1D4C">
                <w:rPr>
                  <w:szCs w:val="22"/>
                </w:rPr>
                <w:t>0.1%</w:t>
              </w:r>
              <w:r>
                <w:rPr>
                  <w:szCs w:val="22"/>
                </w:rPr>
                <w:t>Bla</w:t>
              </w:r>
            </w:hyperlink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0A5EF1" w14:textId="34CC378D" w:rsidR="00D021A3" w:rsidRPr="00AF1D4C" w:rsidRDefault="00BB2EDB" w:rsidP="00033513">
            <w:pPr>
              <w:ind w:left="127"/>
              <w:rPr>
                <w:szCs w:val="22"/>
              </w:rPr>
            </w:pPr>
            <w:hyperlink r:id="rId12" w:tgtFrame="_self" w:history="1">
              <w:r w:rsidR="00D021A3" w:rsidRPr="00AF1D4C">
                <w:rPr>
                  <w:szCs w:val="22"/>
                </w:rPr>
                <w:t>ISO 10545-3</w:t>
              </w:r>
            </w:hyperlink>
          </w:p>
        </w:tc>
      </w:tr>
      <w:tr w:rsidR="00D021A3" w:rsidRPr="00AF1D4C" w14:paraId="3987FDC3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08C5D1" w14:textId="5335C48F" w:rsidR="00D021A3" w:rsidRPr="00AF1D4C" w:rsidRDefault="00D021A3" w:rsidP="00033513">
            <w:pPr>
              <w:ind w:left="39"/>
              <w:jc w:val="left"/>
              <w:rPr>
                <w:szCs w:val="22"/>
              </w:rPr>
            </w:pPr>
            <w:r w:rsidRPr="00AF1D4C">
              <w:rPr>
                <w:szCs w:val="22"/>
              </w:rPr>
              <w:t xml:space="preserve">Siła łamiąca in N / próbki </w:t>
            </w:r>
            <w:r w:rsidR="00033513">
              <w:rPr>
                <w:szCs w:val="22"/>
              </w:rPr>
              <w:t>10</w:t>
            </w:r>
            <w:r w:rsidRPr="00AF1D4C">
              <w:rPr>
                <w:szCs w:val="22"/>
              </w:rPr>
              <w:t>00x</w:t>
            </w:r>
            <w:r w:rsidR="00033513">
              <w:rPr>
                <w:szCs w:val="22"/>
              </w:rPr>
              <w:t>10</w:t>
            </w:r>
            <w:r w:rsidRPr="00AF1D4C">
              <w:rPr>
                <w:szCs w:val="22"/>
              </w:rPr>
              <w:t>00 mm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299B7F8" w14:textId="503EE41D" w:rsidR="00D021A3" w:rsidRPr="00AF1D4C" w:rsidRDefault="00D021A3" w:rsidP="00033513">
            <w:pPr>
              <w:ind w:left="127"/>
              <w:rPr>
                <w:szCs w:val="22"/>
              </w:rPr>
            </w:pPr>
            <w:proofErr w:type="spellStart"/>
            <w:r w:rsidRPr="00AF1D4C">
              <w:rPr>
                <w:szCs w:val="22"/>
              </w:rPr>
              <w:t>wart.śred</w:t>
            </w:r>
            <w:proofErr w:type="spellEnd"/>
            <w:r w:rsidRPr="00AF1D4C">
              <w:rPr>
                <w:szCs w:val="22"/>
              </w:rPr>
              <w:t xml:space="preserve">. </w:t>
            </w:r>
            <w:r w:rsidR="00033513">
              <w:rPr>
                <w:szCs w:val="22"/>
              </w:rPr>
              <w:t>11</w:t>
            </w:r>
            <w:r w:rsidRPr="00AF1D4C">
              <w:rPr>
                <w:szCs w:val="22"/>
              </w:rPr>
              <w:t>00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338527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ISO 10545-4</w:t>
            </w:r>
          </w:p>
        </w:tc>
      </w:tr>
      <w:tr w:rsidR="00D021A3" w:rsidRPr="00AF1D4C" w14:paraId="12D9AD81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11EFE74" w14:textId="77777777" w:rsidR="00D021A3" w:rsidRPr="00AF1D4C" w:rsidRDefault="00D021A3" w:rsidP="00D021A3">
            <w:pPr>
              <w:ind w:left="39"/>
              <w:jc w:val="left"/>
              <w:rPr>
                <w:szCs w:val="22"/>
              </w:rPr>
            </w:pPr>
            <w:r w:rsidRPr="00AF1D4C">
              <w:rPr>
                <w:szCs w:val="22"/>
              </w:rPr>
              <w:t>Wytrzymałość na zginanie w N / mm²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146F1A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 xml:space="preserve">wart. </w:t>
            </w:r>
            <w:proofErr w:type="spellStart"/>
            <w:r w:rsidRPr="00AF1D4C">
              <w:rPr>
                <w:szCs w:val="22"/>
              </w:rPr>
              <w:t>śred</w:t>
            </w:r>
            <w:proofErr w:type="spellEnd"/>
            <w:r w:rsidRPr="00AF1D4C">
              <w:rPr>
                <w:szCs w:val="22"/>
              </w:rPr>
              <w:t>. 50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3F6EC72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ISO 10545-4</w:t>
            </w:r>
          </w:p>
        </w:tc>
      </w:tr>
      <w:tr w:rsidR="00D021A3" w:rsidRPr="00AF1D4C" w14:paraId="7F6982D5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E1EA68" w14:textId="77777777" w:rsidR="00D021A3" w:rsidRPr="00AF1D4C" w:rsidRDefault="00BB2EDB" w:rsidP="00D021A3">
            <w:pPr>
              <w:ind w:left="39"/>
              <w:jc w:val="left"/>
              <w:rPr>
                <w:szCs w:val="22"/>
              </w:rPr>
            </w:pPr>
            <w:hyperlink r:id="rId13" w:history="1">
              <w:r w:rsidR="00D021A3" w:rsidRPr="00AF1D4C">
                <w:rPr>
                  <w:szCs w:val="22"/>
                </w:rPr>
                <w:t>Odporność na ścieranie </w:t>
              </w:r>
            </w:hyperlink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EA68A1" w14:textId="77777777" w:rsidR="00D021A3" w:rsidRPr="00AF1D4C" w:rsidRDefault="00BB2EDB" w:rsidP="00D021A3">
            <w:pPr>
              <w:ind w:left="127"/>
              <w:rPr>
                <w:szCs w:val="22"/>
              </w:rPr>
            </w:pPr>
            <w:hyperlink r:id="rId14" w:history="1">
              <w:r w:rsidR="00D021A3" w:rsidRPr="00AF1D4C">
                <w:rPr>
                  <w:szCs w:val="22"/>
                </w:rPr>
                <w:t>≤ 175 mm3</w:t>
              </w:r>
            </w:hyperlink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7BCC1F4" w14:textId="77777777" w:rsidR="00D021A3" w:rsidRPr="00AF1D4C" w:rsidRDefault="00BB2EDB" w:rsidP="00D021A3">
            <w:pPr>
              <w:ind w:left="127"/>
              <w:rPr>
                <w:szCs w:val="22"/>
              </w:rPr>
            </w:pPr>
            <w:hyperlink r:id="rId15" w:tgtFrame="_self" w:history="1">
              <w:r w:rsidR="00D021A3" w:rsidRPr="00AF1D4C">
                <w:rPr>
                  <w:szCs w:val="22"/>
                </w:rPr>
                <w:t>ISO 10545-6</w:t>
              </w:r>
            </w:hyperlink>
          </w:p>
        </w:tc>
      </w:tr>
      <w:tr w:rsidR="00D021A3" w:rsidRPr="00AF1D4C" w14:paraId="34EA3E3D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DCD1361" w14:textId="06BB8FFB" w:rsidR="00D021A3" w:rsidRPr="00AF1D4C" w:rsidRDefault="00BB2EDB" w:rsidP="00033513">
            <w:pPr>
              <w:ind w:left="39"/>
              <w:jc w:val="left"/>
              <w:rPr>
                <w:szCs w:val="22"/>
              </w:rPr>
            </w:pPr>
            <w:hyperlink r:id="rId16" w:tgtFrame="_self" w:history="1">
              <w:r w:rsidR="00D021A3" w:rsidRPr="00AF1D4C">
                <w:rPr>
                  <w:szCs w:val="22"/>
                </w:rPr>
                <w:t>Współczynnik liniowej rozszerzalności cieplnej / 10</w:t>
              </w:r>
              <w:r w:rsidR="00033513" w:rsidRPr="00033513">
                <w:rPr>
                  <w:szCs w:val="22"/>
                  <w:vertAlign w:val="superscript"/>
                </w:rPr>
                <w:t>-6</w:t>
              </w:r>
              <w:r w:rsidR="00D021A3" w:rsidRPr="00AF1D4C">
                <w:rPr>
                  <w:szCs w:val="22"/>
                </w:rPr>
                <w:t>/°C </w:t>
              </w:r>
            </w:hyperlink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F6D163B" w14:textId="77777777" w:rsidR="00D021A3" w:rsidRPr="00AF1D4C" w:rsidRDefault="00BB2EDB" w:rsidP="00D021A3">
            <w:pPr>
              <w:ind w:left="127"/>
              <w:rPr>
                <w:szCs w:val="22"/>
              </w:rPr>
            </w:pPr>
            <w:hyperlink r:id="rId17" w:tgtFrame="_self" w:history="1">
              <w:r w:rsidR="00D021A3" w:rsidRPr="00AF1D4C">
                <w:rPr>
                  <w:szCs w:val="22"/>
                </w:rPr>
                <w:t>6,6</w:t>
              </w:r>
            </w:hyperlink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6FA8C6E" w14:textId="77777777" w:rsidR="00D021A3" w:rsidRPr="00AF1D4C" w:rsidRDefault="00BB2EDB" w:rsidP="00D021A3">
            <w:pPr>
              <w:ind w:left="127"/>
              <w:rPr>
                <w:szCs w:val="22"/>
              </w:rPr>
            </w:pPr>
            <w:hyperlink r:id="rId18" w:tgtFrame="_self" w:history="1">
              <w:r w:rsidR="00D021A3" w:rsidRPr="00AF1D4C">
                <w:rPr>
                  <w:szCs w:val="22"/>
                </w:rPr>
                <w:t>ISO 10545-8</w:t>
              </w:r>
            </w:hyperlink>
          </w:p>
        </w:tc>
      </w:tr>
      <w:tr w:rsidR="00D021A3" w:rsidRPr="00AF1D4C" w14:paraId="31FC1977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96281AE" w14:textId="77777777" w:rsidR="00D021A3" w:rsidRPr="00AF1D4C" w:rsidRDefault="00BB2EDB" w:rsidP="00D021A3">
            <w:pPr>
              <w:ind w:left="39"/>
              <w:jc w:val="left"/>
              <w:rPr>
                <w:szCs w:val="22"/>
              </w:rPr>
            </w:pPr>
            <w:hyperlink r:id="rId19" w:history="1">
              <w:r w:rsidR="00D021A3" w:rsidRPr="00AF1D4C">
                <w:rPr>
                  <w:szCs w:val="22"/>
                </w:rPr>
                <w:t>Odporność na plamy </w:t>
              </w:r>
            </w:hyperlink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315A9AE" w14:textId="0F28F285" w:rsidR="00D021A3" w:rsidRPr="00AF1D4C" w:rsidRDefault="00BB2EDB" w:rsidP="00D021A3">
            <w:pPr>
              <w:ind w:left="127"/>
              <w:rPr>
                <w:szCs w:val="22"/>
              </w:rPr>
            </w:pPr>
            <w:hyperlink r:id="rId20" w:history="1">
              <w:r w:rsidR="00D021A3" w:rsidRPr="00AF1D4C">
                <w:rPr>
                  <w:szCs w:val="22"/>
                </w:rPr>
                <w:t>klasa 4</w:t>
              </w:r>
            </w:hyperlink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11B5E44" w14:textId="77777777" w:rsidR="00D021A3" w:rsidRPr="00AF1D4C" w:rsidRDefault="00BB2EDB" w:rsidP="00D021A3">
            <w:pPr>
              <w:ind w:left="127"/>
              <w:rPr>
                <w:szCs w:val="22"/>
              </w:rPr>
            </w:pPr>
            <w:hyperlink r:id="rId21" w:history="1">
              <w:r w:rsidR="00D021A3" w:rsidRPr="00AF1D4C">
                <w:rPr>
                  <w:szCs w:val="22"/>
                </w:rPr>
                <w:t>ISO 10545-14</w:t>
              </w:r>
            </w:hyperlink>
          </w:p>
        </w:tc>
      </w:tr>
      <w:tr w:rsidR="00D021A3" w:rsidRPr="00AF1D4C" w14:paraId="4C1CBF87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F69BE00" w14:textId="77777777" w:rsidR="00D021A3" w:rsidRPr="00AF1D4C" w:rsidRDefault="00D021A3" w:rsidP="00D021A3">
            <w:pPr>
              <w:ind w:left="39"/>
              <w:jc w:val="left"/>
              <w:rPr>
                <w:szCs w:val="22"/>
              </w:rPr>
            </w:pPr>
            <w:r w:rsidRPr="00AF1D4C">
              <w:rPr>
                <w:szCs w:val="22"/>
              </w:rPr>
              <w:t>Odporność chemiczna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6AAE2B1" w14:textId="78DE9C8E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 xml:space="preserve">klasa A 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4C747DC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ISO 10545-13</w:t>
            </w:r>
          </w:p>
        </w:tc>
      </w:tr>
      <w:tr w:rsidR="00D021A3" w:rsidRPr="00AF1D4C" w14:paraId="0C291A1D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EC7A82" w14:textId="77777777" w:rsidR="00D021A3" w:rsidRPr="00AF1D4C" w:rsidRDefault="00D021A3" w:rsidP="00D021A3">
            <w:pPr>
              <w:ind w:left="39"/>
              <w:jc w:val="left"/>
              <w:rPr>
                <w:szCs w:val="22"/>
              </w:rPr>
            </w:pPr>
            <w:proofErr w:type="spellStart"/>
            <w:r w:rsidRPr="00AF1D4C">
              <w:rPr>
                <w:szCs w:val="22"/>
              </w:rPr>
              <w:t>Morozoodporność</w:t>
            </w:r>
            <w:proofErr w:type="spellEnd"/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C24863F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odporny</w:t>
            </w:r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03F017F" w14:textId="77777777" w:rsidR="00D021A3" w:rsidRPr="00AF1D4C" w:rsidRDefault="00D021A3" w:rsidP="00D021A3">
            <w:pPr>
              <w:ind w:left="127"/>
              <w:rPr>
                <w:szCs w:val="22"/>
              </w:rPr>
            </w:pPr>
            <w:r w:rsidRPr="00AF1D4C">
              <w:rPr>
                <w:szCs w:val="22"/>
              </w:rPr>
              <w:t>ISO 10545-12</w:t>
            </w:r>
          </w:p>
        </w:tc>
      </w:tr>
      <w:tr w:rsidR="00D021A3" w:rsidRPr="00AF1D4C" w14:paraId="660964CD" w14:textId="77777777" w:rsidTr="00D021A3">
        <w:trPr>
          <w:tblCellSpacing w:w="0" w:type="dxa"/>
        </w:trPr>
        <w:tc>
          <w:tcPr>
            <w:tcW w:w="382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B1E8F" w14:textId="77777777" w:rsidR="00D021A3" w:rsidRPr="00AF1D4C" w:rsidRDefault="00BB2EDB" w:rsidP="00D021A3">
            <w:pPr>
              <w:ind w:left="39"/>
              <w:jc w:val="left"/>
              <w:rPr>
                <w:szCs w:val="22"/>
              </w:rPr>
            </w:pPr>
            <w:hyperlink r:id="rId22" w:tgtFrame="_self" w:history="1">
              <w:r w:rsidR="00D021A3" w:rsidRPr="00AF1D4C">
                <w:rPr>
                  <w:szCs w:val="22"/>
                </w:rPr>
                <w:t>Palność i rozprzestrzenianie się ognia</w:t>
              </w:r>
            </w:hyperlink>
            <w:r w:rsidR="00D021A3" w:rsidRPr="00AF1D4C">
              <w:rPr>
                <w:szCs w:val="22"/>
              </w:rPr>
              <w:t> </w:t>
            </w:r>
          </w:p>
        </w:tc>
        <w:tc>
          <w:tcPr>
            <w:tcW w:w="1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2602D90" w14:textId="77777777" w:rsidR="00D021A3" w:rsidRPr="00AF1D4C" w:rsidRDefault="00BB2EDB" w:rsidP="00D021A3">
            <w:pPr>
              <w:spacing w:before="100" w:beforeAutospacing="1" w:after="100" w:afterAutospacing="1"/>
              <w:ind w:left="127"/>
              <w:rPr>
                <w:szCs w:val="22"/>
              </w:rPr>
            </w:pPr>
            <w:hyperlink r:id="rId23" w:tgtFrame="_self" w:history="1">
              <w:r w:rsidR="00D021A3" w:rsidRPr="00AF1D4C">
                <w:rPr>
                  <w:szCs w:val="22"/>
                </w:rPr>
                <w:t>A2-s1, d0</w:t>
              </w:r>
            </w:hyperlink>
          </w:p>
        </w:tc>
        <w:tc>
          <w:tcPr>
            <w:tcW w:w="19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EC0D072" w14:textId="77777777" w:rsidR="00D021A3" w:rsidRPr="00AF1D4C" w:rsidRDefault="00BB2EDB" w:rsidP="00D021A3">
            <w:pPr>
              <w:ind w:left="127"/>
              <w:rPr>
                <w:szCs w:val="22"/>
              </w:rPr>
            </w:pPr>
            <w:hyperlink r:id="rId24" w:tgtFrame="_self" w:history="1">
              <w:r w:rsidR="00D021A3" w:rsidRPr="00AF1D4C">
                <w:rPr>
                  <w:szCs w:val="22"/>
                </w:rPr>
                <w:t>EN 13501-1</w:t>
              </w:r>
            </w:hyperlink>
          </w:p>
        </w:tc>
      </w:tr>
    </w:tbl>
    <w:p w14:paraId="735FE580" w14:textId="77777777" w:rsidR="00273434" w:rsidRPr="00821A79" w:rsidRDefault="00273434" w:rsidP="002E4014">
      <w:pPr>
        <w:spacing w:line="276" w:lineRule="auto"/>
        <w:ind w:left="284"/>
        <w:rPr>
          <w:b/>
          <w:szCs w:val="22"/>
        </w:rPr>
      </w:pPr>
    </w:p>
    <w:bookmarkEnd w:id="0"/>
    <w:p w14:paraId="0F19E7A7" w14:textId="12BE31DC" w:rsidR="00341D93" w:rsidRDefault="00341D93" w:rsidP="007F1E54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r w:rsidRPr="00341D93">
        <w:rPr>
          <w:szCs w:val="22"/>
        </w:rPr>
        <w:t xml:space="preserve">sklejka meblowa lub płyta MDF fornirowana o odporności ogniowej co najmniej B-s1,d0; wzór okleiny do uzgodnienia w trakcie realizacji </w:t>
      </w:r>
    </w:p>
    <w:p w14:paraId="40DCAF65" w14:textId="058D12BF" w:rsidR="00341D93" w:rsidRPr="00341D93" w:rsidRDefault="00F8048C" w:rsidP="007F1E54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  <w:proofErr w:type="spellStart"/>
      <w:r>
        <w:rPr>
          <w:szCs w:val="22"/>
        </w:rPr>
        <w:t>dem</w:t>
      </w:r>
      <w:r w:rsidR="00341D93" w:rsidRPr="00341D93">
        <w:rPr>
          <w:szCs w:val="22"/>
        </w:rPr>
        <w:t>ontowalna</w:t>
      </w:r>
      <w:proofErr w:type="spellEnd"/>
      <w:r w:rsidR="00341D93" w:rsidRPr="00341D93">
        <w:rPr>
          <w:szCs w:val="22"/>
        </w:rPr>
        <w:t xml:space="preserve"> płyta z blachy ze stali nierdzewnej kwasoodpornej szczotkowanej</w:t>
      </w:r>
    </w:p>
    <w:p w14:paraId="6A884702" w14:textId="77777777" w:rsidR="00341D93" w:rsidRPr="00341D93" w:rsidRDefault="00341D93" w:rsidP="007F1E54">
      <w:pPr>
        <w:pStyle w:val="Akapitzlist"/>
        <w:numPr>
          <w:ilvl w:val="0"/>
          <w:numId w:val="16"/>
        </w:numPr>
        <w:spacing w:line="276" w:lineRule="auto"/>
        <w:ind w:left="284" w:hanging="284"/>
        <w:rPr>
          <w:szCs w:val="22"/>
        </w:rPr>
      </w:pPr>
    </w:p>
    <w:p w14:paraId="419E5ED0" w14:textId="77777777" w:rsidR="00341D93" w:rsidRDefault="00341D93" w:rsidP="00F61E5E">
      <w:pPr>
        <w:spacing w:line="276" w:lineRule="auto"/>
        <w:ind w:left="284"/>
        <w:jc w:val="right"/>
        <w:rPr>
          <w:szCs w:val="22"/>
        </w:rPr>
      </w:pPr>
    </w:p>
    <w:p w14:paraId="73A82EB2" w14:textId="77777777" w:rsidR="00341D93" w:rsidRDefault="00341D93" w:rsidP="00F61E5E">
      <w:pPr>
        <w:spacing w:line="276" w:lineRule="auto"/>
        <w:ind w:left="284"/>
        <w:jc w:val="right"/>
        <w:rPr>
          <w:szCs w:val="22"/>
        </w:rPr>
      </w:pPr>
    </w:p>
    <w:p w14:paraId="16145A67" w14:textId="77777777" w:rsidR="00341D93" w:rsidRDefault="00341D93" w:rsidP="00F61E5E">
      <w:pPr>
        <w:spacing w:line="276" w:lineRule="auto"/>
        <w:ind w:left="284"/>
        <w:jc w:val="right"/>
        <w:rPr>
          <w:szCs w:val="22"/>
        </w:rPr>
      </w:pPr>
    </w:p>
    <w:p w14:paraId="7ED1F4A0" w14:textId="77777777" w:rsidR="00F61E5E" w:rsidRPr="00821A79" w:rsidRDefault="00F61E5E" w:rsidP="00F61E5E">
      <w:pPr>
        <w:spacing w:line="276" w:lineRule="auto"/>
        <w:ind w:left="284"/>
        <w:jc w:val="right"/>
        <w:rPr>
          <w:szCs w:val="22"/>
        </w:rPr>
      </w:pPr>
      <w:r w:rsidRPr="00821A79">
        <w:rPr>
          <w:szCs w:val="22"/>
        </w:rPr>
        <w:t>Opracowała:</w:t>
      </w:r>
    </w:p>
    <w:p w14:paraId="57A2A811" w14:textId="77777777" w:rsidR="00F61E5E" w:rsidRPr="00821A79" w:rsidRDefault="00F61E5E" w:rsidP="00F61E5E">
      <w:pPr>
        <w:spacing w:line="276" w:lineRule="auto"/>
        <w:ind w:left="284"/>
        <w:jc w:val="right"/>
        <w:rPr>
          <w:szCs w:val="22"/>
        </w:rPr>
      </w:pPr>
      <w:r w:rsidRPr="00821A79">
        <w:rPr>
          <w:szCs w:val="22"/>
        </w:rPr>
        <w:t>mgr inż. arch. Małgorzata Strańska</w:t>
      </w:r>
    </w:p>
    <w:p w14:paraId="161688FE" w14:textId="77777777" w:rsidR="00F61E5E" w:rsidRPr="00821A79" w:rsidRDefault="00F61E5E" w:rsidP="00F61E5E">
      <w:pPr>
        <w:spacing w:line="276" w:lineRule="auto"/>
        <w:ind w:left="284"/>
        <w:jc w:val="right"/>
        <w:rPr>
          <w:szCs w:val="22"/>
        </w:rPr>
      </w:pPr>
      <w:bookmarkStart w:id="5" w:name="_GoBack"/>
      <w:bookmarkEnd w:id="5"/>
      <w:r w:rsidRPr="00821A79">
        <w:rPr>
          <w:szCs w:val="22"/>
        </w:rPr>
        <w:t xml:space="preserve">nr </w:t>
      </w:r>
      <w:proofErr w:type="spellStart"/>
      <w:r w:rsidRPr="00821A79">
        <w:rPr>
          <w:szCs w:val="22"/>
        </w:rPr>
        <w:t>upr</w:t>
      </w:r>
      <w:proofErr w:type="spellEnd"/>
      <w:r w:rsidRPr="00821A79">
        <w:rPr>
          <w:szCs w:val="22"/>
        </w:rPr>
        <w:t>. 169/98</w:t>
      </w:r>
    </w:p>
    <w:p w14:paraId="6CB71E77" w14:textId="77777777" w:rsidR="00437865" w:rsidRPr="00821A79" w:rsidRDefault="00437865" w:rsidP="00F61E5E">
      <w:pPr>
        <w:spacing w:before="120" w:line="276" w:lineRule="auto"/>
        <w:rPr>
          <w:rFonts w:cs="Arial"/>
          <w:b/>
          <w:bCs/>
          <w:iCs/>
          <w:szCs w:val="22"/>
        </w:rPr>
      </w:pPr>
    </w:p>
    <w:sectPr w:rsidR="00437865" w:rsidRPr="00821A79" w:rsidSect="00392BAB">
      <w:footerReference w:type="even" r:id="rId25"/>
      <w:footerReference w:type="default" r:id="rId26"/>
      <w:headerReference w:type="first" r:id="rId27"/>
      <w:pgSz w:w="11906" w:h="16838"/>
      <w:pgMar w:top="851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F7E1E2" w14:textId="77777777" w:rsidR="00BB2EDB" w:rsidRDefault="00BB2EDB">
      <w:r>
        <w:separator/>
      </w:r>
    </w:p>
    <w:p w14:paraId="35A19310" w14:textId="77777777" w:rsidR="00BB2EDB" w:rsidRDefault="00BB2EDB"/>
  </w:endnote>
  <w:endnote w:type="continuationSeparator" w:id="0">
    <w:p w14:paraId="44537304" w14:textId="77777777" w:rsidR="00BB2EDB" w:rsidRDefault="00BB2EDB">
      <w:r>
        <w:continuationSeparator/>
      </w:r>
    </w:p>
    <w:p w14:paraId="507027B6" w14:textId="77777777" w:rsidR="00BB2EDB" w:rsidRDefault="00BB2ED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Mincho"/>
    <w:charset w:val="80"/>
    <w:family w:val="auto"/>
    <w:pitch w:val="default"/>
    <w:sig w:usb0="00000001" w:usb1="08070000" w:usb2="00000010" w:usb3="00000000" w:csb0="0002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Univers Condensed CE">
    <w:altName w:val="Calibri"/>
    <w:panose1 w:val="020B0606020202060204"/>
    <w:charset w:val="EE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lanPro-News">
    <w:altName w:val="Arial"/>
    <w:panose1 w:val="00000000000000000000"/>
    <w:charset w:val="00"/>
    <w:family w:val="modern"/>
    <w:notTrueType/>
    <w:pitch w:val="variable"/>
    <w:sig w:usb0="00000001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HG Mincho Light J"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DejaVu Sans">
    <w:charset w:val="EE"/>
    <w:family w:val="swiss"/>
    <w:pitch w:val="variable"/>
    <w:sig w:usb0="E7002EFF" w:usb1="D200FDFF" w:usb2="0A24602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27840F" w14:textId="77777777" w:rsidR="00D021A3" w:rsidRDefault="00D021A3" w:rsidP="00CB6BC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B01F6CE" w14:textId="77777777" w:rsidR="00D021A3" w:rsidRDefault="00D021A3" w:rsidP="00FF20EE">
    <w:pPr>
      <w:pStyle w:val="Stopka"/>
      <w:ind w:right="360"/>
    </w:pPr>
  </w:p>
  <w:p w14:paraId="1566485B" w14:textId="77777777" w:rsidR="00D021A3" w:rsidRDefault="00D021A3"/>
  <w:p w14:paraId="0FF286EE" w14:textId="77777777" w:rsidR="00D021A3" w:rsidRDefault="00D021A3"/>
  <w:p w14:paraId="662F10F4" w14:textId="77777777" w:rsidR="00D021A3" w:rsidRDefault="00D021A3"/>
  <w:p w14:paraId="36AA5F32" w14:textId="77777777" w:rsidR="00D021A3" w:rsidRDefault="00D021A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34F4E0" w14:textId="77777777" w:rsidR="00D021A3" w:rsidRDefault="00D021A3" w:rsidP="00392BAB">
    <w:pPr>
      <w:pStyle w:val="Stopka"/>
      <w:tabs>
        <w:tab w:val="clear" w:pos="4536"/>
        <w:tab w:val="center" w:pos="4535"/>
        <w:tab w:val="left" w:pos="5010"/>
      </w:tabs>
      <w:jc w:val="left"/>
    </w:pPr>
    <w:r>
      <w:tab/>
    </w:r>
    <w:sdt>
      <w:sdtPr>
        <w:id w:val="-662702741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8048C">
          <w:rPr>
            <w:noProof/>
          </w:rPr>
          <w:t>5</w:t>
        </w:r>
        <w:r>
          <w:fldChar w:fldCharType="end"/>
        </w:r>
      </w:sdtContent>
    </w:sdt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88B051" w14:textId="77777777" w:rsidR="00BB2EDB" w:rsidRDefault="00BB2EDB">
      <w:r>
        <w:separator/>
      </w:r>
    </w:p>
    <w:p w14:paraId="3FE0DD4E" w14:textId="77777777" w:rsidR="00BB2EDB" w:rsidRDefault="00BB2EDB"/>
  </w:footnote>
  <w:footnote w:type="continuationSeparator" w:id="0">
    <w:p w14:paraId="25BFF08E" w14:textId="77777777" w:rsidR="00BB2EDB" w:rsidRDefault="00BB2EDB">
      <w:r>
        <w:continuationSeparator/>
      </w:r>
    </w:p>
    <w:p w14:paraId="4F7C42BD" w14:textId="77777777" w:rsidR="00BB2EDB" w:rsidRDefault="00BB2ED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5" w:type="dxa"/>
      <w:tblInd w:w="108" w:type="dxa"/>
      <w:tblLayout w:type="fixed"/>
      <w:tblLook w:val="04A0" w:firstRow="1" w:lastRow="0" w:firstColumn="1" w:lastColumn="0" w:noHBand="0" w:noVBand="1"/>
    </w:tblPr>
    <w:tblGrid>
      <w:gridCol w:w="2836"/>
      <w:gridCol w:w="6239"/>
    </w:tblGrid>
    <w:tr w:rsidR="00D021A3" w14:paraId="28B1FDCA" w14:textId="77777777" w:rsidTr="007C6421">
      <w:trPr>
        <w:trHeight w:val="1141"/>
      </w:trPr>
      <w:tc>
        <w:tcPr>
          <w:tcW w:w="2835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</w:tcPr>
        <w:p w14:paraId="46167CD4" w14:textId="77777777" w:rsidR="00D021A3" w:rsidRDefault="00D021A3">
          <w:pPr>
            <w:tabs>
              <w:tab w:val="left" w:pos="709"/>
              <w:tab w:val="left" w:pos="1418"/>
              <w:tab w:val="left" w:pos="2127"/>
              <w:tab w:val="left" w:pos="2836"/>
              <w:tab w:val="right" w:pos="9070"/>
            </w:tabs>
            <w:ind w:left="-108"/>
            <w:rPr>
              <w:color w:val="333333"/>
              <w:position w:val="-6"/>
              <w:sz w:val="16"/>
              <w:szCs w:val="16"/>
            </w:rPr>
          </w:pPr>
        </w:p>
        <w:p w14:paraId="67BF9FEA" w14:textId="77777777" w:rsidR="00D021A3" w:rsidRDefault="00D021A3">
          <w:pPr>
            <w:tabs>
              <w:tab w:val="left" w:pos="709"/>
              <w:tab w:val="left" w:pos="1418"/>
              <w:tab w:val="left" w:pos="2127"/>
              <w:tab w:val="left" w:pos="2836"/>
              <w:tab w:val="right" w:pos="9070"/>
            </w:tabs>
            <w:ind w:left="-108"/>
            <w:rPr>
              <w:color w:val="333333"/>
              <w:position w:val="-6"/>
              <w:sz w:val="4"/>
              <w:szCs w:val="4"/>
            </w:rPr>
          </w:pPr>
        </w:p>
      </w:tc>
      <w:tc>
        <w:tcPr>
          <w:tcW w:w="6237" w:type="dxa"/>
          <w:tcBorders>
            <w:top w:val="nil"/>
            <w:left w:val="nil"/>
            <w:bottom w:val="single" w:sz="4" w:space="0" w:color="auto"/>
            <w:right w:val="nil"/>
          </w:tcBorders>
          <w:vAlign w:val="bottom"/>
          <w:hideMark/>
        </w:tcPr>
        <w:p w14:paraId="3D66B81D" w14:textId="0C972B14" w:rsidR="00D021A3" w:rsidRDefault="00D021A3" w:rsidP="003C37C0">
          <w:pPr>
            <w:pStyle w:val="nagwekdokumentu"/>
            <w:jc w:val="right"/>
            <w:rPr>
              <w:rFonts w:ascii="Calibri Light" w:hAnsi="Calibri Light"/>
              <w:b/>
              <w:sz w:val="6"/>
              <w:szCs w:val="6"/>
              <w:lang w:val="en-US"/>
            </w:rPr>
          </w:pPr>
          <w:r>
            <w:rPr>
              <w:noProof/>
              <w:spacing w:val="-6"/>
            </w:rPr>
            <w:drawing>
              <wp:inline distT="0" distB="0" distL="0" distR="0" wp14:anchorId="1E5C4D79" wp14:editId="5614DF11">
                <wp:extent cx="2593853" cy="890018"/>
                <wp:effectExtent l="0" t="0" r="0" b="0"/>
                <wp:docPr id="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IG-logo-wer-PL-pozioma-barwna-PIB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93853" cy="89001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  <w:r>
            <w:rPr>
              <w:spacing w:val="-6"/>
              <w:lang w:val="en-US"/>
            </w:rPr>
            <w:br/>
          </w:r>
        </w:p>
      </w:tc>
    </w:tr>
  </w:tbl>
  <w:p w14:paraId="4C042CB7" w14:textId="77777777" w:rsidR="00D021A3" w:rsidRPr="007C6421" w:rsidRDefault="00D021A3" w:rsidP="007C642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AAD07F5A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B25CE8CC"/>
    <w:lvl w:ilvl="0">
      <w:start w:val="1"/>
      <w:numFmt w:val="bullet"/>
      <w:pStyle w:val="punktowanieZnakZnak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>
    <w:nsid w:val="00000002"/>
    <w:multiLevelType w:val="multilevel"/>
    <w:tmpl w:val="64C43DE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color w:val="00000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cs="Wingdings"/>
        <w:color w:val="000000"/>
        <w:sz w:val="22"/>
        <w:szCs w:val="24"/>
        <w:lang w:val="pl-PL" w:eastAsia="zh-CN" w:bidi="ar-SA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568"/>
        </w:tabs>
        <w:ind w:left="568" w:hanging="284"/>
      </w:pPr>
      <w:rPr>
        <w:rFonts w:ascii="Wingdings" w:hAnsi="Wingdings" w:cs="Wingdings"/>
        <w:color w:val="000000"/>
      </w:rPr>
    </w:lvl>
  </w:abstractNum>
  <w:abstractNum w:abstractNumId="6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7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8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2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3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4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  <w:shd w:val="clear" w:color="auto" w:fill="FFFFFF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  <w:shd w:val="clear" w:color="auto" w:fill="FFFFFF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  <w:shd w:val="clear" w:color="auto" w:fill="FFFFFF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15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StarSymbol"/>
        <w:sz w:val="18"/>
        <w:szCs w:val="18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Wingdings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StarSymbol"/>
        <w:sz w:val="18"/>
        <w:szCs w:val="18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Wingdings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StarSymbol"/>
        <w:sz w:val="18"/>
        <w:szCs w:val="18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6">
    <w:nsid w:val="00000010"/>
    <w:multiLevelType w:val="multilevel"/>
    <w:tmpl w:val="00000010"/>
    <w:name w:val="WW8Num1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b w:val="0"/>
        <w:lang w:val="en-U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  <w:b w:val="0"/>
        <w:lang w:val="en-U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  <w:b w:val="0"/>
        <w:lang w:val="en-U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  <w:b w:val="0"/>
        <w:lang w:val="en-US"/>
      </w:rPr>
    </w:lvl>
  </w:abstractNum>
  <w:abstractNum w:abstractNumId="17">
    <w:nsid w:val="00000011"/>
    <w:multiLevelType w:val="multilevel"/>
    <w:tmpl w:val="00000011"/>
    <w:name w:val="WW8Num17"/>
    <w:lvl w:ilvl="0">
      <w:start w:val="1"/>
      <w:numFmt w:val="bullet"/>
      <w:lvlText w:val=""/>
      <w:lvlJc w:val="left"/>
      <w:pPr>
        <w:tabs>
          <w:tab w:val="num" w:pos="541"/>
        </w:tabs>
        <w:ind w:left="541" w:hanging="360"/>
      </w:pPr>
      <w:rPr>
        <w:rFonts w:ascii="Wingdings" w:hAnsi="Wingdings" w:cs="Wingdings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1261"/>
        </w:tabs>
        <w:ind w:left="126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–"/>
      <w:lvlJc w:val="left"/>
      <w:pPr>
        <w:tabs>
          <w:tab w:val="num" w:pos="1981"/>
        </w:tabs>
        <w:ind w:left="1981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"/>
      <w:lvlJc w:val="left"/>
      <w:pPr>
        <w:tabs>
          <w:tab w:val="num" w:pos="2701"/>
        </w:tabs>
        <w:ind w:left="2701" w:hanging="360"/>
      </w:pPr>
      <w:rPr>
        <w:rFonts w:ascii="Wingdings" w:hAnsi="Wingdings" w:cs="Wingdings" w:hint="default"/>
        <w:b w:val="0"/>
      </w:rPr>
    </w:lvl>
    <w:lvl w:ilvl="4">
      <w:start w:val="1"/>
      <w:numFmt w:val="bullet"/>
      <w:lvlText w:val="o"/>
      <w:lvlJc w:val="left"/>
      <w:pPr>
        <w:tabs>
          <w:tab w:val="num" w:pos="3421"/>
        </w:tabs>
        <w:ind w:left="342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141"/>
        </w:tabs>
        <w:ind w:left="4141" w:hanging="360"/>
      </w:pPr>
      <w:rPr>
        <w:rFonts w:ascii="Wingdings" w:hAnsi="Wingdings" w:cs="Wingdings" w:hint="default"/>
        <w:b w:val="0"/>
      </w:rPr>
    </w:lvl>
    <w:lvl w:ilvl="6">
      <w:start w:val="1"/>
      <w:numFmt w:val="bullet"/>
      <w:lvlText w:val=""/>
      <w:lvlJc w:val="left"/>
      <w:pPr>
        <w:tabs>
          <w:tab w:val="num" w:pos="4861"/>
        </w:tabs>
        <w:ind w:left="486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581"/>
        </w:tabs>
        <w:ind w:left="558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301"/>
        </w:tabs>
        <w:ind w:left="6301" w:hanging="360"/>
      </w:pPr>
      <w:rPr>
        <w:rFonts w:ascii="Wingdings" w:hAnsi="Wingdings" w:cs="Wingdings" w:hint="default"/>
        <w:b w:val="0"/>
      </w:rPr>
    </w:lvl>
  </w:abstractNum>
  <w:abstractNum w:abstractNumId="18">
    <w:nsid w:val="00000012"/>
    <w:multiLevelType w:val="multilevel"/>
    <w:tmpl w:val="00000012"/>
    <w:name w:val="WW8Num18"/>
    <w:lvl w:ilvl="0">
      <w:start w:val="1"/>
      <w:numFmt w:val="bullet"/>
      <w:lvlText w:val=""/>
      <w:lvlJc w:val="left"/>
      <w:pPr>
        <w:tabs>
          <w:tab w:val="num" w:pos="708"/>
        </w:tabs>
        <w:ind w:left="720" w:hanging="360"/>
      </w:pPr>
      <w:rPr>
        <w:rFonts w:ascii="Wingdings" w:hAnsi="Wingdings" w:cs="Wingdings" w:hint="default"/>
        <w:b w:val="0"/>
      </w:rPr>
    </w:lvl>
    <w:lvl w:ilvl="1">
      <w:start w:val="1"/>
      <w:numFmt w:val="bullet"/>
      <w:lvlText w:val="-"/>
      <w:lvlJc w:val="left"/>
      <w:pPr>
        <w:tabs>
          <w:tab w:val="num" w:pos="708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b w:val="0"/>
      </w:rPr>
    </w:lvl>
  </w:abstractNum>
  <w:abstractNum w:abstractNumId="19">
    <w:nsid w:val="00000013"/>
    <w:multiLevelType w:val="multilevel"/>
    <w:tmpl w:val="00000013"/>
    <w:name w:val="WW8Num19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  <w:b w:val="0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b w:val="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b w:val="0"/>
      </w:rPr>
    </w:lvl>
  </w:abstractNum>
  <w:abstractNum w:abstractNumId="20">
    <w:nsid w:val="00000014"/>
    <w:multiLevelType w:val="multilevel"/>
    <w:tmpl w:val="00000014"/>
    <w:name w:val="WW8Num34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Arial" w:hAnsi="Arial" w:cs="Lucida Sans Unicode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cs="Lucida Sans Unicode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850"/>
        </w:tabs>
        <w:ind w:left="850" w:hanging="283"/>
      </w:pPr>
      <w:rPr>
        <w:rFonts w:ascii="Symbol" w:hAnsi="Symbol" w:cs="Lucida Sans Unicode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Lucida Sans Unicode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Lucida Sans Unicode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Lucida Sans Unicode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Lucida Sans Unicode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Lucida Sans Unicode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Lucida Sans Unicode"/>
        <w:sz w:val="18"/>
        <w:szCs w:val="18"/>
      </w:rPr>
    </w:lvl>
  </w:abstractNum>
  <w:abstractNum w:abstractNumId="21">
    <w:nsid w:val="00000015"/>
    <w:multiLevelType w:val="multilevel"/>
    <w:tmpl w:val="00000015"/>
    <w:name w:val="WW8Num21"/>
    <w:lvl w:ilvl="0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cs="Wingdings" w:hint="default"/>
        <w:b w:val="0"/>
      </w:rPr>
    </w:lvl>
    <w:lvl w:ilvl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  <w:b w:val="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  <w:b w:val="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  <w:b w:val="0"/>
      </w:rPr>
    </w:lvl>
  </w:abstractNum>
  <w:abstractNum w:abstractNumId="22">
    <w:nsid w:val="00000016"/>
    <w:multiLevelType w:val="multi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3">
    <w:nsid w:val="00000017"/>
    <w:multiLevelType w:val="singleLevel"/>
    <w:tmpl w:val="93F6DC1A"/>
    <w:name w:val="WW8Num23"/>
    <w:lvl w:ilvl="0">
      <w:start w:val="1"/>
      <w:numFmt w:val="bullet"/>
      <w:lvlText w:val=""/>
      <w:lvlJc w:val="left"/>
      <w:pPr>
        <w:tabs>
          <w:tab w:val="num" w:pos="541"/>
        </w:tabs>
        <w:ind w:left="541" w:hanging="360"/>
      </w:pPr>
      <w:rPr>
        <w:rFonts w:ascii="Wingdings" w:hAnsi="Wingdings" w:cs="Wingdings" w:hint="default"/>
        <w:color w:val="auto"/>
      </w:rPr>
    </w:lvl>
  </w:abstractNum>
  <w:abstractNum w:abstractNumId="24">
    <w:nsid w:val="00000018"/>
    <w:multiLevelType w:val="multilevel"/>
    <w:tmpl w:val="00000018"/>
    <w:name w:val="WW8Num2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5">
    <w:nsid w:val="00000019"/>
    <w:multiLevelType w:val="multi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6">
    <w:nsid w:val="0000001A"/>
    <w:multiLevelType w:val="multilevel"/>
    <w:tmpl w:val="0000001A"/>
    <w:name w:val="WW8Num2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7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28">
    <w:nsid w:val="0000001C"/>
    <w:multiLevelType w:val="multilevel"/>
    <w:tmpl w:val="0000001C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29">
    <w:nsid w:val="0000001D"/>
    <w:multiLevelType w:val="multi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30">
    <w:nsid w:val="0000001E"/>
    <w:multiLevelType w:val="multi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/>
        <w:sz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31">
    <w:nsid w:val="0000001F"/>
    <w:multiLevelType w:val="multi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</w:abstractNum>
  <w:abstractNum w:abstractNumId="32">
    <w:nsid w:val="00000020"/>
    <w:multiLevelType w:val="multilevel"/>
    <w:tmpl w:val="00000020"/>
    <w:name w:val="WW8Num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color w:val="000000"/>
        <w:sz w:val="18"/>
        <w:szCs w:val="18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tarSymbol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color w:val="000000"/>
        <w:sz w:val="18"/>
        <w:szCs w:val="18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tarSymbol"/>
        <w:sz w:val="18"/>
        <w:szCs w:val="18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color w:val="000000"/>
        <w:sz w:val="18"/>
        <w:szCs w:val="18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tarSymbol"/>
        <w:sz w:val="18"/>
        <w:szCs w:val="18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tarSymbol"/>
        <w:sz w:val="18"/>
        <w:szCs w:val="18"/>
      </w:rPr>
    </w:lvl>
  </w:abstractNum>
  <w:abstractNum w:abstractNumId="33">
    <w:nsid w:val="00000022"/>
    <w:multiLevelType w:val="singleLevel"/>
    <w:tmpl w:val="00000022"/>
    <w:name w:val="WW8Num49"/>
    <w:lvl w:ilvl="0">
      <w:numFmt w:val="bullet"/>
      <w:lvlText w:val="–"/>
      <w:lvlJc w:val="left"/>
      <w:pPr>
        <w:tabs>
          <w:tab w:val="num" w:pos="0"/>
        </w:tabs>
        <w:ind w:left="0" w:hanging="284"/>
      </w:pPr>
      <w:rPr>
        <w:rFonts w:ascii="StarSymbol" w:hAnsi="StarSymbol"/>
      </w:rPr>
    </w:lvl>
  </w:abstractNum>
  <w:abstractNum w:abstractNumId="34">
    <w:nsid w:val="00000028"/>
    <w:multiLevelType w:val="multilevel"/>
    <w:tmpl w:val="00000028"/>
    <w:name w:val="WW8Num55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9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00000038"/>
    <w:multiLevelType w:val="multilevel"/>
    <w:tmpl w:val="00000038"/>
    <w:name w:val="WW8Num71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9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0000003D"/>
    <w:multiLevelType w:val="singleLevel"/>
    <w:tmpl w:val="0000003D"/>
    <w:name w:val="WW8Num76"/>
    <w:lvl w:ilvl="0"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ascii="StarSymbol" w:hAnsi="StarSymbol"/>
      </w:rPr>
    </w:lvl>
  </w:abstractNum>
  <w:abstractNum w:abstractNumId="37">
    <w:nsid w:val="00000060"/>
    <w:multiLevelType w:val="singleLevel"/>
    <w:tmpl w:val="00000060"/>
    <w:name w:val="WW8Num111"/>
    <w:lvl w:ilvl="0"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  <w:sz w:val="16"/>
      </w:rPr>
    </w:lvl>
  </w:abstractNum>
  <w:abstractNum w:abstractNumId="38">
    <w:nsid w:val="0000009F"/>
    <w:multiLevelType w:val="singleLevel"/>
    <w:tmpl w:val="0000009F"/>
    <w:name w:val="WW8Num180"/>
    <w:lvl w:ilvl="0">
      <w:numFmt w:val="bullet"/>
      <w:lvlText w:val="–"/>
      <w:lvlJc w:val="left"/>
      <w:pPr>
        <w:tabs>
          <w:tab w:val="num" w:pos="987"/>
        </w:tabs>
        <w:ind w:left="987" w:hanging="360"/>
      </w:pPr>
      <w:rPr>
        <w:rFonts w:ascii="StarSymbol" w:hAnsi="StarSymbol"/>
      </w:rPr>
    </w:lvl>
  </w:abstractNum>
  <w:abstractNum w:abstractNumId="39">
    <w:nsid w:val="000000A4"/>
    <w:multiLevelType w:val="singleLevel"/>
    <w:tmpl w:val="4D8C7188"/>
    <w:name w:val="WW8Num185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b w:val="0"/>
        <w:i w:val="0"/>
        <w:sz w:val="16"/>
        <w:szCs w:val="16"/>
      </w:rPr>
    </w:lvl>
  </w:abstractNum>
  <w:abstractNum w:abstractNumId="40">
    <w:nsid w:val="000000B3"/>
    <w:multiLevelType w:val="singleLevel"/>
    <w:tmpl w:val="000000B3"/>
    <w:name w:val="WW8Num201"/>
    <w:lvl w:ilvl="0">
      <w:numFmt w:val="bullet"/>
      <w:lvlText w:val="–"/>
      <w:lvlJc w:val="left"/>
      <w:pPr>
        <w:tabs>
          <w:tab w:val="num" w:pos="0"/>
        </w:tabs>
        <w:ind w:left="0" w:hanging="284"/>
      </w:pPr>
      <w:rPr>
        <w:rFonts w:ascii="StarSymbol" w:hAnsi="StarSymbol"/>
      </w:rPr>
    </w:lvl>
  </w:abstractNum>
  <w:abstractNum w:abstractNumId="41">
    <w:nsid w:val="000000BC"/>
    <w:multiLevelType w:val="singleLevel"/>
    <w:tmpl w:val="000000BC"/>
    <w:name w:val="WW8Num211"/>
    <w:lvl w:ilvl="0"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/>
        <w:sz w:val="16"/>
      </w:rPr>
    </w:lvl>
  </w:abstractNum>
  <w:abstractNum w:abstractNumId="42">
    <w:nsid w:val="000000BE"/>
    <w:multiLevelType w:val="multilevel"/>
    <w:tmpl w:val="000000BE"/>
    <w:name w:val="WW8Num213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9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3">
    <w:nsid w:val="0E1D1787"/>
    <w:multiLevelType w:val="hybridMultilevel"/>
    <w:tmpl w:val="B8C60D7A"/>
    <w:lvl w:ilvl="0" w:tplc="721C2B26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4">
    <w:nsid w:val="141C1DB8"/>
    <w:multiLevelType w:val="multilevel"/>
    <w:tmpl w:val="0415001F"/>
    <w:lvl w:ilvl="0">
      <w:start w:val="1"/>
      <w:numFmt w:val="decimal"/>
      <w:pStyle w:val="Listanumerowana31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1359" w:hanging="432"/>
      </w:pPr>
    </w:lvl>
    <w:lvl w:ilvl="2">
      <w:start w:val="1"/>
      <w:numFmt w:val="decimal"/>
      <w:lvlText w:val="%1.%2.%3."/>
      <w:lvlJc w:val="left"/>
      <w:pPr>
        <w:ind w:left="1791" w:hanging="504"/>
      </w:p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45">
    <w:nsid w:val="18FE73F6"/>
    <w:multiLevelType w:val="multilevel"/>
    <w:tmpl w:val="5B0EA038"/>
    <w:lvl w:ilvl="0">
      <w:start w:val="1"/>
      <w:numFmt w:val="upperRoman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22"/>
        <w:szCs w:val="22"/>
      </w:rPr>
    </w:lvl>
    <w:lvl w:ilvl="2">
      <w:start w:val="1"/>
      <w:numFmt w:val="decimal"/>
      <w:pStyle w:val="Nagwek3"/>
      <w:lvlText w:val="%2.%3"/>
      <w:lvlJc w:val="left"/>
      <w:pPr>
        <w:tabs>
          <w:tab w:val="num" w:pos="709"/>
        </w:tabs>
        <w:ind w:left="709" w:hanging="567"/>
      </w:pPr>
      <w:rPr>
        <w:rFonts w:hint="default"/>
        <w:sz w:val="22"/>
        <w:szCs w:val="22"/>
      </w:rPr>
    </w:lvl>
    <w:lvl w:ilvl="3">
      <w:start w:val="1"/>
      <w:numFmt w:val="decimal"/>
      <w:pStyle w:val="Nagwek4"/>
      <w:lvlText w:val="%2.%3.%4"/>
      <w:lvlJc w:val="left"/>
      <w:pPr>
        <w:tabs>
          <w:tab w:val="num" w:pos="680"/>
        </w:tabs>
        <w:ind w:left="680" w:hanging="680"/>
      </w:pPr>
      <w:rPr>
        <w:rFonts w:hint="default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lvlText w:val="%5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6">
    <w:nsid w:val="1D0B77FA"/>
    <w:multiLevelType w:val="multilevel"/>
    <w:tmpl w:val="801C13A6"/>
    <w:lvl w:ilvl="0">
      <w:start w:val="1"/>
      <w:numFmt w:val="decimal"/>
      <w:pStyle w:val="Listapunktowana25"/>
      <w:lvlText w:val="%1."/>
      <w:lvlJc w:val="left"/>
      <w:pPr>
        <w:ind w:left="360" w:hanging="36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>
    <w:nsid w:val="1D492C8D"/>
    <w:multiLevelType w:val="hybridMultilevel"/>
    <w:tmpl w:val="BEF66CFA"/>
    <w:lvl w:ilvl="0" w:tplc="3E1C0528">
      <w:start w:val="1"/>
      <w:numFmt w:val="bullet"/>
      <w:pStyle w:val="wylicz3"/>
      <w:lvlText w:val="-"/>
      <w:lvlJc w:val="left"/>
      <w:pPr>
        <w:ind w:left="720" w:hanging="360"/>
      </w:pPr>
      <w:rPr>
        <w:rFonts w:ascii="Arial Narrow" w:hAnsi="Arial Narrow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29C77CE3"/>
    <w:multiLevelType w:val="hybridMultilevel"/>
    <w:tmpl w:val="E7E245CA"/>
    <w:lvl w:ilvl="0" w:tplc="A336F692">
      <w:start w:val="1"/>
      <w:numFmt w:val="bullet"/>
      <w:pStyle w:val="punktowani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F6747E4"/>
    <w:multiLevelType w:val="hybridMultilevel"/>
    <w:tmpl w:val="5C3A9568"/>
    <w:lvl w:ilvl="0" w:tplc="04150017">
      <w:start w:val="1"/>
      <w:numFmt w:val="lowerLetter"/>
      <w:pStyle w:val="BulletIndent2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>
    <w:nsid w:val="398F562C"/>
    <w:multiLevelType w:val="hybridMultilevel"/>
    <w:tmpl w:val="AA168552"/>
    <w:lvl w:ilvl="0" w:tplc="FE2A14CE">
      <w:start w:val="1"/>
      <w:numFmt w:val="bullet"/>
      <w:pStyle w:val="LMG-wypunktowan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46F150EC"/>
    <w:multiLevelType w:val="hybridMultilevel"/>
    <w:tmpl w:val="73202778"/>
    <w:lvl w:ilvl="0" w:tplc="0415000F">
      <w:start w:val="1"/>
      <w:numFmt w:val="decimal"/>
      <w:pStyle w:val="Listapunktowana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9BC6AD7"/>
    <w:multiLevelType w:val="multilevel"/>
    <w:tmpl w:val="AECE84CA"/>
    <w:styleLink w:val="StylPunktowane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 Narrow" w:hAnsi="Arial Narrow" w:hint="default"/>
        <w:sz w:val="22"/>
      </w:rPr>
    </w:lvl>
    <w:lvl w:ilvl="1">
      <w:start w:val="1"/>
      <w:numFmt w:val="bullet"/>
      <w:lvlText w:val="▪"/>
      <w:lvlJc w:val="left"/>
      <w:pPr>
        <w:tabs>
          <w:tab w:val="num" w:pos="340"/>
        </w:tabs>
        <w:ind w:left="340" w:hanging="113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2804B75"/>
    <w:multiLevelType w:val="multilevel"/>
    <w:tmpl w:val="0415001F"/>
    <w:lvl w:ilvl="0">
      <w:start w:val="1"/>
      <w:numFmt w:val="decimal"/>
      <w:pStyle w:val="Listapunktowana22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61791CAF"/>
    <w:multiLevelType w:val="multilevel"/>
    <w:tmpl w:val="8FE0118E"/>
    <w:lvl w:ilvl="0">
      <w:start w:val="1"/>
      <w:numFmt w:val="decimal"/>
      <w:pStyle w:val="Nagwek10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"/>
      <w:lvlJc w:val="left"/>
      <w:pPr>
        <w:ind w:left="1728" w:hanging="648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5">
    <w:nsid w:val="69954654"/>
    <w:multiLevelType w:val="multilevel"/>
    <w:tmpl w:val="ADD8D0E8"/>
    <w:styleLink w:val="Zaimportowanystyl2"/>
    <w:lvl w:ilvl="0">
      <w:start w:val="1"/>
      <w:numFmt w:val="upperRoman"/>
      <w:lvlText w:val="%1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left" w:pos="9214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567" w:hanging="567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2.%3.%4."/>
      <w:lvlJc w:val="left"/>
      <w:pPr>
        <w:tabs>
          <w:tab w:val="left" w:pos="567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860" w:hanging="68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709" w:hanging="709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5.%6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152" w:hanging="1152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lvlText w:val="%5.%6.%7."/>
      <w:lvlJc w:val="left"/>
      <w:pPr>
        <w:tabs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296" w:hanging="1296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Text w:val="%5.%6.%7.%8."/>
      <w:lvlJc w:val="left"/>
      <w:pPr>
        <w:tabs>
          <w:tab w:val="left" w:pos="567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440" w:hanging="1440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lvlText w:val="%5.%6.%7.%8.%9."/>
      <w:lvlJc w:val="left"/>
      <w:pPr>
        <w:tabs>
          <w:tab w:val="left" w:pos="567"/>
          <w:tab w:val="left" w:pos="709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217"/>
        </w:tabs>
        <w:ind w:left="1584" w:hanging="1584"/>
      </w:pPr>
      <w:rPr>
        <w:rFonts w:hAnsi="Arial Unicode MS"/>
        <w:b/>
        <w:bCs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6">
    <w:nsid w:val="6F666F7E"/>
    <w:multiLevelType w:val="hybridMultilevel"/>
    <w:tmpl w:val="FA16C436"/>
    <w:lvl w:ilvl="0" w:tplc="0415000F">
      <w:start w:val="1"/>
      <w:numFmt w:val="decimal"/>
      <w:pStyle w:val="Listapunktowana21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2"/>
  </w:num>
  <w:num w:numId="2">
    <w:abstractNumId w:val="45"/>
  </w:num>
  <w:num w:numId="3">
    <w:abstractNumId w:val="0"/>
  </w:num>
  <w:num w:numId="4">
    <w:abstractNumId w:val="48"/>
  </w:num>
  <w:num w:numId="5">
    <w:abstractNumId w:val="49"/>
  </w:num>
  <w:num w:numId="6">
    <w:abstractNumId w:val="1"/>
  </w:num>
  <w:num w:numId="7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7"/>
  </w:num>
  <w:num w:numId="9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5"/>
  </w:num>
  <w:num w:numId="15">
    <w:abstractNumId w:val="50"/>
  </w:num>
  <w:num w:numId="16">
    <w:abstractNumId w:val="4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53F"/>
    <w:rsid w:val="0000051D"/>
    <w:rsid w:val="00000B99"/>
    <w:rsid w:val="000043C4"/>
    <w:rsid w:val="000102D5"/>
    <w:rsid w:val="00010C88"/>
    <w:rsid w:val="000132C9"/>
    <w:rsid w:val="00014AB5"/>
    <w:rsid w:val="000155A6"/>
    <w:rsid w:val="00015710"/>
    <w:rsid w:val="00015DE9"/>
    <w:rsid w:val="00016847"/>
    <w:rsid w:val="00016992"/>
    <w:rsid w:val="00024D39"/>
    <w:rsid w:val="00025737"/>
    <w:rsid w:val="00026E19"/>
    <w:rsid w:val="00027A8E"/>
    <w:rsid w:val="00031317"/>
    <w:rsid w:val="00031C88"/>
    <w:rsid w:val="00033513"/>
    <w:rsid w:val="000366A0"/>
    <w:rsid w:val="0003677F"/>
    <w:rsid w:val="00037FE6"/>
    <w:rsid w:val="00040A5D"/>
    <w:rsid w:val="00042CCB"/>
    <w:rsid w:val="0004447C"/>
    <w:rsid w:val="00047D32"/>
    <w:rsid w:val="0005178A"/>
    <w:rsid w:val="0005330D"/>
    <w:rsid w:val="00053B63"/>
    <w:rsid w:val="00055485"/>
    <w:rsid w:val="00056723"/>
    <w:rsid w:val="00056B7E"/>
    <w:rsid w:val="00057E85"/>
    <w:rsid w:val="0006529C"/>
    <w:rsid w:val="00066FAA"/>
    <w:rsid w:val="00075B6E"/>
    <w:rsid w:val="000762CA"/>
    <w:rsid w:val="00076461"/>
    <w:rsid w:val="00076AB3"/>
    <w:rsid w:val="00076EA9"/>
    <w:rsid w:val="000813BB"/>
    <w:rsid w:val="00081BBB"/>
    <w:rsid w:val="00081C19"/>
    <w:rsid w:val="00082136"/>
    <w:rsid w:val="00083461"/>
    <w:rsid w:val="0008378D"/>
    <w:rsid w:val="0008427D"/>
    <w:rsid w:val="00084ED2"/>
    <w:rsid w:val="00085167"/>
    <w:rsid w:val="00085240"/>
    <w:rsid w:val="0009051E"/>
    <w:rsid w:val="0009173F"/>
    <w:rsid w:val="00092169"/>
    <w:rsid w:val="000968AB"/>
    <w:rsid w:val="000969E1"/>
    <w:rsid w:val="000A1BEA"/>
    <w:rsid w:val="000A21C3"/>
    <w:rsid w:val="000A33BB"/>
    <w:rsid w:val="000A4CFF"/>
    <w:rsid w:val="000A5EB4"/>
    <w:rsid w:val="000B38F5"/>
    <w:rsid w:val="000B3B8B"/>
    <w:rsid w:val="000B6166"/>
    <w:rsid w:val="000B73BC"/>
    <w:rsid w:val="000B74CE"/>
    <w:rsid w:val="000C0DCA"/>
    <w:rsid w:val="000C114E"/>
    <w:rsid w:val="000C1370"/>
    <w:rsid w:val="000C16A0"/>
    <w:rsid w:val="000D03BD"/>
    <w:rsid w:val="000D0A4B"/>
    <w:rsid w:val="000D14A4"/>
    <w:rsid w:val="000D1517"/>
    <w:rsid w:val="000D1524"/>
    <w:rsid w:val="000D1AB0"/>
    <w:rsid w:val="000D327C"/>
    <w:rsid w:val="000E0F50"/>
    <w:rsid w:val="000E7F37"/>
    <w:rsid w:val="000F4D38"/>
    <w:rsid w:val="0010057B"/>
    <w:rsid w:val="0010118E"/>
    <w:rsid w:val="00101D77"/>
    <w:rsid w:val="00103FC2"/>
    <w:rsid w:val="00104FBB"/>
    <w:rsid w:val="00112DC3"/>
    <w:rsid w:val="0011357D"/>
    <w:rsid w:val="00114886"/>
    <w:rsid w:val="00116158"/>
    <w:rsid w:val="0011796D"/>
    <w:rsid w:val="00121EAB"/>
    <w:rsid w:val="0012247A"/>
    <w:rsid w:val="0012733B"/>
    <w:rsid w:val="0012785C"/>
    <w:rsid w:val="001279C6"/>
    <w:rsid w:val="001301CF"/>
    <w:rsid w:val="00131A01"/>
    <w:rsid w:val="00133C75"/>
    <w:rsid w:val="001402DC"/>
    <w:rsid w:val="00140848"/>
    <w:rsid w:val="00142570"/>
    <w:rsid w:val="001425E2"/>
    <w:rsid w:val="001460A9"/>
    <w:rsid w:val="00146106"/>
    <w:rsid w:val="00146F04"/>
    <w:rsid w:val="00150D10"/>
    <w:rsid w:val="001517B5"/>
    <w:rsid w:val="00154829"/>
    <w:rsid w:val="00154D7B"/>
    <w:rsid w:val="001562AF"/>
    <w:rsid w:val="0015652D"/>
    <w:rsid w:val="0015697F"/>
    <w:rsid w:val="00156B8F"/>
    <w:rsid w:val="00157100"/>
    <w:rsid w:val="00157945"/>
    <w:rsid w:val="00160BB7"/>
    <w:rsid w:val="001619E6"/>
    <w:rsid w:val="00161EE8"/>
    <w:rsid w:val="0016532B"/>
    <w:rsid w:val="001659E0"/>
    <w:rsid w:val="00171122"/>
    <w:rsid w:val="001727D8"/>
    <w:rsid w:val="001744F0"/>
    <w:rsid w:val="001755F3"/>
    <w:rsid w:val="0017624B"/>
    <w:rsid w:val="001762AB"/>
    <w:rsid w:val="00180B48"/>
    <w:rsid w:val="001812C8"/>
    <w:rsid w:val="00184683"/>
    <w:rsid w:val="00187840"/>
    <w:rsid w:val="00190516"/>
    <w:rsid w:val="00190BEF"/>
    <w:rsid w:val="00192803"/>
    <w:rsid w:val="00195C18"/>
    <w:rsid w:val="00195F2F"/>
    <w:rsid w:val="00196380"/>
    <w:rsid w:val="00197634"/>
    <w:rsid w:val="001A12B6"/>
    <w:rsid w:val="001A223F"/>
    <w:rsid w:val="001A32D5"/>
    <w:rsid w:val="001A524B"/>
    <w:rsid w:val="001A6F27"/>
    <w:rsid w:val="001B013A"/>
    <w:rsid w:val="001B1425"/>
    <w:rsid w:val="001B2702"/>
    <w:rsid w:val="001B2F6A"/>
    <w:rsid w:val="001B59F4"/>
    <w:rsid w:val="001B6CDE"/>
    <w:rsid w:val="001C016C"/>
    <w:rsid w:val="001C1F8A"/>
    <w:rsid w:val="001C2AE6"/>
    <w:rsid w:val="001C5AAF"/>
    <w:rsid w:val="001C63A9"/>
    <w:rsid w:val="001D09F0"/>
    <w:rsid w:val="001D0D1E"/>
    <w:rsid w:val="001D3261"/>
    <w:rsid w:val="001D465F"/>
    <w:rsid w:val="001D4D3E"/>
    <w:rsid w:val="001D5DBE"/>
    <w:rsid w:val="001E0AF0"/>
    <w:rsid w:val="001E17A1"/>
    <w:rsid w:val="001E4071"/>
    <w:rsid w:val="001E4BBE"/>
    <w:rsid w:val="001E7193"/>
    <w:rsid w:val="001F1BAB"/>
    <w:rsid w:val="001F1E8F"/>
    <w:rsid w:val="001F272F"/>
    <w:rsid w:val="001F2E1F"/>
    <w:rsid w:val="001F411C"/>
    <w:rsid w:val="001F613A"/>
    <w:rsid w:val="00201865"/>
    <w:rsid w:val="00204C06"/>
    <w:rsid w:val="002061F7"/>
    <w:rsid w:val="00207DDB"/>
    <w:rsid w:val="0021370B"/>
    <w:rsid w:val="002142DC"/>
    <w:rsid w:val="00216028"/>
    <w:rsid w:val="00217FB5"/>
    <w:rsid w:val="0022271D"/>
    <w:rsid w:val="00224168"/>
    <w:rsid w:val="00225E33"/>
    <w:rsid w:val="00234267"/>
    <w:rsid w:val="002355C9"/>
    <w:rsid w:val="00236A79"/>
    <w:rsid w:val="002414B5"/>
    <w:rsid w:val="0024313B"/>
    <w:rsid w:val="00243A1B"/>
    <w:rsid w:val="002441C1"/>
    <w:rsid w:val="00245C3A"/>
    <w:rsid w:val="00252054"/>
    <w:rsid w:val="002537CE"/>
    <w:rsid w:val="00253A43"/>
    <w:rsid w:val="00253ED1"/>
    <w:rsid w:val="00254B66"/>
    <w:rsid w:val="00255677"/>
    <w:rsid w:val="002576D3"/>
    <w:rsid w:val="002579CF"/>
    <w:rsid w:val="00260576"/>
    <w:rsid w:val="002631C4"/>
    <w:rsid w:val="002638FC"/>
    <w:rsid w:val="00263C2B"/>
    <w:rsid w:val="00264157"/>
    <w:rsid w:val="002663E5"/>
    <w:rsid w:val="00267F71"/>
    <w:rsid w:val="00272C98"/>
    <w:rsid w:val="00273434"/>
    <w:rsid w:val="0027438B"/>
    <w:rsid w:val="002746CA"/>
    <w:rsid w:val="00276AE6"/>
    <w:rsid w:val="00280A8B"/>
    <w:rsid w:val="00281BD0"/>
    <w:rsid w:val="0028592F"/>
    <w:rsid w:val="00287981"/>
    <w:rsid w:val="00294C7B"/>
    <w:rsid w:val="00295ADF"/>
    <w:rsid w:val="00297929"/>
    <w:rsid w:val="002A08BF"/>
    <w:rsid w:val="002A1214"/>
    <w:rsid w:val="002A43E8"/>
    <w:rsid w:val="002A6A18"/>
    <w:rsid w:val="002A71E9"/>
    <w:rsid w:val="002B03DA"/>
    <w:rsid w:val="002B0837"/>
    <w:rsid w:val="002B0EA6"/>
    <w:rsid w:val="002B1F5C"/>
    <w:rsid w:val="002B2301"/>
    <w:rsid w:val="002B2EE8"/>
    <w:rsid w:val="002B2EFC"/>
    <w:rsid w:val="002B488D"/>
    <w:rsid w:val="002B6824"/>
    <w:rsid w:val="002B701B"/>
    <w:rsid w:val="002B7642"/>
    <w:rsid w:val="002C2AAD"/>
    <w:rsid w:val="002C3069"/>
    <w:rsid w:val="002C4B96"/>
    <w:rsid w:val="002C5E2F"/>
    <w:rsid w:val="002C6086"/>
    <w:rsid w:val="002C704D"/>
    <w:rsid w:val="002C759A"/>
    <w:rsid w:val="002D04A0"/>
    <w:rsid w:val="002D4BA7"/>
    <w:rsid w:val="002D662E"/>
    <w:rsid w:val="002D75A6"/>
    <w:rsid w:val="002D76CE"/>
    <w:rsid w:val="002E32F0"/>
    <w:rsid w:val="002E3D8E"/>
    <w:rsid w:val="002E4014"/>
    <w:rsid w:val="002E492A"/>
    <w:rsid w:val="002F0993"/>
    <w:rsid w:val="002F4846"/>
    <w:rsid w:val="002F488F"/>
    <w:rsid w:val="002F5D06"/>
    <w:rsid w:val="002F60BE"/>
    <w:rsid w:val="002F6CC0"/>
    <w:rsid w:val="003013AE"/>
    <w:rsid w:val="003025FF"/>
    <w:rsid w:val="003026BA"/>
    <w:rsid w:val="00303057"/>
    <w:rsid w:val="00304749"/>
    <w:rsid w:val="00304F18"/>
    <w:rsid w:val="00305C31"/>
    <w:rsid w:val="00307643"/>
    <w:rsid w:val="003079E2"/>
    <w:rsid w:val="003104AF"/>
    <w:rsid w:val="003120F3"/>
    <w:rsid w:val="00312CE7"/>
    <w:rsid w:val="003133E8"/>
    <w:rsid w:val="003136F8"/>
    <w:rsid w:val="003145C1"/>
    <w:rsid w:val="003150AA"/>
    <w:rsid w:val="0032040A"/>
    <w:rsid w:val="0032087D"/>
    <w:rsid w:val="003323C6"/>
    <w:rsid w:val="003341A0"/>
    <w:rsid w:val="00334EE1"/>
    <w:rsid w:val="003354C4"/>
    <w:rsid w:val="003363A1"/>
    <w:rsid w:val="00341D93"/>
    <w:rsid w:val="00341DE6"/>
    <w:rsid w:val="00343831"/>
    <w:rsid w:val="00346580"/>
    <w:rsid w:val="00347D9F"/>
    <w:rsid w:val="00347DFA"/>
    <w:rsid w:val="003503B4"/>
    <w:rsid w:val="00352122"/>
    <w:rsid w:val="0035327A"/>
    <w:rsid w:val="00353678"/>
    <w:rsid w:val="003541E2"/>
    <w:rsid w:val="003551E3"/>
    <w:rsid w:val="003554B8"/>
    <w:rsid w:val="00355ED9"/>
    <w:rsid w:val="00355F3B"/>
    <w:rsid w:val="00357B07"/>
    <w:rsid w:val="003608D4"/>
    <w:rsid w:val="00360FF0"/>
    <w:rsid w:val="00363654"/>
    <w:rsid w:val="00364783"/>
    <w:rsid w:val="00371EFA"/>
    <w:rsid w:val="003749A2"/>
    <w:rsid w:val="00375A50"/>
    <w:rsid w:val="00376FE7"/>
    <w:rsid w:val="00377C34"/>
    <w:rsid w:val="00381AE4"/>
    <w:rsid w:val="00384B1A"/>
    <w:rsid w:val="00384EB4"/>
    <w:rsid w:val="0038680C"/>
    <w:rsid w:val="00392BAB"/>
    <w:rsid w:val="0039334C"/>
    <w:rsid w:val="00394B1F"/>
    <w:rsid w:val="00395F22"/>
    <w:rsid w:val="00397607"/>
    <w:rsid w:val="003A30CD"/>
    <w:rsid w:val="003A3EB7"/>
    <w:rsid w:val="003A4CD3"/>
    <w:rsid w:val="003A60E5"/>
    <w:rsid w:val="003A68A8"/>
    <w:rsid w:val="003B1219"/>
    <w:rsid w:val="003B33D4"/>
    <w:rsid w:val="003B398D"/>
    <w:rsid w:val="003B556E"/>
    <w:rsid w:val="003B6AE4"/>
    <w:rsid w:val="003B6F5D"/>
    <w:rsid w:val="003C0BE8"/>
    <w:rsid w:val="003C2B8E"/>
    <w:rsid w:val="003C321C"/>
    <w:rsid w:val="003C346C"/>
    <w:rsid w:val="003C37C0"/>
    <w:rsid w:val="003C546D"/>
    <w:rsid w:val="003D4168"/>
    <w:rsid w:val="003D4A21"/>
    <w:rsid w:val="003D59BC"/>
    <w:rsid w:val="003D7389"/>
    <w:rsid w:val="003D7CA5"/>
    <w:rsid w:val="003E144D"/>
    <w:rsid w:val="003E3556"/>
    <w:rsid w:val="003F24F3"/>
    <w:rsid w:val="003F30CD"/>
    <w:rsid w:val="003F3473"/>
    <w:rsid w:val="003F44DF"/>
    <w:rsid w:val="004000A0"/>
    <w:rsid w:val="0040107A"/>
    <w:rsid w:val="004013AF"/>
    <w:rsid w:val="0040259D"/>
    <w:rsid w:val="00413FB1"/>
    <w:rsid w:val="0042035E"/>
    <w:rsid w:val="00420560"/>
    <w:rsid w:val="00420E7F"/>
    <w:rsid w:val="00422853"/>
    <w:rsid w:val="00425296"/>
    <w:rsid w:val="004266D5"/>
    <w:rsid w:val="004305C8"/>
    <w:rsid w:val="00430AA8"/>
    <w:rsid w:val="00431CDD"/>
    <w:rsid w:val="00432253"/>
    <w:rsid w:val="00435CC3"/>
    <w:rsid w:val="00435F34"/>
    <w:rsid w:val="00437865"/>
    <w:rsid w:val="00445C27"/>
    <w:rsid w:val="004462CE"/>
    <w:rsid w:val="0044749F"/>
    <w:rsid w:val="00447ECA"/>
    <w:rsid w:val="00450699"/>
    <w:rsid w:val="0045168C"/>
    <w:rsid w:val="00455277"/>
    <w:rsid w:val="004572E2"/>
    <w:rsid w:val="004573F6"/>
    <w:rsid w:val="004606D9"/>
    <w:rsid w:val="00460923"/>
    <w:rsid w:val="004624A9"/>
    <w:rsid w:val="00462E03"/>
    <w:rsid w:val="00465291"/>
    <w:rsid w:val="00466695"/>
    <w:rsid w:val="00470EA1"/>
    <w:rsid w:val="004718AF"/>
    <w:rsid w:val="0047291B"/>
    <w:rsid w:val="004730AB"/>
    <w:rsid w:val="00474A9A"/>
    <w:rsid w:val="00475FF2"/>
    <w:rsid w:val="004760FD"/>
    <w:rsid w:val="004764C7"/>
    <w:rsid w:val="00480F8E"/>
    <w:rsid w:val="004818E8"/>
    <w:rsid w:val="004821DD"/>
    <w:rsid w:val="004832B2"/>
    <w:rsid w:val="0048608C"/>
    <w:rsid w:val="00486CA8"/>
    <w:rsid w:val="00487F1B"/>
    <w:rsid w:val="004945B4"/>
    <w:rsid w:val="004A0867"/>
    <w:rsid w:val="004A1C7B"/>
    <w:rsid w:val="004A2E04"/>
    <w:rsid w:val="004A7212"/>
    <w:rsid w:val="004B0760"/>
    <w:rsid w:val="004B0947"/>
    <w:rsid w:val="004B09E1"/>
    <w:rsid w:val="004B10B6"/>
    <w:rsid w:val="004B244B"/>
    <w:rsid w:val="004B4249"/>
    <w:rsid w:val="004B425A"/>
    <w:rsid w:val="004B4EB8"/>
    <w:rsid w:val="004B50A0"/>
    <w:rsid w:val="004B5760"/>
    <w:rsid w:val="004B64C2"/>
    <w:rsid w:val="004B7128"/>
    <w:rsid w:val="004B7D69"/>
    <w:rsid w:val="004C1F98"/>
    <w:rsid w:val="004C3B69"/>
    <w:rsid w:val="004D01B6"/>
    <w:rsid w:val="004D32E9"/>
    <w:rsid w:val="004D3BC0"/>
    <w:rsid w:val="004D4091"/>
    <w:rsid w:val="004D478D"/>
    <w:rsid w:val="004D6378"/>
    <w:rsid w:val="004D7281"/>
    <w:rsid w:val="004E1DBC"/>
    <w:rsid w:val="004E256E"/>
    <w:rsid w:val="004E55C3"/>
    <w:rsid w:val="004E78DB"/>
    <w:rsid w:val="004E7B5E"/>
    <w:rsid w:val="004F0670"/>
    <w:rsid w:val="004F0FB4"/>
    <w:rsid w:val="004F4655"/>
    <w:rsid w:val="004F76C7"/>
    <w:rsid w:val="005002E7"/>
    <w:rsid w:val="00501C35"/>
    <w:rsid w:val="0050422D"/>
    <w:rsid w:val="00506FF7"/>
    <w:rsid w:val="005074B7"/>
    <w:rsid w:val="00511BB8"/>
    <w:rsid w:val="00516C11"/>
    <w:rsid w:val="0051754F"/>
    <w:rsid w:val="00517645"/>
    <w:rsid w:val="0052000B"/>
    <w:rsid w:val="005201BE"/>
    <w:rsid w:val="00521830"/>
    <w:rsid w:val="005226BC"/>
    <w:rsid w:val="005240DC"/>
    <w:rsid w:val="0052594A"/>
    <w:rsid w:val="00526CBD"/>
    <w:rsid w:val="00533482"/>
    <w:rsid w:val="005406B5"/>
    <w:rsid w:val="005478BD"/>
    <w:rsid w:val="00551206"/>
    <w:rsid w:val="005518B9"/>
    <w:rsid w:val="00551A2D"/>
    <w:rsid w:val="00551ED5"/>
    <w:rsid w:val="005528E7"/>
    <w:rsid w:val="00552F0E"/>
    <w:rsid w:val="005547CA"/>
    <w:rsid w:val="00555C99"/>
    <w:rsid w:val="00560416"/>
    <w:rsid w:val="00560BB9"/>
    <w:rsid w:val="0056101B"/>
    <w:rsid w:val="00561272"/>
    <w:rsid w:val="00562A18"/>
    <w:rsid w:val="00567C0E"/>
    <w:rsid w:val="00570207"/>
    <w:rsid w:val="00570882"/>
    <w:rsid w:val="005753B8"/>
    <w:rsid w:val="00576540"/>
    <w:rsid w:val="00580AC6"/>
    <w:rsid w:val="00590F6F"/>
    <w:rsid w:val="00591D06"/>
    <w:rsid w:val="00593381"/>
    <w:rsid w:val="00593887"/>
    <w:rsid w:val="0059597E"/>
    <w:rsid w:val="00596CF1"/>
    <w:rsid w:val="00597497"/>
    <w:rsid w:val="005A6274"/>
    <w:rsid w:val="005B1876"/>
    <w:rsid w:val="005B44F5"/>
    <w:rsid w:val="005C0B83"/>
    <w:rsid w:val="005C1211"/>
    <w:rsid w:val="005C2DFB"/>
    <w:rsid w:val="005D0ECD"/>
    <w:rsid w:val="005D1EF1"/>
    <w:rsid w:val="005D5A54"/>
    <w:rsid w:val="005E055D"/>
    <w:rsid w:val="005E3686"/>
    <w:rsid w:val="005E4112"/>
    <w:rsid w:val="005E4DAB"/>
    <w:rsid w:val="005E4E51"/>
    <w:rsid w:val="005E5913"/>
    <w:rsid w:val="005E59B1"/>
    <w:rsid w:val="005E5B2E"/>
    <w:rsid w:val="005E715F"/>
    <w:rsid w:val="005F403A"/>
    <w:rsid w:val="005F41AB"/>
    <w:rsid w:val="005F758E"/>
    <w:rsid w:val="00600D63"/>
    <w:rsid w:val="0060398E"/>
    <w:rsid w:val="006042E0"/>
    <w:rsid w:val="006070B3"/>
    <w:rsid w:val="00607492"/>
    <w:rsid w:val="0061002D"/>
    <w:rsid w:val="00610134"/>
    <w:rsid w:val="00611C83"/>
    <w:rsid w:val="0061426F"/>
    <w:rsid w:val="00615328"/>
    <w:rsid w:val="00616D72"/>
    <w:rsid w:val="00617093"/>
    <w:rsid w:val="00617F5A"/>
    <w:rsid w:val="006204C2"/>
    <w:rsid w:val="00620DF0"/>
    <w:rsid w:val="00623615"/>
    <w:rsid w:val="0063024F"/>
    <w:rsid w:val="006317C0"/>
    <w:rsid w:val="00631B9A"/>
    <w:rsid w:val="006329FA"/>
    <w:rsid w:val="00633E8D"/>
    <w:rsid w:val="00634110"/>
    <w:rsid w:val="0063696E"/>
    <w:rsid w:val="00637380"/>
    <w:rsid w:val="006413E5"/>
    <w:rsid w:val="00642F79"/>
    <w:rsid w:val="00645E3D"/>
    <w:rsid w:val="00645EDB"/>
    <w:rsid w:val="00651252"/>
    <w:rsid w:val="00651A42"/>
    <w:rsid w:val="00651BCB"/>
    <w:rsid w:val="006537A7"/>
    <w:rsid w:val="00655D8E"/>
    <w:rsid w:val="00655F73"/>
    <w:rsid w:val="00657780"/>
    <w:rsid w:val="006646A8"/>
    <w:rsid w:val="00664B73"/>
    <w:rsid w:val="00673BF7"/>
    <w:rsid w:val="00673D0E"/>
    <w:rsid w:val="00674BE4"/>
    <w:rsid w:val="006756FC"/>
    <w:rsid w:val="0067692A"/>
    <w:rsid w:val="00681998"/>
    <w:rsid w:val="00681CAF"/>
    <w:rsid w:val="00682B49"/>
    <w:rsid w:val="00686BDA"/>
    <w:rsid w:val="00686E21"/>
    <w:rsid w:val="006918B8"/>
    <w:rsid w:val="00695AAA"/>
    <w:rsid w:val="00695D69"/>
    <w:rsid w:val="00695F7D"/>
    <w:rsid w:val="006A1A45"/>
    <w:rsid w:val="006A1E0E"/>
    <w:rsid w:val="006A2B55"/>
    <w:rsid w:val="006A3615"/>
    <w:rsid w:val="006B1D85"/>
    <w:rsid w:val="006B3604"/>
    <w:rsid w:val="006B3956"/>
    <w:rsid w:val="006B4103"/>
    <w:rsid w:val="006B471E"/>
    <w:rsid w:val="006B7A32"/>
    <w:rsid w:val="006B7FCA"/>
    <w:rsid w:val="006C0AED"/>
    <w:rsid w:val="006C5B3E"/>
    <w:rsid w:val="006C76C0"/>
    <w:rsid w:val="006C7C6D"/>
    <w:rsid w:val="006D03EC"/>
    <w:rsid w:val="006D08C5"/>
    <w:rsid w:val="006D2F6E"/>
    <w:rsid w:val="006D2FC1"/>
    <w:rsid w:val="006D35C7"/>
    <w:rsid w:val="006D3697"/>
    <w:rsid w:val="006D5899"/>
    <w:rsid w:val="006E0BBE"/>
    <w:rsid w:val="006E197D"/>
    <w:rsid w:val="006E72F5"/>
    <w:rsid w:val="006F13AD"/>
    <w:rsid w:val="006F17D7"/>
    <w:rsid w:val="006F3E9B"/>
    <w:rsid w:val="006F4651"/>
    <w:rsid w:val="006F4683"/>
    <w:rsid w:val="00701330"/>
    <w:rsid w:val="00702F6D"/>
    <w:rsid w:val="007032F7"/>
    <w:rsid w:val="00703875"/>
    <w:rsid w:val="00703906"/>
    <w:rsid w:val="00704E67"/>
    <w:rsid w:val="00705F2F"/>
    <w:rsid w:val="0070618B"/>
    <w:rsid w:val="00706297"/>
    <w:rsid w:val="007104CE"/>
    <w:rsid w:val="00711880"/>
    <w:rsid w:val="00714AA6"/>
    <w:rsid w:val="0071536F"/>
    <w:rsid w:val="00717AB9"/>
    <w:rsid w:val="007277BF"/>
    <w:rsid w:val="00730EE6"/>
    <w:rsid w:val="0074001B"/>
    <w:rsid w:val="00741135"/>
    <w:rsid w:val="0074419F"/>
    <w:rsid w:val="00753534"/>
    <w:rsid w:val="00754A7E"/>
    <w:rsid w:val="00755B37"/>
    <w:rsid w:val="00756CD6"/>
    <w:rsid w:val="007613C0"/>
    <w:rsid w:val="0076546E"/>
    <w:rsid w:val="00766705"/>
    <w:rsid w:val="00766945"/>
    <w:rsid w:val="007700F4"/>
    <w:rsid w:val="00770D65"/>
    <w:rsid w:val="00773080"/>
    <w:rsid w:val="00774EF7"/>
    <w:rsid w:val="0077520C"/>
    <w:rsid w:val="00775BCA"/>
    <w:rsid w:val="007770A6"/>
    <w:rsid w:val="0077729E"/>
    <w:rsid w:val="00777590"/>
    <w:rsid w:val="007779F5"/>
    <w:rsid w:val="00780EC4"/>
    <w:rsid w:val="00781315"/>
    <w:rsid w:val="0078309F"/>
    <w:rsid w:val="00785030"/>
    <w:rsid w:val="00786040"/>
    <w:rsid w:val="0078669A"/>
    <w:rsid w:val="00786EC8"/>
    <w:rsid w:val="007870F3"/>
    <w:rsid w:val="007877C2"/>
    <w:rsid w:val="007911D6"/>
    <w:rsid w:val="007941B2"/>
    <w:rsid w:val="00794546"/>
    <w:rsid w:val="007974FA"/>
    <w:rsid w:val="007A087A"/>
    <w:rsid w:val="007A2676"/>
    <w:rsid w:val="007A3133"/>
    <w:rsid w:val="007A3675"/>
    <w:rsid w:val="007A3C72"/>
    <w:rsid w:val="007A413A"/>
    <w:rsid w:val="007A6AD9"/>
    <w:rsid w:val="007B0A70"/>
    <w:rsid w:val="007B27EE"/>
    <w:rsid w:val="007B34DD"/>
    <w:rsid w:val="007B4044"/>
    <w:rsid w:val="007B6782"/>
    <w:rsid w:val="007B6CE9"/>
    <w:rsid w:val="007B74C2"/>
    <w:rsid w:val="007C000F"/>
    <w:rsid w:val="007C01C0"/>
    <w:rsid w:val="007C3BFB"/>
    <w:rsid w:val="007C3FF8"/>
    <w:rsid w:val="007C4895"/>
    <w:rsid w:val="007C4DAD"/>
    <w:rsid w:val="007C6421"/>
    <w:rsid w:val="007C7A13"/>
    <w:rsid w:val="007D4EBB"/>
    <w:rsid w:val="007D52A7"/>
    <w:rsid w:val="007D7428"/>
    <w:rsid w:val="007E1B93"/>
    <w:rsid w:val="007E2872"/>
    <w:rsid w:val="007E45E1"/>
    <w:rsid w:val="007E63EC"/>
    <w:rsid w:val="007E6A12"/>
    <w:rsid w:val="007F0CBC"/>
    <w:rsid w:val="007F1E54"/>
    <w:rsid w:val="007F4739"/>
    <w:rsid w:val="0080058D"/>
    <w:rsid w:val="008029CB"/>
    <w:rsid w:val="0080383D"/>
    <w:rsid w:val="00803FB7"/>
    <w:rsid w:val="00804DF4"/>
    <w:rsid w:val="00807A22"/>
    <w:rsid w:val="00807FDC"/>
    <w:rsid w:val="00811204"/>
    <w:rsid w:val="00811EE6"/>
    <w:rsid w:val="00811FAF"/>
    <w:rsid w:val="00815F2A"/>
    <w:rsid w:val="0081670A"/>
    <w:rsid w:val="00821866"/>
    <w:rsid w:val="00821A79"/>
    <w:rsid w:val="0082303F"/>
    <w:rsid w:val="00823D47"/>
    <w:rsid w:val="00824B5D"/>
    <w:rsid w:val="008257A2"/>
    <w:rsid w:val="00825EC1"/>
    <w:rsid w:val="0083069E"/>
    <w:rsid w:val="00833E0E"/>
    <w:rsid w:val="008342B5"/>
    <w:rsid w:val="00837CC2"/>
    <w:rsid w:val="008413F9"/>
    <w:rsid w:val="00842183"/>
    <w:rsid w:val="00842194"/>
    <w:rsid w:val="00842533"/>
    <w:rsid w:val="00843025"/>
    <w:rsid w:val="0084329A"/>
    <w:rsid w:val="008440DA"/>
    <w:rsid w:val="00850207"/>
    <w:rsid w:val="0085075B"/>
    <w:rsid w:val="008522A4"/>
    <w:rsid w:val="00854D4D"/>
    <w:rsid w:val="008561EB"/>
    <w:rsid w:val="00856FFA"/>
    <w:rsid w:val="00857195"/>
    <w:rsid w:val="0086118C"/>
    <w:rsid w:val="00861B21"/>
    <w:rsid w:val="008622AC"/>
    <w:rsid w:val="00862626"/>
    <w:rsid w:val="00863D84"/>
    <w:rsid w:val="0086525B"/>
    <w:rsid w:val="00865EDE"/>
    <w:rsid w:val="008663ED"/>
    <w:rsid w:val="00870D01"/>
    <w:rsid w:val="0087410F"/>
    <w:rsid w:val="00874E6C"/>
    <w:rsid w:val="0087560A"/>
    <w:rsid w:val="008756C6"/>
    <w:rsid w:val="008774E9"/>
    <w:rsid w:val="00880604"/>
    <w:rsid w:val="00880618"/>
    <w:rsid w:val="0088290F"/>
    <w:rsid w:val="00883F19"/>
    <w:rsid w:val="00887A31"/>
    <w:rsid w:val="00894306"/>
    <w:rsid w:val="0089653F"/>
    <w:rsid w:val="008A1C2D"/>
    <w:rsid w:val="008A2F85"/>
    <w:rsid w:val="008A32F9"/>
    <w:rsid w:val="008A3F5F"/>
    <w:rsid w:val="008A4B81"/>
    <w:rsid w:val="008A4E06"/>
    <w:rsid w:val="008A5EBE"/>
    <w:rsid w:val="008A76D9"/>
    <w:rsid w:val="008A783E"/>
    <w:rsid w:val="008B2744"/>
    <w:rsid w:val="008B6984"/>
    <w:rsid w:val="008B7AFF"/>
    <w:rsid w:val="008C2DFB"/>
    <w:rsid w:val="008C3680"/>
    <w:rsid w:val="008C66B0"/>
    <w:rsid w:val="008C79DD"/>
    <w:rsid w:val="008D0022"/>
    <w:rsid w:val="008D4EF3"/>
    <w:rsid w:val="008D5D9F"/>
    <w:rsid w:val="008D6744"/>
    <w:rsid w:val="008D7C32"/>
    <w:rsid w:val="008E0B9F"/>
    <w:rsid w:val="008E0E32"/>
    <w:rsid w:val="008E3176"/>
    <w:rsid w:val="008E6E8F"/>
    <w:rsid w:val="008E7370"/>
    <w:rsid w:val="008F0D44"/>
    <w:rsid w:val="008F1972"/>
    <w:rsid w:val="008F557B"/>
    <w:rsid w:val="008F5EC9"/>
    <w:rsid w:val="008F6623"/>
    <w:rsid w:val="009015C0"/>
    <w:rsid w:val="00902C24"/>
    <w:rsid w:val="00904B4F"/>
    <w:rsid w:val="00907053"/>
    <w:rsid w:val="00911978"/>
    <w:rsid w:val="00911F74"/>
    <w:rsid w:val="00912D2B"/>
    <w:rsid w:val="00913B05"/>
    <w:rsid w:val="0091571A"/>
    <w:rsid w:val="00915D58"/>
    <w:rsid w:val="009162E6"/>
    <w:rsid w:val="009178A3"/>
    <w:rsid w:val="00917C42"/>
    <w:rsid w:val="0092058E"/>
    <w:rsid w:val="0092209B"/>
    <w:rsid w:val="00922A15"/>
    <w:rsid w:val="0092332B"/>
    <w:rsid w:val="00923ACF"/>
    <w:rsid w:val="009249EB"/>
    <w:rsid w:val="0092657F"/>
    <w:rsid w:val="0093067A"/>
    <w:rsid w:val="009379B4"/>
    <w:rsid w:val="00943145"/>
    <w:rsid w:val="009472B2"/>
    <w:rsid w:val="00947767"/>
    <w:rsid w:val="00954685"/>
    <w:rsid w:val="00960F77"/>
    <w:rsid w:val="0096261C"/>
    <w:rsid w:val="00963B2F"/>
    <w:rsid w:val="00966C11"/>
    <w:rsid w:val="009676C9"/>
    <w:rsid w:val="009747F2"/>
    <w:rsid w:val="009801BA"/>
    <w:rsid w:val="00981167"/>
    <w:rsid w:val="0098259E"/>
    <w:rsid w:val="00982CD3"/>
    <w:rsid w:val="009840C4"/>
    <w:rsid w:val="00985B46"/>
    <w:rsid w:val="00985ED1"/>
    <w:rsid w:val="00986F57"/>
    <w:rsid w:val="00990224"/>
    <w:rsid w:val="00992A6E"/>
    <w:rsid w:val="00992B8D"/>
    <w:rsid w:val="00993603"/>
    <w:rsid w:val="00996BFE"/>
    <w:rsid w:val="00996D2D"/>
    <w:rsid w:val="009A02FE"/>
    <w:rsid w:val="009A0580"/>
    <w:rsid w:val="009A39D8"/>
    <w:rsid w:val="009B1496"/>
    <w:rsid w:val="009B1B80"/>
    <w:rsid w:val="009B23A9"/>
    <w:rsid w:val="009B2F6F"/>
    <w:rsid w:val="009B3473"/>
    <w:rsid w:val="009B4B0F"/>
    <w:rsid w:val="009B7772"/>
    <w:rsid w:val="009C2D08"/>
    <w:rsid w:val="009C665B"/>
    <w:rsid w:val="009D13AC"/>
    <w:rsid w:val="009D1CF7"/>
    <w:rsid w:val="009D310A"/>
    <w:rsid w:val="009D4240"/>
    <w:rsid w:val="009D6656"/>
    <w:rsid w:val="009D66E5"/>
    <w:rsid w:val="009E41B2"/>
    <w:rsid w:val="009F3F5C"/>
    <w:rsid w:val="00A0520B"/>
    <w:rsid w:val="00A069BB"/>
    <w:rsid w:val="00A06ACA"/>
    <w:rsid w:val="00A06B94"/>
    <w:rsid w:val="00A13051"/>
    <w:rsid w:val="00A13061"/>
    <w:rsid w:val="00A17158"/>
    <w:rsid w:val="00A171C8"/>
    <w:rsid w:val="00A1740D"/>
    <w:rsid w:val="00A22838"/>
    <w:rsid w:val="00A230F1"/>
    <w:rsid w:val="00A239AB"/>
    <w:rsid w:val="00A23A16"/>
    <w:rsid w:val="00A270E4"/>
    <w:rsid w:val="00A272DE"/>
    <w:rsid w:val="00A305A5"/>
    <w:rsid w:val="00A32184"/>
    <w:rsid w:val="00A32D8A"/>
    <w:rsid w:val="00A3461A"/>
    <w:rsid w:val="00A3501A"/>
    <w:rsid w:val="00A35FAF"/>
    <w:rsid w:val="00A3629E"/>
    <w:rsid w:val="00A36533"/>
    <w:rsid w:val="00A374D7"/>
    <w:rsid w:val="00A37641"/>
    <w:rsid w:val="00A40E3F"/>
    <w:rsid w:val="00A4318C"/>
    <w:rsid w:val="00A45054"/>
    <w:rsid w:val="00A45085"/>
    <w:rsid w:val="00A47564"/>
    <w:rsid w:val="00A511E7"/>
    <w:rsid w:val="00A51491"/>
    <w:rsid w:val="00A57400"/>
    <w:rsid w:val="00A614C8"/>
    <w:rsid w:val="00A71CEA"/>
    <w:rsid w:val="00A72FF9"/>
    <w:rsid w:val="00A73C12"/>
    <w:rsid w:val="00A74654"/>
    <w:rsid w:val="00A76244"/>
    <w:rsid w:val="00A766F0"/>
    <w:rsid w:val="00A76A10"/>
    <w:rsid w:val="00A77164"/>
    <w:rsid w:val="00A83746"/>
    <w:rsid w:val="00A83C0B"/>
    <w:rsid w:val="00A844BD"/>
    <w:rsid w:val="00A85BD4"/>
    <w:rsid w:val="00A91EFA"/>
    <w:rsid w:val="00A92169"/>
    <w:rsid w:val="00AA16AC"/>
    <w:rsid w:val="00AA5544"/>
    <w:rsid w:val="00AA55B2"/>
    <w:rsid w:val="00AA634E"/>
    <w:rsid w:val="00AB06FD"/>
    <w:rsid w:val="00AB25DD"/>
    <w:rsid w:val="00AB4583"/>
    <w:rsid w:val="00AB529A"/>
    <w:rsid w:val="00AB5457"/>
    <w:rsid w:val="00AB6221"/>
    <w:rsid w:val="00AB6910"/>
    <w:rsid w:val="00AC1D3E"/>
    <w:rsid w:val="00AC1F81"/>
    <w:rsid w:val="00AC514E"/>
    <w:rsid w:val="00AC516D"/>
    <w:rsid w:val="00AC7617"/>
    <w:rsid w:val="00AD33AC"/>
    <w:rsid w:val="00AD4E3D"/>
    <w:rsid w:val="00AE08E4"/>
    <w:rsid w:val="00AE2A88"/>
    <w:rsid w:val="00AE2C17"/>
    <w:rsid w:val="00AE664C"/>
    <w:rsid w:val="00AF0A4F"/>
    <w:rsid w:val="00AF0B6E"/>
    <w:rsid w:val="00AF203C"/>
    <w:rsid w:val="00AF3C6D"/>
    <w:rsid w:val="00AF3E49"/>
    <w:rsid w:val="00AF47EB"/>
    <w:rsid w:val="00B00A60"/>
    <w:rsid w:val="00B0208E"/>
    <w:rsid w:val="00B02634"/>
    <w:rsid w:val="00B02C70"/>
    <w:rsid w:val="00B03A84"/>
    <w:rsid w:val="00B115B5"/>
    <w:rsid w:val="00B13D2B"/>
    <w:rsid w:val="00B146E8"/>
    <w:rsid w:val="00B14E08"/>
    <w:rsid w:val="00B21CBC"/>
    <w:rsid w:val="00B23BA6"/>
    <w:rsid w:val="00B24402"/>
    <w:rsid w:val="00B30879"/>
    <w:rsid w:val="00B31C78"/>
    <w:rsid w:val="00B34357"/>
    <w:rsid w:val="00B34E81"/>
    <w:rsid w:val="00B4390A"/>
    <w:rsid w:val="00B4424F"/>
    <w:rsid w:val="00B45631"/>
    <w:rsid w:val="00B471C7"/>
    <w:rsid w:val="00B50E3B"/>
    <w:rsid w:val="00B51C7B"/>
    <w:rsid w:val="00B53664"/>
    <w:rsid w:val="00B53AE4"/>
    <w:rsid w:val="00B5472A"/>
    <w:rsid w:val="00B54E68"/>
    <w:rsid w:val="00B57744"/>
    <w:rsid w:val="00B601B1"/>
    <w:rsid w:val="00B616FE"/>
    <w:rsid w:val="00B67F73"/>
    <w:rsid w:val="00B71CBD"/>
    <w:rsid w:val="00B72255"/>
    <w:rsid w:val="00B74112"/>
    <w:rsid w:val="00B81567"/>
    <w:rsid w:val="00B83C5A"/>
    <w:rsid w:val="00B90E90"/>
    <w:rsid w:val="00B922D5"/>
    <w:rsid w:val="00B92F32"/>
    <w:rsid w:val="00B95113"/>
    <w:rsid w:val="00B963B3"/>
    <w:rsid w:val="00BA0D7C"/>
    <w:rsid w:val="00BA286E"/>
    <w:rsid w:val="00BA33DB"/>
    <w:rsid w:val="00BA4AF8"/>
    <w:rsid w:val="00BB23E0"/>
    <w:rsid w:val="00BB2EDB"/>
    <w:rsid w:val="00BB62E7"/>
    <w:rsid w:val="00BB6CBC"/>
    <w:rsid w:val="00BB70B2"/>
    <w:rsid w:val="00BB712F"/>
    <w:rsid w:val="00BC0874"/>
    <w:rsid w:val="00BC23A8"/>
    <w:rsid w:val="00BC43A3"/>
    <w:rsid w:val="00BC5182"/>
    <w:rsid w:val="00BD1431"/>
    <w:rsid w:val="00BD1F45"/>
    <w:rsid w:val="00BD4EE1"/>
    <w:rsid w:val="00BE34FA"/>
    <w:rsid w:val="00BE3F5F"/>
    <w:rsid w:val="00BE4C4F"/>
    <w:rsid w:val="00BF76FE"/>
    <w:rsid w:val="00C0075F"/>
    <w:rsid w:val="00C017C2"/>
    <w:rsid w:val="00C02F40"/>
    <w:rsid w:val="00C06464"/>
    <w:rsid w:val="00C06D68"/>
    <w:rsid w:val="00C07E07"/>
    <w:rsid w:val="00C13E26"/>
    <w:rsid w:val="00C17379"/>
    <w:rsid w:val="00C216BF"/>
    <w:rsid w:val="00C22A9E"/>
    <w:rsid w:val="00C22C39"/>
    <w:rsid w:val="00C25A64"/>
    <w:rsid w:val="00C2671B"/>
    <w:rsid w:val="00C308B4"/>
    <w:rsid w:val="00C326B6"/>
    <w:rsid w:val="00C33E8E"/>
    <w:rsid w:val="00C361FC"/>
    <w:rsid w:val="00C367C4"/>
    <w:rsid w:val="00C44C48"/>
    <w:rsid w:val="00C45479"/>
    <w:rsid w:val="00C47D22"/>
    <w:rsid w:val="00C50CC4"/>
    <w:rsid w:val="00C51906"/>
    <w:rsid w:val="00C55091"/>
    <w:rsid w:val="00C61392"/>
    <w:rsid w:val="00C6361E"/>
    <w:rsid w:val="00C6482D"/>
    <w:rsid w:val="00C65A1B"/>
    <w:rsid w:val="00C70849"/>
    <w:rsid w:val="00C72D32"/>
    <w:rsid w:val="00C74ACD"/>
    <w:rsid w:val="00C75486"/>
    <w:rsid w:val="00C770C3"/>
    <w:rsid w:val="00C83A8A"/>
    <w:rsid w:val="00C84399"/>
    <w:rsid w:val="00C85276"/>
    <w:rsid w:val="00C8682A"/>
    <w:rsid w:val="00C87AD0"/>
    <w:rsid w:val="00C909AD"/>
    <w:rsid w:val="00C91622"/>
    <w:rsid w:val="00C92539"/>
    <w:rsid w:val="00C92E6A"/>
    <w:rsid w:val="00CA02C4"/>
    <w:rsid w:val="00CA1C54"/>
    <w:rsid w:val="00CA3C0F"/>
    <w:rsid w:val="00CA423A"/>
    <w:rsid w:val="00CA5524"/>
    <w:rsid w:val="00CA592A"/>
    <w:rsid w:val="00CB1D93"/>
    <w:rsid w:val="00CB2B70"/>
    <w:rsid w:val="00CB3201"/>
    <w:rsid w:val="00CB5432"/>
    <w:rsid w:val="00CB5CEF"/>
    <w:rsid w:val="00CB6BC1"/>
    <w:rsid w:val="00CB722F"/>
    <w:rsid w:val="00CC0622"/>
    <w:rsid w:val="00CC11EF"/>
    <w:rsid w:val="00CC1852"/>
    <w:rsid w:val="00CC1868"/>
    <w:rsid w:val="00CC2390"/>
    <w:rsid w:val="00CC5478"/>
    <w:rsid w:val="00CC558E"/>
    <w:rsid w:val="00CC56DD"/>
    <w:rsid w:val="00CD04DB"/>
    <w:rsid w:val="00CD24BD"/>
    <w:rsid w:val="00CD2594"/>
    <w:rsid w:val="00CD276F"/>
    <w:rsid w:val="00CD28BE"/>
    <w:rsid w:val="00CD3195"/>
    <w:rsid w:val="00CD4269"/>
    <w:rsid w:val="00CD5593"/>
    <w:rsid w:val="00CD55EF"/>
    <w:rsid w:val="00CD76DA"/>
    <w:rsid w:val="00CE0238"/>
    <w:rsid w:val="00CE04C0"/>
    <w:rsid w:val="00CE079C"/>
    <w:rsid w:val="00CE08B4"/>
    <w:rsid w:val="00CE2472"/>
    <w:rsid w:val="00CF12B2"/>
    <w:rsid w:val="00CF19B1"/>
    <w:rsid w:val="00CF22BC"/>
    <w:rsid w:val="00CF2971"/>
    <w:rsid w:val="00D01828"/>
    <w:rsid w:val="00D021A3"/>
    <w:rsid w:val="00D04176"/>
    <w:rsid w:val="00D069E0"/>
    <w:rsid w:val="00D076D0"/>
    <w:rsid w:val="00D07F90"/>
    <w:rsid w:val="00D15A35"/>
    <w:rsid w:val="00D15BF8"/>
    <w:rsid w:val="00D173BD"/>
    <w:rsid w:val="00D17999"/>
    <w:rsid w:val="00D20146"/>
    <w:rsid w:val="00D203CF"/>
    <w:rsid w:val="00D20B33"/>
    <w:rsid w:val="00D21F25"/>
    <w:rsid w:val="00D2238B"/>
    <w:rsid w:val="00D23151"/>
    <w:rsid w:val="00D25658"/>
    <w:rsid w:val="00D2699A"/>
    <w:rsid w:val="00D27DD5"/>
    <w:rsid w:val="00D30B20"/>
    <w:rsid w:val="00D337B7"/>
    <w:rsid w:val="00D3478B"/>
    <w:rsid w:val="00D3555E"/>
    <w:rsid w:val="00D3596D"/>
    <w:rsid w:val="00D369A1"/>
    <w:rsid w:val="00D36FBB"/>
    <w:rsid w:val="00D377A3"/>
    <w:rsid w:val="00D43B75"/>
    <w:rsid w:val="00D46C78"/>
    <w:rsid w:val="00D470D1"/>
    <w:rsid w:val="00D47556"/>
    <w:rsid w:val="00D508E9"/>
    <w:rsid w:val="00D51D59"/>
    <w:rsid w:val="00D51FDE"/>
    <w:rsid w:val="00D53159"/>
    <w:rsid w:val="00D547FA"/>
    <w:rsid w:val="00D55283"/>
    <w:rsid w:val="00D56072"/>
    <w:rsid w:val="00D653BD"/>
    <w:rsid w:val="00D674CC"/>
    <w:rsid w:val="00D71EA1"/>
    <w:rsid w:val="00D75060"/>
    <w:rsid w:val="00D77DEA"/>
    <w:rsid w:val="00D80F4C"/>
    <w:rsid w:val="00D81D65"/>
    <w:rsid w:val="00D8645F"/>
    <w:rsid w:val="00D86B04"/>
    <w:rsid w:val="00D87103"/>
    <w:rsid w:val="00D90FA7"/>
    <w:rsid w:val="00D91C15"/>
    <w:rsid w:val="00D94682"/>
    <w:rsid w:val="00D97DE1"/>
    <w:rsid w:val="00DA0BFA"/>
    <w:rsid w:val="00DA2BE5"/>
    <w:rsid w:val="00DA3037"/>
    <w:rsid w:val="00DA349B"/>
    <w:rsid w:val="00DA512C"/>
    <w:rsid w:val="00DB0B72"/>
    <w:rsid w:val="00DB160D"/>
    <w:rsid w:val="00DB1E7D"/>
    <w:rsid w:val="00DB2327"/>
    <w:rsid w:val="00DB23EF"/>
    <w:rsid w:val="00DB2F04"/>
    <w:rsid w:val="00DB3E4C"/>
    <w:rsid w:val="00DB4DD4"/>
    <w:rsid w:val="00DB5DFE"/>
    <w:rsid w:val="00DC0386"/>
    <w:rsid w:val="00DC2385"/>
    <w:rsid w:val="00DC51E8"/>
    <w:rsid w:val="00DC69C7"/>
    <w:rsid w:val="00DD09E2"/>
    <w:rsid w:val="00DD25E7"/>
    <w:rsid w:val="00DD2BFB"/>
    <w:rsid w:val="00DE0CA2"/>
    <w:rsid w:val="00DE5ED8"/>
    <w:rsid w:val="00DF23EC"/>
    <w:rsid w:val="00DF3E72"/>
    <w:rsid w:val="00DF453A"/>
    <w:rsid w:val="00E02027"/>
    <w:rsid w:val="00E0289B"/>
    <w:rsid w:val="00E06002"/>
    <w:rsid w:val="00E07064"/>
    <w:rsid w:val="00E07177"/>
    <w:rsid w:val="00E07A2C"/>
    <w:rsid w:val="00E11DEC"/>
    <w:rsid w:val="00E12901"/>
    <w:rsid w:val="00E13F72"/>
    <w:rsid w:val="00E15A19"/>
    <w:rsid w:val="00E15C55"/>
    <w:rsid w:val="00E16180"/>
    <w:rsid w:val="00E215A1"/>
    <w:rsid w:val="00E21D3C"/>
    <w:rsid w:val="00E22309"/>
    <w:rsid w:val="00E250DA"/>
    <w:rsid w:val="00E263A3"/>
    <w:rsid w:val="00E27AEB"/>
    <w:rsid w:val="00E27EEF"/>
    <w:rsid w:val="00E30D36"/>
    <w:rsid w:val="00E3440E"/>
    <w:rsid w:val="00E3596A"/>
    <w:rsid w:val="00E36141"/>
    <w:rsid w:val="00E36496"/>
    <w:rsid w:val="00E3781F"/>
    <w:rsid w:val="00E43AA1"/>
    <w:rsid w:val="00E45E05"/>
    <w:rsid w:val="00E50741"/>
    <w:rsid w:val="00E51428"/>
    <w:rsid w:val="00E52193"/>
    <w:rsid w:val="00E62078"/>
    <w:rsid w:val="00E62C3B"/>
    <w:rsid w:val="00E65BE8"/>
    <w:rsid w:val="00E66CFB"/>
    <w:rsid w:val="00E70DC4"/>
    <w:rsid w:val="00E711BC"/>
    <w:rsid w:val="00E75952"/>
    <w:rsid w:val="00E77ABF"/>
    <w:rsid w:val="00E805F7"/>
    <w:rsid w:val="00E81532"/>
    <w:rsid w:val="00E85B54"/>
    <w:rsid w:val="00E92016"/>
    <w:rsid w:val="00E92E2E"/>
    <w:rsid w:val="00E97929"/>
    <w:rsid w:val="00EA11A2"/>
    <w:rsid w:val="00EA4870"/>
    <w:rsid w:val="00EA5945"/>
    <w:rsid w:val="00EA64FD"/>
    <w:rsid w:val="00EA6CFB"/>
    <w:rsid w:val="00EA7D6C"/>
    <w:rsid w:val="00EB05C4"/>
    <w:rsid w:val="00EC0792"/>
    <w:rsid w:val="00EC11D0"/>
    <w:rsid w:val="00EC26C4"/>
    <w:rsid w:val="00EC3A50"/>
    <w:rsid w:val="00EC5BFE"/>
    <w:rsid w:val="00EC6215"/>
    <w:rsid w:val="00EC70C2"/>
    <w:rsid w:val="00EC7E00"/>
    <w:rsid w:val="00ED145F"/>
    <w:rsid w:val="00ED1DBC"/>
    <w:rsid w:val="00ED25FC"/>
    <w:rsid w:val="00ED3E26"/>
    <w:rsid w:val="00ED4A4D"/>
    <w:rsid w:val="00ED4E4D"/>
    <w:rsid w:val="00ED76AE"/>
    <w:rsid w:val="00EE1D9B"/>
    <w:rsid w:val="00EE3613"/>
    <w:rsid w:val="00EE44FD"/>
    <w:rsid w:val="00EE6290"/>
    <w:rsid w:val="00EE6836"/>
    <w:rsid w:val="00EE6A3D"/>
    <w:rsid w:val="00EE6E92"/>
    <w:rsid w:val="00EF0B5A"/>
    <w:rsid w:val="00EF2624"/>
    <w:rsid w:val="00EF4FC3"/>
    <w:rsid w:val="00EF6EA5"/>
    <w:rsid w:val="00EF70F3"/>
    <w:rsid w:val="00EF7E43"/>
    <w:rsid w:val="00F01C64"/>
    <w:rsid w:val="00F024BD"/>
    <w:rsid w:val="00F040E4"/>
    <w:rsid w:val="00F04E9C"/>
    <w:rsid w:val="00F06FBF"/>
    <w:rsid w:val="00F07EBA"/>
    <w:rsid w:val="00F11A10"/>
    <w:rsid w:val="00F131EE"/>
    <w:rsid w:val="00F14BCC"/>
    <w:rsid w:val="00F16162"/>
    <w:rsid w:val="00F16BE5"/>
    <w:rsid w:val="00F20A90"/>
    <w:rsid w:val="00F3060F"/>
    <w:rsid w:val="00F316B5"/>
    <w:rsid w:val="00F3193C"/>
    <w:rsid w:val="00F31AC4"/>
    <w:rsid w:val="00F32BF2"/>
    <w:rsid w:val="00F340FD"/>
    <w:rsid w:val="00F35DBA"/>
    <w:rsid w:val="00F41BF1"/>
    <w:rsid w:val="00F42A47"/>
    <w:rsid w:val="00F4339E"/>
    <w:rsid w:val="00F516D7"/>
    <w:rsid w:val="00F544C1"/>
    <w:rsid w:val="00F5468B"/>
    <w:rsid w:val="00F5523A"/>
    <w:rsid w:val="00F61E5E"/>
    <w:rsid w:val="00F63147"/>
    <w:rsid w:val="00F63C92"/>
    <w:rsid w:val="00F65479"/>
    <w:rsid w:val="00F664C7"/>
    <w:rsid w:val="00F66FF3"/>
    <w:rsid w:val="00F73CEA"/>
    <w:rsid w:val="00F73F74"/>
    <w:rsid w:val="00F74957"/>
    <w:rsid w:val="00F771B7"/>
    <w:rsid w:val="00F8025A"/>
    <w:rsid w:val="00F8048C"/>
    <w:rsid w:val="00F806DC"/>
    <w:rsid w:val="00F82C93"/>
    <w:rsid w:val="00F836DB"/>
    <w:rsid w:val="00F869B8"/>
    <w:rsid w:val="00F90AF8"/>
    <w:rsid w:val="00F92BE3"/>
    <w:rsid w:val="00F93396"/>
    <w:rsid w:val="00F9672C"/>
    <w:rsid w:val="00FA0B3A"/>
    <w:rsid w:val="00FA2166"/>
    <w:rsid w:val="00FA4A4D"/>
    <w:rsid w:val="00FA7E65"/>
    <w:rsid w:val="00FB095F"/>
    <w:rsid w:val="00FB0986"/>
    <w:rsid w:val="00FB16E7"/>
    <w:rsid w:val="00FB189A"/>
    <w:rsid w:val="00FB1C02"/>
    <w:rsid w:val="00FB5D6E"/>
    <w:rsid w:val="00FB7E33"/>
    <w:rsid w:val="00FC1459"/>
    <w:rsid w:val="00FC445B"/>
    <w:rsid w:val="00FC781C"/>
    <w:rsid w:val="00FC7B96"/>
    <w:rsid w:val="00FD2A68"/>
    <w:rsid w:val="00FD4EFB"/>
    <w:rsid w:val="00FD68A4"/>
    <w:rsid w:val="00FD7488"/>
    <w:rsid w:val="00FE2509"/>
    <w:rsid w:val="00FE2F3C"/>
    <w:rsid w:val="00FE3786"/>
    <w:rsid w:val="00FE3789"/>
    <w:rsid w:val="00FE4034"/>
    <w:rsid w:val="00FE4297"/>
    <w:rsid w:val="00FE6B78"/>
    <w:rsid w:val="00FE7ED3"/>
    <w:rsid w:val="00FF20EE"/>
    <w:rsid w:val="00FF534D"/>
    <w:rsid w:val="00FF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18281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text" w:uiPriority="0"/>
    <w:lsdException w:name="toa heading" w:uiPriority="0"/>
    <w:lsdException w:name="List" w:uiPriority="0"/>
    <w:lsdException w:name="List Number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annotation subject" w:uiPriority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5E3D"/>
    <w:pPr>
      <w:jc w:val="both"/>
    </w:pPr>
    <w:rPr>
      <w:rFonts w:ascii="Arial Narrow" w:hAnsi="Arial Narrow"/>
      <w:sz w:val="22"/>
      <w:szCs w:val="24"/>
    </w:rPr>
  </w:style>
  <w:style w:type="paragraph" w:styleId="Nagwek1">
    <w:name w:val="heading 1"/>
    <w:aliases w:val="Nagłówek 1_SP"/>
    <w:basedOn w:val="Normalny"/>
    <w:next w:val="Normalny"/>
    <w:link w:val="Nagwek1Znak"/>
    <w:uiPriority w:val="9"/>
    <w:qFormat/>
    <w:rsid w:val="00AC514E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aliases w:val="Nagłówek 2_SP"/>
    <w:basedOn w:val="Normalny"/>
    <w:next w:val="Normalny"/>
    <w:link w:val="Nagwek2Znak"/>
    <w:qFormat/>
    <w:rsid w:val="00C22C39"/>
    <w:pPr>
      <w:keepNext/>
      <w:numPr>
        <w:ilvl w:val="1"/>
        <w:numId w:val="2"/>
      </w:numPr>
      <w:contextualSpacing/>
      <w:outlineLvl w:val="1"/>
    </w:pPr>
    <w:rPr>
      <w:rFonts w:cs="Arial"/>
      <w:b/>
      <w:bCs/>
      <w:iCs/>
      <w:szCs w:val="28"/>
    </w:rPr>
  </w:style>
  <w:style w:type="paragraph" w:styleId="Nagwek3">
    <w:name w:val="heading 3"/>
    <w:aliases w:val="Nagłówek 3_SP"/>
    <w:basedOn w:val="Normalny"/>
    <w:next w:val="Normalny"/>
    <w:link w:val="Nagwek3Znak"/>
    <w:qFormat/>
    <w:rsid w:val="001B59F4"/>
    <w:pPr>
      <w:keepNext/>
      <w:numPr>
        <w:ilvl w:val="2"/>
        <w:numId w:val="2"/>
      </w:numPr>
      <w:contextualSpacing/>
      <w:outlineLvl w:val="2"/>
    </w:pPr>
    <w:rPr>
      <w:rFonts w:cs="Arial"/>
      <w:b/>
      <w:bCs/>
      <w:szCs w:val="26"/>
    </w:rPr>
  </w:style>
  <w:style w:type="paragraph" w:styleId="Nagwek4">
    <w:name w:val="heading 4"/>
    <w:aliases w:val="Nagłówek 4_SP"/>
    <w:basedOn w:val="Normalny"/>
    <w:next w:val="Normalny"/>
    <w:link w:val="Nagwek4Znak"/>
    <w:qFormat/>
    <w:rsid w:val="008F557B"/>
    <w:pPr>
      <w:numPr>
        <w:ilvl w:val="3"/>
        <w:numId w:val="2"/>
      </w:numPr>
      <w:contextualSpacing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qFormat/>
    <w:rsid w:val="00804DF4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04DF4"/>
    <w:pPr>
      <w:tabs>
        <w:tab w:val="num" w:pos="3960"/>
      </w:tabs>
      <w:spacing w:before="240" w:after="60"/>
      <w:ind w:left="360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804DF4"/>
    <w:pPr>
      <w:tabs>
        <w:tab w:val="num" w:pos="4680"/>
      </w:tabs>
      <w:spacing w:before="240" w:after="60"/>
      <w:ind w:left="432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804DF4"/>
    <w:pPr>
      <w:tabs>
        <w:tab w:val="num" w:pos="5400"/>
      </w:tabs>
      <w:spacing w:before="240" w:after="60"/>
      <w:ind w:left="504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qFormat/>
    <w:rsid w:val="00804DF4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Punktowane">
    <w:name w:val="Styl Punktowane"/>
    <w:basedOn w:val="Bezlisty"/>
    <w:rsid w:val="00245C3A"/>
    <w:pPr>
      <w:numPr>
        <w:numId w:val="1"/>
      </w:numPr>
    </w:pPr>
  </w:style>
  <w:style w:type="paragraph" w:customStyle="1" w:styleId="Tytu2">
    <w:name w:val="Tytuł 2"/>
    <w:basedOn w:val="Normalny"/>
    <w:rsid w:val="001F411C"/>
    <w:pPr>
      <w:jc w:val="right"/>
    </w:pPr>
    <w:rPr>
      <w:bCs/>
      <w:sz w:val="24"/>
      <w:szCs w:val="20"/>
    </w:rPr>
  </w:style>
  <w:style w:type="paragraph" w:customStyle="1" w:styleId="Tytu1">
    <w:name w:val="Tytuł 1"/>
    <w:basedOn w:val="Tytu2"/>
    <w:next w:val="Tytu2"/>
    <w:rsid w:val="001F411C"/>
    <w:rPr>
      <w:b/>
      <w:sz w:val="32"/>
    </w:rPr>
  </w:style>
  <w:style w:type="paragraph" w:styleId="Stopka">
    <w:name w:val="footer"/>
    <w:basedOn w:val="Normalny"/>
    <w:link w:val="StopkaZnak"/>
    <w:rsid w:val="00FF20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F20EE"/>
  </w:style>
  <w:style w:type="paragraph" w:styleId="Nagwek">
    <w:name w:val="header"/>
    <w:aliases w:val="Nagłówek strony,Nag³ówek strony"/>
    <w:basedOn w:val="Normalny"/>
    <w:link w:val="NagwekZnak"/>
    <w:uiPriority w:val="99"/>
    <w:rsid w:val="00FF20EE"/>
    <w:pPr>
      <w:tabs>
        <w:tab w:val="center" w:pos="4536"/>
        <w:tab w:val="right" w:pos="9072"/>
      </w:tabs>
    </w:pPr>
  </w:style>
  <w:style w:type="character" w:customStyle="1" w:styleId="Nagwek3Znak">
    <w:name w:val="Nagłówek 3 Znak"/>
    <w:aliases w:val="Nagłówek 3_SP Znak"/>
    <w:link w:val="Nagwek3"/>
    <w:rsid w:val="001B59F4"/>
    <w:rPr>
      <w:rFonts w:ascii="Arial Narrow" w:hAnsi="Arial Narrow" w:cs="Arial"/>
      <w:b/>
      <w:bCs/>
      <w:sz w:val="22"/>
      <w:szCs w:val="26"/>
    </w:rPr>
  </w:style>
  <w:style w:type="character" w:customStyle="1" w:styleId="Nagwek2Znak">
    <w:name w:val="Nagłówek 2 Znak"/>
    <w:aliases w:val="Nagłówek 2_SP Znak"/>
    <w:link w:val="Nagwek2"/>
    <w:rsid w:val="00C22C39"/>
    <w:rPr>
      <w:rFonts w:ascii="Arial Narrow" w:hAnsi="Arial Narrow" w:cs="Arial"/>
      <w:b/>
      <w:bCs/>
      <w:iCs/>
      <w:sz w:val="22"/>
      <w:szCs w:val="28"/>
    </w:rPr>
  </w:style>
  <w:style w:type="paragraph" w:styleId="Spistreci2">
    <w:name w:val="toc 2"/>
    <w:basedOn w:val="Normalny"/>
    <w:next w:val="Normalny"/>
    <w:autoRedefine/>
    <w:uiPriority w:val="39"/>
    <w:qFormat/>
    <w:rsid w:val="008E7370"/>
    <w:pPr>
      <w:tabs>
        <w:tab w:val="left" w:pos="849"/>
        <w:tab w:val="right" w:leader="dot" w:pos="9060"/>
      </w:tabs>
      <w:ind w:left="851" w:hanging="631"/>
    </w:pPr>
  </w:style>
  <w:style w:type="paragraph" w:styleId="Spistreci3">
    <w:name w:val="toc 3"/>
    <w:basedOn w:val="Normalny"/>
    <w:next w:val="Normalny"/>
    <w:autoRedefine/>
    <w:uiPriority w:val="39"/>
    <w:qFormat/>
    <w:rsid w:val="008E7370"/>
    <w:pPr>
      <w:tabs>
        <w:tab w:val="left" w:pos="1132"/>
        <w:tab w:val="right" w:leader="dot" w:pos="9072"/>
      </w:tabs>
      <w:ind w:left="440" w:right="-2"/>
    </w:pPr>
  </w:style>
  <w:style w:type="paragraph" w:customStyle="1" w:styleId="strtytu">
    <w:name w:val="str tytuł"/>
    <w:basedOn w:val="Normalny"/>
    <w:rsid w:val="004606D9"/>
    <w:pPr>
      <w:ind w:right="383"/>
      <w:jc w:val="right"/>
    </w:pPr>
    <w:rPr>
      <w:rFonts w:ascii="Univers Condensed CE" w:hAnsi="Univers Condensed CE"/>
      <w:sz w:val="24"/>
      <w:szCs w:val="20"/>
    </w:rPr>
  </w:style>
  <w:style w:type="paragraph" w:customStyle="1" w:styleId="Tytu3">
    <w:name w:val="Tytuł 3"/>
    <w:basedOn w:val="Normalny"/>
    <w:uiPriority w:val="99"/>
    <w:rsid w:val="00AA55B2"/>
    <w:pPr>
      <w:jc w:val="right"/>
    </w:pPr>
    <w:rPr>
      <w:b/>
      <w:bCs/>
      <w:sz w:val="24"/>
      <w:szCs w:val="20"/>
    </w:rPr>
  </w:style>
  <w:style w:type="paragraph" w:customStyle="1" w:styleId="Tytu4">
    <w:name w:val="Tytuł 4"/>
    <w:basedOn w:val="Normalny"/>
    <w:uiPriority w:val="99"/>
    <w:rsid w:val="00AA55B2"/>
    <w:pPr>
      <w:jc w:val="left"/>
    </w:pPr>
    <w:rPr>
      <w:sz w:val="24"/>
      <w:szCs w:val="20"/>
    </w:rPr>
  </w:style>
  <w:style w:type="character" w:styleId="Hipercze">
    <w:name w:val="Hyperlink"/>
    <w:uiPriority w:val="99"/>
    <w:rsid w:val="00CE2472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5ED8"/>
  </w:style>
  <w:style w:type="table" w:styleId="Tabela-Siatka">
    <w:name w:val="Table Grid"/>
    <w:basedOn w:val="Standardowy"/>
    <w:rsid w:val="00B963B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5D5A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D5A5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1A223F"/>
    <w:pPr>
      <w:widowControl w:val="0"/>
      <w:suppressAutoHyphens/>
      <w:spacing w:after="120"/>
    </w:pPr>
    <w:rPr>
      <w:rFonts w:ascii="Arial" w:eastAsia="Arial Unicode MS" w:hAnsi="Arial"/>
      <w:lang w:eastAsia="ar-SA"/>
    </w:rPr>
  </w:style>
  <w:style w:type="character" w:customStyle="1" w:styleId="TekstpodstawowyZnak">
    <w:name w:val="Tekst podstawowy Znak"/>
    <w:link w:val="Tekstpodstawowy"/>
    <w:rsid w:val="001A223F"/>
    <w:rPr>
      <w:rFonts w:ascii="Arial" w:eastAsia="Arial Unicode MS" w:hAnsi="Arial"/>
      <w:sz w:val="22"/>
      <w:szCs w:val="24"/>
      <w:lang w:eastAsia="ar-SA"/>
    </w:rPr>
  </w:style>
  <w:style w:type="paragraph" w:customStyle="1" w:styleId="punktowanie">
    <w:name w:val="punktowanie"/>
    <w:basedOn w:val="Akapitzlist"/>
    <w:link w:val="punktowanieZnak"/>
    <w:qFormat/>
    <w:rsid w:val="008E0E32"/>
    <w:pPr>
      <w:numPr>
        <w:numId w:val="4"/>
      </w:numPr>
      <w:tabs>
        <w:tab w:val="right" w:leader="dot" w:pos="4820"/>
      </w:tabs>
    </w:pPr>
  </w:style>
  <w:style w:type="character" w:customStyle="1" w:styleId="punktowanieZnak">
    <w:name w:val="punktowanie Znak"/>
    <w:link w:val="punktowanie"/>
    <w:rsid w:val="008E0E32"/>
    <w:rPr>
      <w:rFonts w:ascii="Arial Narrow" w:hAnsi="Arial Narrow"/>
      <w:sz w:val="22"/>
      <w:szCs w:val="24"/>
    </w:rPr>
  </w:style>
  <w:style w:type="character" w:customStyle="1" w:styleId="Nagwek5Znak">
    <w:name w:val="Nagłówek 5 Znak"/>
    <w:link w:val="Nagwek5"/>
    <w:rsid w:val="00804DF4"/>
    <w:rPr>
      <w:rFonts w:ascii="Arial Narrow" w:hAnsi="Arial Narrow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804DF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804DF4"/>
    <w:rPr>
      <w:sz w:val="22"/>
      <w:szCs w:val="24"/>
    </w:rPr>
  </w:style>
  <w:style w:type="character" w:customStyle="1" w:styleId="Nagwek8Znak">
    <w:name w:val="Nagłówek 8 Znak"/>
    <w:link w:val="Nagwek8"/>
    <w:rsid w:val="00804DF4"/>
    <w:rPr>
      <w:i/>
      <w:iCs/>
      <w:sz w:val="22"/>
      <w:szCs w:val="24"/>
    </w:rPr>
  </w:style>
  <w:style w:type="character" w:customStyle="1" w:styleId="Nagwek9Znak">
    <w:name w:val="Nagłówek 9 Znak"/>
    <w:link w:val="Nagwek9"/>
    <w:rsid w:val="00804DF4"/>
    <w:rPr>
      <w:rFonts w:ascii="Arial" w:hAnsi="Arial" w:cs="Arial"/>
      <w:sz w:val="22"/>
      <w:szCs w:val="22"/>
    </w:rPr>
  </w:style>
  <w:style w:type="paragraph" w:styleId="Listanumerowana2">
    <w:name w:val="List Number 2"/>
    <w:basedOn w:val="Normalny"/>
    <w:rsid w:val="00804DF4"/>
    <w:pPr>
      <w:numPr>
        <w:numId w:val="3"/>
      </w:numPr>
    </w:pPr>
  </w:style>
  <w:style w:type="paragraph" w:styleId="NormalnyWeb">
    <w:name w:val="Normal (Web)"/>
    <w:basedOn w:val="Normalny"/>
    <w:unhideWhenUsed/>
    <w:rsid w:val="004760F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8D67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rsid w:val="00686E21"/>
    <w:pPr>
      <w:ind w:left="720"/>
      <w:contextualSpacing/>
    </w:pPr>
  </w:style>
  <w:style w:type="paragraph" w:customStyle="1" w:styleId="nagwekdokumentu">
    <w:name w:val="nagłówek dokumentu"/>
    <w:basedOn w:val="Normalny"/>
    <w:link w:val="nagwekdokumentuZnak"/>
    <w:qFormat/>
    <w:rsid w:val="003554B8"/>
    <w:pPr>
      <w:tabs>
        <w:tab w:val="right" w:pos="9070"/>
      </w:tabs>
      <w:ind w:left="318" w:right="-108"/>
    </w:pPr>
    <w:rPr>
      <w:rFonts w:ascii="ClanPro-News" w:hAnsi="ClanPro-News"/>
      <w:spacing w:val="2"/>
      <w:sz w:val="15"/>
      <w:szCs w:val="15"/>
    </w:rPr>
  </w:style>
  <w:style w:type="character" w:customStyle="1" w:styleId="nagwekdokumentuZnak">
    <w:name w:val="nagłówek dokumentu Znak"/>
    <w:basedOn w:val="Domylnaczcionkaakapitu"/>
    <w:link w:val="nagwekdokumentu"/>
    <w:rsid w:val="003554B8"/>
    <w:rPr>
      <w:rFonts w:ascii="ClanPro-News" w:hAnsi="ClanPro-News"/>
      <w:spacing w:val="2"/>
      <w:sz w:val="15"/>
      <w:szCs w:val="15"/>
    </w:rPr>
  </w:style>
  <w:style w:type="character" w:customStyle="1" w:styleId="Nagwek1Znak">
    <w:name w:val="Nagłówek 1 Znak"/>
    <w:aliases w:val="Nagłówek 1_SP Znak"/>
    <w:link w:val="Nagwek1"/>
    <w:uiPriority w:val="9"/>
    <w:rsid w:val="00DB1E7D"/>
    <w:rPr>
      <w:rFonts w:ascii="Arial Narrow" w:hAnsi="Arial Narrow" w:cs="Arial"/>
      <w:b/>
      <w:bCs/>
      <w:kern w:val="32"/>
      <w:sz w:val="24"/>
      <w:szCs w:val="32"/>
    </w:rPr>
  </w:style>
  <w:style w:type="paragraph" w:styleId="Bezodstpw">
    <w:name w:val="No Spacing"/>
    <w:uiPriority w:val="1"/>
    <w:qFormat/>
    <w:rsid w:val="0092657F"/>
    <w:pPr>
      <w:jc w:val="both"/>
    </w:pPr>
    <w:rPr>
      <w:rFonts w:ascii="Arial Narrow" w:hAnsi="Arial Narrow"/>
      <w:sz w:val="22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254B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54B66"/>
    <w:rPr>
      <w:rFonts w:ascii="Arial Narrow" w:hAnsi="Arial Narrow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B66"/>
    <w:rPr>
      <w:vertAlign w:val="superscript"/>
    </w:rPr>
  </w:style>
  <w:style w:type="character" w:customStyle="1" w:styleId="NagwekZnak">
    <w:name w:val="Nagłówek Znak"/>
    <w:aliases w:val="Nagłówek strony Znak,Nag³ówek strony Znak"/>
    <w:basedOn w:val="Domylnaczcionkaakapitu"/>
    <w:link w:val="Nagwek"/>
    <w:uiPriority w:val="99"/>
    <w:rsid w:val="00774EF7"/>
    <w:rPr>
      <w:rFonts w:ascii="Arial Narrow" w:hAnsi="Arial Narrow"/>
      <w:sz w:val="2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74EF7"/>
    <w:rPr>
      <w:rFonts w:ascii="Arial Narrow" w:hAnsi="Arial Narrow"/>
      <w:sz w:val="22"/>
      <w:szCs w:val="24"/>
    </w:rPr>
  </w:style>
  <w:style w:type="paragraph" w:customStyle="1" w:styleId="punktowanieZnakZnak">
    <w:name w:val="punktowanie Znak Znak"/>
    <w:basedOn w:val="Normalny"/>
    <w:link w:val="punktowanieZnakZnakZnak"/>
    <w:uiPriority w:val="99"/>
    <w:rsid w:val="008257A2"/>
    <w:pPr>
      <w:widowControl w:val="0"/>
      <w:numPr>
        <w:numId w:val="6"/>
      </w:numPr>
      <w:tabs>
        <w:tab w:val="num" w:pos="227"/>
      </w:tabs>
      <w:adjustRightInd w:val="0"/>
      <w:ind w:left="227" w:hanging="227"/>
      <w:textAlignment w:val="baseline"/>
    </w:pPr>
    <w:rPr>
      <w:rFonts w:cs="Arial Narrow"/>
      <w:szCs w:val="22"/>
      <w:lang w:eastAsia="en-US"/>
    </w:rPr>
  </w:style>
  <w:style w:type="character" w:customStyle="1" w:styleId="punktowanieZnakZnakZnak">
    <w:name w:val="punktowanie Znak Znak Znak"/>
    <w:link w:val="punktowanieZnakZnak"/>
    <w:uiPriority w:val="99"/>
    <w:rsid w:val="00E07064"/>
    <w:rPr>
      <w:rFonts w:ascii="Arial Narrow" w:hAnsi="Arial Narrow" w:cs="Arial Narrow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544C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Nagwek4Znak">
    <w:name w:val="Nagłówek 4 Znak"/>
    <w:aliases w:val="Nagłówek 4_SP Znak"/>
    <w:basedOn w:val="Domylnaczcionkaakapitu"/>
    <w:link w:val="Nagwek4"/>
    <w:rsid w:val="00F544C1"/>
    <w:rPr>
      <w:rFonts w:ascii="Arial Narrow" w:hAnsi="Arial Narrow"/>
      <w:bCs/>
      <w:sz w:val="22"/>
      <w:szCs w:val="28"/>
    </w:rPr>
  </w:style>
  <w:style w:type="character" w:styleId="UyteHipercze">
    <w:name w:val="FollowedHyperlink"/>
    <w:uiPriority w:val="99"/>
    <w:unhideWhenUsed/>
    <w:rsid w:val="00F544C1"/>
    <w:rPr>
      <w:color w:val="800080"/>
      <w:u w:val="single"/>
    </w:rPr>
  </w:style>
  <w:style w:type="character" w:customStyle="1" w:styleId="Nagwek1Znak1">
    <w:name w:val="Nagłówek 1 Znak1"/>
    <w:aliases w:val="Nagłówek 1_SP Znak1"/>
    <w:basedOn w:val="Domylnaczcionkaakapitu"/>
    <w:rsid w:val="00F544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1">
    <w:name w:val="Nagłówek 3 Znak1"/>
    <w:aliases w:val="Nagłówek 3_SP Znak1"/>
    <w:basedOn w:val="Domylnaczcionkaakapitu"/>
    <w:semiHidden/>
    <w:rsid w:val="00F544C1"/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character" w:customStyle="1" w:styleId="Nagwek4Znak1">
    <w:name w:val="Nagłówek 4 Znak1"/>
    <w:aliases w:val="Nagłówek 4_SP Znak1"/>
    <w:basedOn w:val="Domylnaczcionkaakapitu"/>
    <w:semiHidden/>
    <w:rsid w:val="00F544C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44C1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44C1"/>
    <w:rPr>
      <w:rFonts w:ascii="Arial Narrow" w:eastAsia="Calibri" w:hAnsi="Arial Narrow"/>
      <w:lang w:eastAsia="en-US"/>
    </w:rPr>
  </w:style>
  <w:style w:type="paragraph" w:styleId="Legenda">
    <w:name w:val="caption"/>
    <w:basedOn w:val="Normalny"/>
    <w:unhideWhenUsed/>
    <w:qFormat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styleId="Lista">
    <w:name w:val="List"/>
    <w:basedOn w:val="Tekstpodstawowy"/>
    <w:unhideWhenUsed/>
    <w:rsid w:val="00F544C1"/>
    <w:pPr>
      <w:widowControl/>
      <w:spacing w:line="320" w:lineRule="atLeast"/>
      <w:ind w:firstLine="340"/>
    </w:pPr>
    <w:rPr>
      <w:rFonts w:ascii="Times New Roman" w:eastAsia="HG Mincho Light J" w:hAnsi="Times New Roman"/>
      <w:color w:val="000000"/>
      <w:sz w:val="24"/>
      <w:szCs w:val="20"/>
      <w:lang w:eastAsia="zh-CN"/>
    </w:rPr>
  </w:style>
  <w:style w:type="paragraph" w:styleId="Podpis">
    <w:name w:val="Signature"/>
    <w:basedOn w:val="Normalny"/>
    <w:link w:val="PodpisZnak2"/>
    <w:unhideWhenUsed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color w:val="00000A"/>
      <w:sz w:val="24"/>
      <w:lang w:eastAsia="zh-CN"/>
    </w:rPr>
  </w:style>
  <w:style w:type="character" w:customStyle="1" w:styleId="PodpisZnak">
    <w:name w:val="Podpis Znak"/>
    <w:basedOn w:val="Domylnaczcionkaakapitu"/>
    <w:rsid w:val="00F544C1"/>
    <w:rPr>
      <w:rFonts w:ascii="Arial Narrow" w:hAnsi="Arial Narrow"/>
      <w:sz w:val="22"/>
      <w:szCs w:val="24"/>
    </w:rPr>
  </w:style>
  <w:style w:type="paragraph" w:styleId="Tekstpodstawowywcity">
    <w:name w:val="Body Text Indent"/>
    <w:basedOn w:val="Normalny"/>
    <w:link w:val="TekstpodstawowywcityZnak2"/>
    <w:unhideWhenUsed/>
    <w:rsid w:val="00F544C1"/>
    <w:pPr>
      <w:suppressAutoHyphens/>
      <w:ind w:firstLine="708"/>
      <w:jc w:val="left"/>
    </w:pPr>
    <w:rPr>
      <w:rFonts w:ascii="Times New Roman" w:hAnsi="Times New Roman"/>
      <w:sz w:val="28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rsid w:val="00F544C1"/>
    <w:rPr>
      <w:rFonts w:ascii="Arial Narrow" w:hAnsi="Arial Narrow"/>
      <w:sz w:val="22"/>
      <w:szCs w:val="24"/>
    </w:rPr>
  </w:style>
  <w:style w:type="paragraph" w:styleId="Podtytu">
    <w:name w:val="Subtitle"/>
    <w:basedOn w:val="Nagwek"/>
    <w:next w:val="Tekstpodstawowy"/>
    <w:link w:val="PodtytuZnak1"/>
    <w:qFormat/>
    <w:rsid w:val="00F544C1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MS Mincho" w:hAnsi="Arial" w:cs="Tahoma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rsid w:val="00F544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2">
    <w:name w:val="Body Text 2"/>
    <w:basedOn w:val="Normalny"/>
    <w:link w:val="Tekstpodstawowy2Znak3"/>
    <w:uiPriority w:val="99"/>
    <w:semiHidden/>
    <w:unhideWhenUsed/>
    <w:rsid w:val="00F544C1"/>
    <w:pPr>
      <w:spacing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Tekstpodstawowy2Znak">
    <w:name w:val="Tekst podstawowy 2 Znak"/>
    <w:basedOn w:val="Domylnaczcionkaakapitu"/>
    <w:rsid w:val="00F544C1"/>
    <w:rPr>
      <w:rFonts w:ascii="Arial Narrow" w:hAnsi="Arial Narrow"/>
      <w:sz w:val="22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544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544C1"/>
    <w:rPr>
      <w:rFonts w:ascii="Arial Narrow" w:eastAsia="Calibri" w:hAnsi="Arial Narrow"/>
      <w:b/>
      <w:bCs/>
      <w:lang w:eastAsia="en-US"/>
    </w:rPr>
  </w:style>
  <w:style w:type="paragraph" w:customStyle="1" w:styleId="Nagwek11">
    <w:name w:val="Nagłówek11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F544C1"/>
    <w:pPr>
      <w:suppressLineNumbers/>
      <w:suppressAutoHyphens/>
      <w:jc w:val="left"/>
    </w:pPr>
    <w:rPr>
      <w:rFonts w:ascii="Times New Roman" w:hAnsi="Times New Roman" w:cs="Tahoma"/>
      <w:sz w:val="24"/>
      <w:lang w:eastAsia="zh-CN"/>
    </w:rPr>
  </w:style>
  <w:style w:type="paragraph" w:customStyle="1" w:styleId="Nagwek100">
    <w:name w:val="Nagłówek10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7">
    <w:name w:val="Legenda7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90">
    <w:name w:val="Nagłówek9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6">
    <w:name w:val="Legenda6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80">
    <w:name w:val="Nagłówek8"/>
    <w:basedOn w:val="Normalny"/>
    <w:next w:val="Tekstpodstawowy"/>
    <w:rsid w:val="00F544C1"/>
    <w:pPr>
      <w:suppressAutoHyphens/>
      <w:spacing w:line="360" w:lineRule="auto"/>
      <w:jc w:val="center"/>
    </w:pPr>
    <w:rPr>
      <w:rFonts w:ascii="Times New Roman" w:hAnsi="Times New Roman"/>
      <w:b/>
      <w:color w:val="00000A"/>
      <w:sz w:val="24"/>
      <w:szCs w:val="20"/>
      <w:u w:val="single"/>
      <w:lang w:eastAsia="zh-CN"/>
    </w:rPr>
  </w:style>
  <w:style w:type="paragraph" w:customStyle="1" w:styleId="Legenda5">
    <w:name w:val="Legenda5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70">
    <w:name w:val="Nagłówek7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4">
    <w:name w:val="Legenda4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60">
    <w:name w:val="Nagłówek6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50">
    <w:name w:val="Nagłówek5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40">
    <w:name w:val="Nagłówek4"/>
    <w:basedOn w:val="Normalny"/>
    <w:next w:val="Podtytu"/>
    <w:rsid w:val="00F544C1"/>
    <w:pPr>
      <w:suppressAutoHyphens/>
      <w:spacing w:line="360" w:lineRule="auto"/>
      <w:jc w:val="center"/>
    </w:pPr>
    <w:rPr>
      <w:rFonts w:ascii="Times New Roman" w:hAnsi="Times New Roman"/>
      <w:b/>
      <w:sz w:val="24"/>
      <w:szCs w:val="20"/>
      <w:u w:val="single"/>
      <w:lang w:eastAsia="zh-CN"/>
    </w:rPr>
  </w:style>
  <w:style w:type="paragraph" w:customStyle="1" w:styleId="Legenda1">
    <w:name w:val="Legenda1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30">
    <w:name w:val="Nagłówek3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3">
    <w:name w:val="Podpis3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sz w:val="20"/>
      <w:szCs w:val="20"/>
      <w:lang w:eastAsia="zh-CN"/>
    </w:rPr>
  </w:style>
  <w:style w:type="paragraph" w:customStyle="1" w:styleId="Nagwek20">
    <w:name w:val="Nagłówek2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12">
    <w:name w:val="Nagłówek1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4">
    <w:name w:val="n4"/>
    <w:basedOn w:val="Nagwek4"/>
    <w:rsid w:val="00F544C1"/>
    <w:pPr>
      <w:keepNext/>
      <w:numPr>
        <w:ilvl w:val="0"/>
        <w:numId w:val="0"/>
      </w:numPr>
      <w:suppressAutoHyphens/>
      <w:spacing w:before="240" w:after="60" w:line="360" w:lineRule="auto"/>
      <w:contextualSpacing w:val="0"/>
      <w:jc w:val="left"/>
    </w:pPr>
    <w:rPr>
      <w:rFonts w:ascii="Arial" w:hAnsi="Arial" w:cs="Arial"/>
      <w:b/>
      <w:sz w:val="26"/>
      <w:lang w:eastAsia="zh-CN"/>
    </w:rPr>
  </w:style>
  <w:style w:type="paragraph" w:customStyle="1" w:styleId="Tekstpodstawowy21">
    <w:name w:val="Tekst podstawowy 21"/>
    <w:basedOn w:val="Normalny"/>
    <w:rsid w:val="00F544C1"/>
    <w:pPr>
      <w:suppressAutoHyphens/>
      <w:spacing w:after="120" w:line="480" w:lineRule="auto"/>
      <w:jc w:val="left"/>
    </w:pPr>
    <w:rPr>
      <w:rFonts w:ascii="Times New Roman" w:hAnsi="Times New Roman"/>
      <w:sz w:val="24"/>
      <w:lang w:eastAsia="zh-CN"/>
    </w:rPr>
  </w:style>
  <w:style w:type="paragraph" w:customStyle="1" w:styleId="Zawartotabeli">
    <w:name w:val="Zawartość tabeli"/>
    <w:basedOn w:val="Tekstpodstawowy"/>
    <w:rsid w:val="00F544C1"/>
    <w:pPr>
      <w:widowControl/>
      <w:suppressLineNumbers/>
      <w:spacing w:after="0"/>
      <w:jc w:val="left"/>
    </w:pPr>
    <w:rPr>
      <w:rFonts w:ascii="Times New Roman" w:eastAsia="Times New Roman" w:hAnsi="Times New Roman"/>
      <w:b/>
      <w:bCs/>
      <w:sz w:val="24"/>
      <w:lang w:eastAsia="zh-CN"/>
    </w:rPr>
  </w:style>
  <w:style w:type="paragraph" w:customStyle="1" w:styleId="Listapunktowana21">
    <w:name w:val="Lista punktowana 21"/>
    <w:basedOn w:val="Normalny"/>
    <w:qFormat/>
    <w:rsid w:val="00F544C1"/>
    <w:pPr>
      <w:numPr>
        <w:numId w:val="7"/>
      </w:numPr>
      <w:suppressAutoHyphens/>
      <w:jc w:val="left"/>
    </w:pPr>
    <w:rPr>
      <w:rFonts w:ascii="Times New Roman" w:hAnsi="Times New Roman"/>
      <w:sz w:val="24"/>
      <w:szCs w:val="20"/>
      <w:lang w:eastAsia="zh-CN"/>
    </w:rPr>
  </w:style>
  <w:style w:type="paragraph" w:customStyle="1" w:styleId="Nagwektabeli">
    <w:name w:val="Nagłówek tabeli"/>
    <w:basedOn w:val="Zawartotabeli"/>
    <w:rsid w:val="00F544C1"/>
    <w:pPr>
      <w:jc w:val="center"/>
    </w:pPr>
    <w:rPr>
      <w:i/>
      <w:iCs/>
    </w:rPr>
  </w:style>
  <w:style w:type="paragraph" w:customStyle="1" w:styleId="font5">
    <w:name w:val="font5"/>
    <w:basedOn w:val="Normalny"/>
    <w:qFormat/>
    <w:rsid w:val="00F544C1"/>
    <w:pPr>
      <w:suppressAutoHyphens/>
      <w:spacing w:before="280" w:after="280"/>
      <w:jc w:val="left"/>
    </w:pPr>
    <w:rPr>
      <w:rFonts w:ascii="Times New Roman" w:eastAsia="Arial Unicode MS" w:hAnsi="Times New Roman"/>
      <w:sz w:val="24"/>
      <w:lang w:eastAsia="zh-CN"/>
    </w:rPr>
  </w:style>
  <w:style w:type="paragraph" w:customStyle="1" w:styleId="WW-Tekstpodstawowy3">
    <w:name w:val="WW-Tekst podstawowy 3"/>
    <w:basedOn w:val="Normalny"/>
    <w:rsid w:val="00F544C1"/>
    <w:pPr>
      <w:suppressAutoHyphens/>
    </w:pPr>
    <w:rPr>
      <w:rFonts w:ascii="Times New Roman" w:hAnsi="Times New Roman"/>
      <w:color w:val="FF00FF"/>
      <w:sz w:val="24"/>
      <w:szCs w:val="20"/>
      <w:lang w:eastAsia="zh-CN"/>
    </w:rPr>
  </w:style>
  <w:style w:type="paragraph" w:customStyle="1" w:styleId="WW-Tekstpodstawowy2">
    <w:name w:val="WW-Tekst podstawowy 2"/>
    <w:basedOn w:val="Normalny"/>
    <w:rsid w:val="00F544C1"/>
    <w:pPr>
      <w:suppressAutoHyphens/>
      <w:jc w:val="left"/>
    </w:pPr>
    <w:rPr>
      <w:rFonts w:ascii="Times New Roman" w:hAnsi="Times New Roman"/>
      <w:color w:val="FF00FF"/>
      <w:sz w:val="24"/>
      <w:lang w:eastAsia="zh-CN"/>
    </w:rPr>
  </w:style>
  <w:style w:type="paragraph" w:customStyle="1" w:styleId="WW-Tekstpodstawowywcity2">
    <w:name w:val="WW-Tekst podstawowy wcięty 2"/>
    <w:basedOn w:val="Normalny"/>
    <w:rsid w:val="00F544C1"/>
    <w:pPr>
      <w:suppressAutoHyphens/>
      <w:ind w:firstLine="708"/>
    </w:pPr>
    <w:rPr>
      <w:rFonts w:ascii="Times New Roman" w:hAnsi="Times New Roman"/>
      <w:sz w:val="24"/>
      <w:szCs w:val="20"/>
      <w:lang w:eastAsia="zh-CN"/>
    </w:rPr>
  </w:style>
  <w:style w:type="paragraph" w:customStyle="1" w:styleId="WW-Tekstpodstawowywcity3">
    <w:name w:val="WW-Tekst podstawowy wcięty 3"/>
    <w:basedOn w:val="Normalny"/>
    <w:rsid w:val="00F544C1"/>
    <w:pPr>
      <w:suppressAutoHyphens/>
      <w:ind w:left="360"/>
      <w:jc w:val="left"/>
    </w:pPr>
    <w:rPr>
      <w:rFonts w:ascii="Times New Roman" w:hAnsi="Times New Roman"/>
      <w:sz w:val="24"/>
      <w:lang w:eastAsia="zh-CN"/>
    </w:rPr>
  </w:style>
  <w:style w:type="paragraph" w:customStyle="1" w:styleId="WW-Legenda">
    <w:name w:val="WW-Legenda"/>
    <w:basedOn w:val="Normalny"/>
    <w:next w:val="Normalny"/>
    <w:rsid w:val="00F544C1"/>
    <w:pPr>
      <w:suppressAutoHyphens/>
      <w:jc w:val="left"/>
    </w:pPr>
    <w:rPr>
      <w:rFonts w:ascii="Times New Roman" w:hAnsi="Times New Roman"/>
      <w:sz w:val="28"/>
      <w:szCs w:val="20"/>
      <w:lang w:eastAsia="zh-CN"/>
    </w:rPr>
  </w:style>
  <w:style w:type="paragraph" w:customStyle="1" w:styleId="gwarektxb">
    <w:name w:val="gwarektx_b"/>
    <w:basedOn w:val="Normalny"/>
    <w:rsid w:val="00F544C1"/>
    <w:pPr>
      <w:suppressAutoHyphens/>
      <w:spacing w:before="280" w:after="280"/>
      <w:jc w:val="left"/>
    </w:pPr>
    <w:rPr>
      <w:rFonts w:ascii="Verdana" w:hAnsi="Verdana" w:cs="Verdana"/>
      <w:color w:val="003D79"/>
      <w:sz w:val="16"/>
      <w:szCs w:val="16"/>
      <w:lang w:eastAsia="zh-CN"/>
    </w:rPr>
  </w:style>
  <w:style w:type="paragraph" w:customStyle="1" w:styleId="gwareknagb">
    <w:name w:val="gwareknag_b"/>
    <w:basedOn w:val="Normalny"/>
    <w:rsid w:val="00F544C1"/>
    <w:pPr>
      <w:suppressAutoHyphens/>
      <w:spacing w:before="280" w:after="280"/>
      <w:jc w:val="left"/>
    </w:pPr>
    <w:rPr>
      <w:rFonts w:ascii="Verdana" w:hAnsi="Verdana" w:cs="Verdana"/>
      <w:b/>
      <w:bCs/>
      <w:color w:val="003D79"/>
      <w:sz w:val="18"/>
      <w:szCs w:val="18"/>
      <w:lang w:eastAsia="zh-CN"/>
    </w:rPr>
  </w:style>
  <w:style w:type="paragraph" w:customStyle="1" w:styleId="WW-Tekstblokowy">
    <w:name w:val="WW-Tekst blokowy"/>
    <w:basedOn w:val="Normalny"/>
    <w:rsid w:val="00F544C1"/>
    <w:pPr>
      <w:suppressAutoHyphens/>
      <w:ind w:left="720" w:right="-108"/>
    </w:pPr>
    <w:rPr>
      <w:rFonts w:ascii="Times New Roman" w:hAnsi="Times New Roman"/>
      <w:color w:val="0000FF"/>
      <w:sz w:val="24"/>
      <w:lang w:eastAsia="zh-CN"/>
    </w:rPr>
  </w:style>
  <w:style w:type="paragraph" w:customStyle="1" w:styleId="ZawartoStabeli">
    <w:name w:val="ZawartoS? tabeli"/>
    <w:basedOn w:val="Tekstpodstawowy"/>
    <w:rsid w:val="00F544C1"/>
    <w:pPr>
      <w:spacing w:line="320" w:lineRule="atLeast"/>
      <w:jc w:val="left"/>
    </w:pPr>
    <w:rPr>
      <w:rFonts w:ascii="Times New Roman" w:eastAsia="HG Mincho Light J" w:hAnsi="Times New Roman"/>
      <w:color w:val="000000"/>
      <w:sz w:val="24"/>
      <w:szCs w:val="20"/>
      <w:lang w:eastAsia="zh-CN"/>
    </w:rPr>
  </w:style>
  <w:style w:type="paragraph" w:customStyle="1" w:styleId="WW-NormalnyWeb">
    <w:name w:val="WW-Normalny (Web)"/>
    <w:basedOn w:val="Normalny"/>
    <w:rsid w:val="00F544C1"/>
    <w:pP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font0">
    <w:name w:val="font0"/>
    <w:basedOn w:val="Normalny"/>
    <w:rsid w:val="00F544C1"/>
    <w:pPr>
      <w:suppressAutoHyphens/>
      <w:spacing w:before="280" w:after="280"/>
      <w:jc w:val="left"/>
    </w:pPr>
    <w:rPr>
      <w:rFonts w:ascii="Arial" w:hAnsi="Arial" w:cs="Arial"/>
      <w:sz w:val="20"/>
      <w:szCs w:val="20"/>
      <w:lang w:eastAsia="zh-CN"/>
    </w:rPr>
  </w:style>
  <w:style w:type="paragraph" w:customStyle="1" w:styleId="xl24">
    <w:name w:val="xl24"/>
    <w:basedOn w:val="Normalny"/>
    <w:rsid w:val="00F544C1"/>
    <w:pPr>
      <w:pBdr>
        <w:left w:val="single" w:sz="8" w:space="0" w:color="000000"/>
        <w:bottom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25">
    <w:name w:val="xl25"/>
    <w:basedOn w:val="Normalny"/>
    <w:rsid w:val="00F544C1"/>
    <w:pPr>
      <w:pBdr>
        <w:top w:val="single" w:sz="2" w:space="0" w:color="000000"/>
        <w:left w:val="single" w:sz="8" w:space="0" w:color="000000"/>
        <w:bottom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26">
    <w:name w:val="xl26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27">
    <w:name w:val="xl27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28">
    <w:name w:val="xl28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29">
    <w:name w:val="xl29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0">
    <w:name w:val="xl30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1">
    <w:name w:val="xl31"/>
    <w:basedOn w:val="Normalny"/>
    <w:rsid w:val="00F544C1"/>
    <w:pPr>
      <w:pBdr>
        <w:top w:val="single" w:sz="2" w:space="0" w:color="000000"/>
        <w:left w:val="single" w:sz="2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2">
    <w:name w:val="xl32"/>
    <w:basedOn w:val="Normalny"/>
    <w:rsid w:val="00F544C1"/>
    <w:pPr>
      <w:pBdr>
        <w:top w:val="single" w:sz="8" w:space="0" w:color="000000"/>
        <w:left w:val="single" w:sz="8" w:space="0" w:color="000000"/>
        <w:bottom w:val="double" w:sz="2" w:space="0" w:color="000000"/>
      </w:pBdr>
      <w:shd w:val="clear" w:color="auto" w:fill="C0C0C0"/>
      <w:suppressAutoHyphens/>
      <w:spacing w:before="280" w:after="280"/>
      <w:jc w:val="center"/>
    </w:pPr>
    <w:rPr>
      <w:rFonts w:ascii="Arial Unicode MS" w:hAnsi="Arial Unicode MS" w:cs="Arial Unicode MS"/>
      <w:b/>
      <w:bCs/>
      <w:sz w:val="24"/>
      <w:lang w:eastAsia="zh-CN"/>
    </w:rPr>
  </w:style>
  <w:style w:type="paragraph" w:customStyle="1" w:styleId="xl33">
    <w:name w:val="xl33"/>
    <w:basedOn w:val="Normalny"/>
    <w:rsid w:val="00F544C1"/>
    <w:pPr>
      <w:pBdr>
        <w:top w:val="single" w:sz="8" w:space="0" w:color="000000"/>
        <w:left w:val="single" w:sz="2" w:space="0" w:color="000000"/>
        <w:bottom w:val="double" w:sz="2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rFonts w:ascii="Arial Unicode MS" w:hAnsi="Arial Unicode MS" w:cs="Arial Unicode MS"/>
      <w:b/>
      <w:bCs/>
      <w:sz w:val="24"/>
      <w:lang w:eastAsia="zh-CN"/>
    </w:rPr>
  </w:style>
  <w:style w:type="paragraph" w:customStyle="1" w:styleId="xl34">
    <w:name w:val="xl34"/>
    <w:basedOn w:val="Normalny"/>
    <w:rsid w:val="00F544C1"/>
    <w:pPr>
      <w:pBdr>
        <w:top w:val="single" w:sz="8" w:space="0" w:color="000000"/>
        <w:left w:val="single" w:sz="2" w:space="0" w:color="000000"/>
        <w:bottom w:val="double" w:sz="2" w:space="0" w:color="000000"/>
      </w:pBdr>
      <w:shd w:val="clear" w:color="auto" w:fill="C0C0C0"/>
      <w:suppressAutoHyphens/>
      <w:spacing w:before="280" w:after="280"/>
      <w:jc w:val="center"/>
    </w:pPr>
    <w:rPr>
      <w:rFonts w:ascii="Arial Unicode MS" w:hAnsi="Arial Unicode MS" w:cs="Arial Unicode MS"/>
      <w:b/>
      <w:bCs/>
      <w:sz w:val="24"/>
      <w:lang w:eastAsia="zh-CN"/>
    </w:rPr>
  </w:style>
  <w:style w:type="paragraph" w:customStyle="1" w:styleId="xl35">
    <w:name w:val="xl35"/>
    <w:basedOn w:val="Normalny"/>
    <w:rsid w:val="00F544C1"/>
    <w:pPr>
      <w:pBdr>
        <w:top w:val="double" w:sz="2" w:space="0" w:color="000000"/>
        <w:left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6">
    <w:name w:val="xl36"/>
    <w:basedOn w:val="Normalny"/>
    <w:rsid w:val="00F544C1"/>
    <w:pPr>
      <w:pBdr>
        <w:left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7">
    <w:name w:val="xl37"/>
    <w:basedOn w:val="Normalny"/>
    <w:rsid w:val="00F544C1"/>
    <w:pPr>
      <w:pBdr>
        <w:left w:val="single" w:sz="8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8">
    <w:name w:val="xl38"/>
    <w:basedOn w:val="Normalny"/>
    <w:rsid w:val="00F544C1"/>
    <w:pPr>
      <w:pBdr>
        <w:top w:val="single" w:sz="2" w:space="0" w:color="000000"/>
        <w:left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9">
    <w:name w:val="xl39"/>
    <w:basedOn w:val="Normalny"/>
    <w:rsid w:val="00F544C1"/>
    <w:pPr>
      <w:pBdr>
        <w:left w:val="single" w:sz="8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0">
    <w:name w:val="xl40"/>
    <w:basedOn w:val="Normalny"/>
    <w:rsid w:val="00F544C1"/>
    <w:pPr>
      <w:pBdr>
        <w:top w:val="single" w:sz="2" w:space="0" w:color="000000"/>
        <w:left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1">
    <w:name w:val="xl41"/>
    <w:basedOn w:val="Normalny"/>
    <w:rsid w:val="00F544C1"/>
    <w:pPr>
      <w:pBdr>
        <w:left w:val="single" w:sz="8" w:space="0" w:color="000000"/>
        <w:bottom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2">
    <w:name w:val="xl42"/>
    <w:basedOn w:val="Normalny"/>
    <w:rsid w:val="00F544C1"/>
    <w:pPr>
      <w:pBdr>
        <w:top w:val="single" w:sz="2" w:space="0" w:color="000000"/>
        <w:left w:val="single" w:sz="2" w:space="0" w:color="000000"/>
        <w:bottom w:val="single" w:sz="8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43">
    <w:name w:val="xl43"/>
    <w:basedOn w:val="Normalny"/>
    <w:rsid w:val="00F544C1"/>
    <w:pPr>
      <w:pBdr>
        <w:left w:val="single" w:sz="8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44">
    <w:name w:val="xl44"/>
    <w:basedOn w:val="Normalny"/>
    <w:rsid w:val="00F544C1"/>
    <w:pPr>
      <w:pBdr>
        <w:left w:val="single" w:sz="8" w:space="0" w:color="000000"/>
        <w:bottom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45">
    <w:name w:val="xl45"/>
    <w:basedOn w:val="Normalny"/>
    <w:rsid w:val="00F544C1"/>
    <w:pPr>
      <w:pBdr>
        <w:top w:val="single" w:sz="2" w:space="0" w:color="000000"/>
        <w:lef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6">
    <w:name w:val="xl46"/>
    <w:basedOn w:val="Normalny"/>
    <w:rsid w:val="00F544C1"/>
    <w:pPr>
      <w:pBdr>
        <w:lef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7">
    <w:name w:val="xl47"/>
    <w:basedOn w:val="Normalny"/>
    <w:rsid w:val="00F544C1"/>
    <w:pPr>
      <w:pBdr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8">
    <w:name w:val="xl48"/>
    <w:basedOn w:val="Normalny"/>
    <w:rsid w:val="00F544C1"/>
    <w:pPr>
      <w:pBdr>
        <w:top w:val="single" w:sz="2" w:space="0" w:color="000000"/>
        <w:left w:val="single" w:sz="8" w:space="0" w:color="000000"/>
        <w:bottom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9">
    <w:name w:val="xl49"/>
    <w:basedOn w:val="Normalny"/>
    <w:rsid w:val="00F544C1"/>
    <w:pPr>
      <w:pBdr>
        <w:top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0">
    <w:name w:val="xl50"/>
    <w:basedOn w:val="Normalny"/>
    <w:rsid w:val="00F544C1"/>
    <w:pPr>
      <w:pBdr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1">
    <w:name w:val="xl51"/>
    <w:basedOn w:val="Normalny"/>
    <w:rsid w:val="00F544C1"/>
    <w:pPr>
      <w:pBdr>
        <w:lef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2">
    <w:name w:val="xl52"/>
    <w:basedOn w:val="Normalny"/>
    <w:rsid w:val="00F544C1"/>
    <w:pPr>
      <w:pBdr>
        <w:left w:val="single" w:sz="8" w:space="0" w:color="000000"/>
        <w:bottom w:val="single" w:sz="8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3">
    <w:name w:val="xl53"/>
    <w:basedOn w:val="Normalny"/>
    <w:rsid w:val="00F544C1"/>
    <w:pPr>
      <w:pBdr>
        <w:bottom w:val="single" w:sz="8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4">
    <w:name w:val="xl54"/>
    <w:basedOn w:val="Normalny"/>
    <w:rsid w:val="00F544C1"/>
    <w:pPr>
      <w:pBdr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5">
    <w:name w:val="xl55"/>
    <w:basedOn w:val="Normalny"/>
    <w:rsid w:val="00F544C1"/>
    <w:pPr>
      <w:pBdr>
        <w:left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6">
    <w:name w:val="xl56"/>
    <w:basedOn w:val="Normalny"/>
    <w:rsid w:val="00F544C1"/>
    <w:pPr>
      <w:pBdr>
        <w:top w:val="single" w:sz="2" w:space="0" w:color="000000"/>
        <w:left w:val="single" w:sz="8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7">
    <w:name w:val="xl57"/>
    <w:basedOn w:val="Normalny"/>
    <w:rsid w:val="00F544C1"/>
    <w:pPr>
      <w:pBdr>
        <w:top w:val="single" w:sz="2" w:space="0" w:color="000000"/>
        <w:left w:val="single" w:sz="8" w:space="0" w:color="000000"/>
        <w:bottom w:val="single" w:sz="8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8">
    <w:name w:val="xl58"/>
    <w:basedOn w:val="Normalny"/>
    <w:rsid w:val="00F544C1"/>
    <w:pPr>
      <w:pBdr>
        <w:top w:val="single" w:sz="2" w:space="0" w:color="000000"/>
        <w:left w:val="single" w:sz="2" w:space="0" w:color="000000"/>
        <w:bottom w:val="single" w:sz="8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9">
    <w:name w:val="xl59"/>
    <w:basedOn w:val="Normalny"/>
    <w:rsid w:val="00F544C1"/>
    <w:pPr>
      <w:pBdr>
        <w:top w:val="single" w:sz="8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0">
    <w:name w:val="xl60"/>
    <w:basedOn w:val="Normalny"/>
    <w:rsid w:val="00F544C1"/>
    <w:pPr>
      <w:pBdr>
        <w:top w:val="single" w:sz="8" w:space="0" w:color="000000"/>
        <w:left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61">
    <w:name w:val="xl61"/>
    <w:basedOn w:val="Normalny"/>
    <w:rsid w:val="00F544C1"/>
    <w:pPr>
      <w:pBdr>
        <w:top w:val="single" w:sz="2" w:space="0" w:color="000000"/>
        <w:left w:val="single" w:sz="2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62">
    <w:name w:val="xl62"/>
    <w:basedOn w:val="Normalny"/>
    <w:rsid w:val="00F544C1"/>
    <w:pPr>
      <w:pBdr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3">
    <w:name w:val="xl63"/>
    <w:basedOn w:val="Normalny"/>
    <w:rsid w:val="00F544C1"/>
    <w:pPr>
      <w:pBdr>
        <w:top w:val="single" w:sz="2" w:space="0" w:color="000000"/>
        <w:left w:val="single" w:sz="8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4">
    <w:name w:val="xl64"/>
    <w:basedOn w:val="Normalny"/>
    <w:rsid w:val="00F544C1"/>
    <w:pPr>
      <w:pBdr>
        <w:top w:val="single" w:sz="2" w:space="0" w:color="000000"/>
        <w:left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5">
    <w:name w:val="xl65"/>
    <w:basedOn w:val="Normalny"/>
    <w:rsid w:val="00F544C1"/>
    <w:pPr>
      <w:pBdr>
        <w:top w:val="single" w:sz="2" w:space="0" w:color="000000"/>
        <w:left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66">
    <w:name w:val="xl66"/>
    <w:basedOn w:val="Normalny"/>
    <w:rsid w:val="00F544C1"/>
    <w:pPr>
      <w:pBdr>
        <w:top w:val="single" w:sz="2" w:space="0" w:color="000000"/>
        <w:left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7">
    <w:name w:val="xl67"/>
    <w:basedOn w:val="Normalny"/>
    <w:rsid w:val="00F544C1"/>
    <w:pPr>
      <w:pBdr>
        <w:top w:val="single" w:sz="2" w:space="0" w:color="000000"/>
        <w:left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68">
    <w:name w:val="xl68"/>
    <w:basedOn w:val="Normalny"/>
    <w:rsid w:val="00F544C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i/>
      <w:iCs/>
      <w:sz w:val="24"/>
      <w:lang w:eastAsia="zh-CN"/>
    </w:rPr>
  </w:style>
  <w:style w:type="paragraph" w:customStyle="1" w:styleId="xl69">
    <w:name w:val="xl69"/>
    <w:basedOn w:val="Normalny"/>
    <w:rsid w:val="00F544C1"/>
    <w:pPr>
      <w:pBdr>
        <w:top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i/>
      <w:iCs/>
      <w:sz w:val="24"/>
      <w:lang w:eastAsia="zh-CN"/>
    </w:rPr>
  </w:style>
  <w:style w:type="paragraph" w:customStyle="1" w:styleId="xl70">
    <w:name w:val="xl70"/>
    <w:basedOn w:val="Normalny"/>
    <w:rsid w:val="00F544C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i/>
      <w:iCs/>
      <w:sz w:val="24"/>
      <w:lang w:eastAsia="zh-CN"/>
    </w:rPr>
  </w:style>
  <w:style w:type="paragraph" w:customStyle="1" w:styleId="xl71">
    <w:name w:val="xl71"/>
    <w:basedOn w:val="Normalny"/>
    <w:rsid w:val="00F544C1"/>
    <w:pPr>
      <w:pBdr>
        <w:left w:val="single" w:sz="8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72">
    <w:name w:val="xl72"/>
    <w:basedOn w:val="Normalny"/>
    <w:rsid w:val="00F544C1"/>
    <w:pPr>
      <w:pBdr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font6">
    <w:name w:val="font6"/>
    <w:basedOn w:val="Normalny"/>
    <w:rsid w:val="00F544C1"/>
    <w:pPr>
      <w:suppressAutoHyphens/>
      <w:spacing w:before="280" w:after="280"/>
      <w:jc w:val="left"/>
    </w:pPr>
    <w:rPr>
      <w:rFonts w:ascii="Arial" w:eastAsia="Arial Unicode MS" w:hAnsi="Arial" w:cs="Arial"/>
      <w:color w:val="000000"/>
      <w:sz w:val="20"/>
      <w:szCs w:val="20"/>
      <w:lang w:eastAsia="zh-CN"/>
    </w:rPr>
  </w:style>
  <w:style w:type="paragraph" w:customStyle="1" w:styleId="font7">
    <w:name w:val="font7"/>
    <w:basedOn w:val="Normalny"/>
    <w:rsid w:val="00F544C1"/>
    <w:pPr>
      <w:suppressAutoHyphens/>
      <w:spacing w:before="280" w:after="280"/>
      <w:jc w:val="left"/>
    </w:pPr>
    <w:rPr>
      <w:rFonts w:ascii="Arial" w:eastAsia="Arial Unicode MS" w:hAnsi="Arial" w:cs="Arial"/>
      <w:color w:val="000000"/>
      <w:sz w:val="20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F544C1"/>
    <w:pPr>
      <w:suppressAutoHyphens/>
      <w:spacing w:before="21"/>
      <w:ind w:left="1412" w:hanging="1412"/>
      <w:jc w:val="left"/>
    </w:pPr>
    <w:rPr>
      <w:rFonts w:ascii="Times New Roman" w:hAnsi="Times New Roman"/>
      <w:sz w:val="24"/>
      <w:lang w:eastAsia="zh-CN"/>
    </w:rPr>
  </w:style>
  <w:style w:type="paragraph" w:customStyle="1" w:styleId="Tekstblokowy1">
    <w:name w:val="Tekst blokowy1"/>
    <w:basedOn w:val="Normalny"/>
    <w:rsid w:val="00F544C1"/>
    <w:pPr>
      <w:suppressAutoHyphens/>
      <w:spacing w:before="21"/>
      <w:ind w:left="1410" w:right="201" w:hanging="1050"/>
      <w:jc w:val="left"/>
    </w:pPr>
    <w:rPr>
      <w:rFonts w:ascii="Times New Roman" w:hAnsi="Times New Roman"/>
      <w:sz w:val="24"/>
      <w:lang w:eastAsia="zh-CN"/>
    </w:rPr>
  </w:style>
  <w:style w:type="paragraph" w:customStyle="1" w:styleId="Tekstpodstawowywcity31">
    <w:name w:val="Tekst podstawowy wcięty 31"/>
    <w:basedOn w:val="Normalny"/>
    <w:rsid w:val="00F544C1"/>
    <w:pPr>
      <w:suppressAutoHyphens/>
      <w:ind w:right="181" w:firstLine="709"/>
    </w:pPr>
    <w:rPr>
      <w:rFonts w:ascii="Century Gothic" w:hAnsi="Century Gothic" w:cs="Century Gothic"/>
      <w:sz w:val="24"/>
      <w:lang w:eastAsia="zh-CN"/>
    </w:rPr>
  </w:style>
  <w:style w:type="paragraph" w:customStyle="1" w:styleId="wylicz3">
    <w:name w:val="wylicz3"/>
    <w:basedOn w:val="Normalny"/>
    <w:rsid w:val="00F544C1"/>
    <w:pPr>
      <w:numPr>
        <w:numId w:val="8"/>
      </w:numPr>
      <w:tabs>
        <w:tab w:val="left" w:pos="1800"/>
      </w:tabs>
      <w:suppressAutoHyphens/>
      <w:autoSpaceDE w:val="0"/>
      <w:spacing w:after="120"/>
      <w:ind w:left="1800" w:firstLine="0"/>
    </w:pPr>
    <w:rPr>
      <w:rFonts w:ascii="Arial" w:hAnsi="Arial" w:cs="Arial"/>
      <w:sz w:val="24"/>
      <w:lang w:eastAsia="zh-CN"/>
    </w:rPr>
  </w:style>
  <w:style w:type="paragraph" w:customStyle="1" w:styleId="content1">
    <w:name w:val="content1"/>
    <w:basedOn w:val="Normalny"/>
    <w:rsid w:val="00F544C1"/>
    <w:pPr>
      <w:suppressAutoHyphens/>
      <w:ind w:right="300"/>
      <w:jc w:val="left"/>
    </w:pPr>
    <w:rPr>
      <w:rFonts w:ascii="Times New Roman" w:hAnsi="Times New Roman"/>
      <w:sz w:val="24"/>
      <w:lang w:eastAsia="zh-CN"/>
    </w:rPr>
  </w:style>
  <w:style w:type="paragraph" w:customStyle="1" w:styleId="Listapunktowana1">
    <w:name w:val="Lista punktowana1"/>
    <w:basedOn w:val="Normalny"/>
    <w:qFormat/>
    <w:rsid w:val="00F544C1"/>
    <w:pPr>
      <w:numPr>
        <w:numId w:val="9"/>
      </w:numPr>
      <w:suppressAutoHyphens/>
      <w:jc w:val="left"/>
    </w:pPr>
    <w:rPr>
      <w:rFonts w:ascii="Times New Roman" w:hAnsi="Times New Roman"/>
      <w:sz w:val="24"/>
      <w:lang w:eastAsia="zh-CN"/>
    </w:rPr>
  </w:style>
  <w:style w:type="paragraph" w:customStyle="1" w:styleId="Listanumerowana31">
    <w:name w:val="Lista numerowana 31"/>
    <w:basedOn w:val="Normalny"/>
    <w:qFormat/>
    <w:rsid w:val="00F544C1"/>
    <w:pPr>
      <w:numPr>
        <w:numId w:val="10"/>
      </w:numPr>
      <w:suppressAutoHyphens/>
      <w:jc w:val="left"/>
    </w:pPr>
    <w:rPr>
      <w:rFonts w:ascii="Times New Roman" w:hAnsi="Times New Roman"/>
      <w:sz w:val="24"/>
      <w:lang w:eastAsia="zh-CN"/>
    </w:rPr>
  </w:style>
  <w:style w:type="paragraph" w:customStyle="1" w:styleId="inv0">
    <w:name w:val="inv_0"/>
    <w:basedOn w:val="Normalny"/>
    <w:rsid w:val="00F544C1"/>
    <w:pPr>
      <w:suppressAutoHyphens/>
      <w:ind w:firstLine="709"/>
    </w:pPr>
    <w:rPr>
      <w:rFonts w:ascii="Times New Roman" w:hAnsi="Times New Roman"/>
      <w:sz w:val="24"/>
      <w:lang w:eastAsia="zh-CN"/>
    </w:rPr>
  </w:style>
  <w:style w:type="paragraph" w:customStyle="1" w:styleId="Tekstpodstawowy31">
    <w:name w:val="Tekst podstawowy 31"/>
    <w:basedOn w:val="Normalny"/>
    <w:rsid w:val="00F544C1"/>
    <w:pPr>
      <w:suppressAutoHyphens/>
    </w:pPr>
    <w:rPr>
      <w:rFonts w:ascii="Times New Roman" w:hAnsi="Times New Roman"/>
      <w:sz w:val="24"/>
      <w:lang w:eastAsia="zh-CN"/>
    </w:rPr>
  </w:style>
  <w:style w:type="paragraph" w:customStyle="1" w:styleId="Spistreci10">
    <w:name w:val="Spis treści 10"/>
    <w:basedOn w:val="Indeks"/>
    <w:rsid w:val="00F544C1"/>
    <w:pPr>
      <w:tabs>
        <w:tab w:val="right" w:leader="dot" w:pos="7091"/>
      </w:tabs>
      <w:ind w:left="2547"/>
    </w:pPr>
  </w:style>
  <w:style w:type="paragraph" w:customStyle="1" w:styleId="Zawartoramki">
    <w:name w:val="Zawartość ramki"/>
    <w:basedOn w:val="Tekstpodstawowy"/>
    <w:rsid w:val="00F544C1"/>
    <w:pPr>
      <w:widowControl/>
      <w:spacing w:after="0"/>
      <w:jc w:val="left"/>
    </w:pPr>
    <w:rPr>
      <w:rFonts w:ascii="Times New Roman" w:eastAsia="Times New Roman" w:hAnsi="Times New Roman"/>
      <w:b/>
      <w:bCs/>
      <w:sz w:val="24"/>
      <w:lang w:eastAsia="zh-CN"/>
    </w:rPr>
  </w:style>
  <w:style w:type="paragraph" w:customStyle="1" w:styleId="Tekstpodstawowy22">
    <w:name w:val="Tekst podstawowy 22"/>
    <w:basedOn w:val="Normalny"/>
    <w:rsid w:val="00F544C1"/>
    <w:pPr>
      <w:suppressAutoHyphens/>
    </w:pPr>
    <w:rPr>
      <w:rFonts w:ascii="Times New Roman" w:hAnsi="Times New Roman"/>
      <w:b/>
      <w:sz w:val="24"/>
      <w:szCs w:val="20"/>
      <w:lang w:eastAsia="zh-CN"/>
    </w:rPr>
  </w:style>
  <w:style w:type="paragraph" w:customStyle="1" w:styleId="Akapitzlist1">
    <w:name w:val="Akapit z listą1"/>
    <w:basedOn w:val="Normalny"/>
    <w:rsid w:val="00F544C1"/>
    <w:pPr>
      <w:suppressAutoHyphens/>
      <w:spacing w:after="200"/>
      <w:ind w:left="720"/>
      <w:jc w:val="left"/>
    </w:pPr>
    <w:rPr>
      <w:rFonts w:ascii="Times New Roman" w:hAnsi="Times New Roman"/>
      <w:sz w:val="24"/>
      <w:lang w:eastAsia="zh-CN"/>
    </w:rPr>
  </w:style>
  <w:style w:type="paragraph" w:customStyle="1" w:styleId="Listapunktowana22">
    <w:name w:val="Lista punktowana 22"/>
    <w:basedOn w:val="Normalny"/>
    <w:rsid w:val="00F544C1"/>
    <w:pPr>
      <w:numPr>
        <w:numId w:val="11"/>
      </w:numPr>
      <w:jc w:val="left"/>
    </w:pPr>
    <w:rPr>
      <w:rFonts w:ascii="Times New Roman" w:hAnsi="Times New Roman"/>
      <w:b/>
      <w:sz w:val="24"/>
      <w:szCs w:val="20"/>
      <w:lang w:eastAsia="zh-CN"/>
    </w:rPr>
  </w:style>
  <w:style w:type="paragraph" w:customStyle="1" w:styleId="Nagwek10">
    <w:name w:val="Nagłówek 10"/>
    <w:basedOn w:val="Nagwek50"/>
    <w:next w:val="Tekstpodstawowy"/>
    <w:rsid w:val="00F544C1"/>
    <w:pPr>
      <w:numPr>
        <w:numId w:val="12"/>
      </w:numPr>
      <w:spacing w:before="60" w:after="60"/>
    </w:pPr>
    <w:rPr>
      <w:b/>
      <w:bCs/>
      <w:sz w:val="21"/>
      <w:szCs w:val="21"/>
    </w:rPr>
  </w:style>
  <w:style w:type="paragraph" w:customStyle="1" w:styleId="WW-Tretekstu">
    <w:name w:val="WW-Treść tekstu"/>
    <w:basedOn w:val="Normalny"/>
    <w:rsid w:val="00F544C1"/>
    <w:pPr>
      <w:suppressAutoHyphens/>
      <w:spacing w:after="140" w:line="288" w:lineRule="auto"/>
      <w:jc w:val="left"/>
    </w:pPr>
    <w:rPr>
      <w:rFonts w:ascii="Times New Roman" w:hAnsi="Times New Roman"/>
      <w:b/>
      <w:bCs/>
      <w:sz w:val="24"/>
      <w:szCs w:val="20"/>
      <w:lang w:eastAsia="zh-CN"/>
    </w:rPr>
  </w:style>
  <w:style w:type="paragraph" w:customStyle="1" w:styleId="WW-Gwka">
    <w:name w:val="WW-Główka"/>
    <w:basedOn w:val="Normalny"/>
    <w:rsid w:val="00F544C1"/>
    <w:pPr>
      <w:keepNext/>
      <w:suppressAutoHyphens/>
      <w:spacing w:before="240" w:after="120"/>
      <w:jc w:val="left"/>
    </w:pPr>
    <w:rPr>
      <w:rFonts w:ascii="Arial" w:eastAsia="MS Mincho" w:hAnsi="Arial" w:cs="Tahoma"/>
      <w:color w:val="00000A"/>
      <w:sz w:val="28"/>
      <w:szCs w:val="28"/>
      <w:lang w:eastAsia="zh-CN"/>
    </w:rPr>
  </w:style>
  <w:style w:type="paragraph" w:customStyle="1" w:styleId="WW-Sygnatura">
    <w:name w:val="WW-Sygnatura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color w:val="00000A"/>
      <w:sz w:val="20"/>
      <w:szCs w:val="20"/>
      <w:lang w:eastAsia="zh-CN"/>
    </w:rPr>
  </w:style>
  <w:style w:type="paragraph" w:customStyle="1" w:styleId="Podpis4">
    <w:name w:val="Podpis4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color w:val="00000A"/>
      <w:sz w:val="24"/>
      <w:lang w:eastAsia="zh-CN"/>
    </w:rPr>
  </w:style>
  <w:style w:type="paragraph" w:customStyle="1" w:styleId="WW-Przypiskocowy">
    <w:name w:val="WW-Przypis końcowy"/>
    <w:basedOn w:val="Normalny"/>
    <w:rsid w:val="00F544C1"/>
    <w:pPr>
      <w:suppressAutoHyphens/>
      <w:jc w:val="left"/>
    </w:pPr>
    <w:rPr>
      <w:rFonts w:ascii="Times New Roman" w:hAnsi="Times New Roman"/>
      <w:color w:val="00000A"/>
      <w:sz w:val="20"/>
      <w:szCs w:val="20"/>
      <w:lang w:eastAsia="zh-CN"/>
    </w:rPr>
  </w:style>
  <w:style w:type="paragraph" w:customStyle="1" w:styleId="WW-Wcicietrecitekstu">
    <w:name w:val="WW-Wcięcie treści tekstu"/>
    <w:basedOn w:val="Normalny"/>
    <w:rsid w:val="00F544C1"/>
    <w:pPr>
      <w:suppressAutoHyphens/>
      <w:ind w:firstLine="708"/>
      <w:jc w:val="left"/>
    </w:pPr>
    <w:rPr>
      <w:rFonts w:ascii="Times New Roman" w:hAnsi="Times New Roman"/>
      <w:sz w:val="28"/>
      <w:szCs w:val="20"/>
      <w:lang w:eastAsia="zh-CN"/>
    </w:rPr>
  </w:style>
  <w:style w:type="paragraph" w:customStyle="1" w:styleId="Nagwekwykazurde1">
    <w:name w:val="Nagłówek wykazu źródeł1"/>
    <w:basedOn w:val="Nagwek1"/>
    <w:rsid w:val="00F544C1"/>
    <w:pPr>
      <w:keepLines/>
      <w:numPr>
        <w:numId w:val="0"/>
      </w:numPr>
      <w:suppressAutoHyphens/>
      <w:spacing w:before="480" w:after="0" w:line="276" w:lineRule="auto"/>
      <w:jc w:val="left"/>
    </w:pPr>
    <w:rPr>
      <w:rFonts w:ascii="Cambria" w:hAnsi="Cambria" w:cs="Times New Roman"/>
      <w:color w:val="365F91"/>
      <w:kern w:val="2"/>
      <w:sz w:val="28"/>
      <w:szCs w:val="28"/>
      <w:lang w:eastAsia="zh-CN"/>
    </w:rPr>
  </w:style>
  <w:style w:type="paragraph" w:customStyle="1" w:styleId="Listapunktowana23">
    <w:name w:val="Lista punktowana 23"/>
    <w:basedOn w:val="Normalny"/>
    <w:rsid w:val="00F544C1"/>
    <w:pPr>
      <w:jc w:val="left"/>
    </w:pPr>
    <w:rPr>
      <w:rFonts w:ascii="Times New Roman" w:hAnsi="Times New Roman"/>
      <w:b/>
      <w:color w:val="00000A"/>
      <w:sz w:val="24"/>
      <w:szCs w:val="20"/>
      <w:lang w:eastAsia="zh-CN"/>
    </w:rPr>
  </w:style>
  <w:style w:type="paragraph" w:customStyle="1" w:styleId="Tekstpodstawowy23">
    <w:name w:val="Tekst podstawowy 23"/>
    <w:basedOn w:val="Normalny"/>
    <w:rsid w:val="00F544C1"/>
    <w:pPr>
      <w:spacing w:after="120" w:line="480" w:lineRule="auto"/>
      <w:jc w:val="left"/>
    </w:pPr>
    <w:rPr>
      <w:rFonts w:ascii="Times New Roman" w:hAnsi="Times New Roman"/>
      <w:sz w:val="24"/>
      <w:szCs w:val="20"/>
      <w:lang w:eastAsia="zh-CN"/>
    </w:rPr>
  </w:style>
  <w:style w:type="paragraph" w:customStyle="1" w:styleId="Listapunktowana24">
    <w:name w:val="Lista punktowana 24"/>
    <w:basedOn w:val="Normalny"/>
    <w:rsid w:val="00F544C1"/>
    <w:pPr>
      <w:jc w:val="left"/>
    </w:pPr>
    <w:rPr>
      <w:rFonts w:ascii="Times New Roman" w:hAnsi="Times New Roman"/>
      <w:color w:val="00000A"/>
      <w:sz w:val="24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F544C1"/>
    <w:pPr>
      <w:suppressAutoHyphens/>
      <w:spacing w:before="21"/>
      <w:ind w:left="1412" w:hanging="1412"/>
      <w:jc w:val="left"/>
    </w:pPr>
    <w:rPr>
      <w:rFonts w:ascii="Times New Roman" w:hAnsi="Times New Roman"/>
      <w:sz w:val="24"/>
      <w:szCs w:val="20"/>
      <w:lang w:eastAsia="zh-CN"/>
    </w:rPr>
  </w:style>
  <w:style w:type="paragraph" w:customStyle="1" w:styleId="Tekstblokowy2">
    <w:name w:val="Tekst blokowy2"/>
    <w:basedOn w:val="Normalny"/>
    <w:rsid w:val="00F544C1"/>
    <w:pPr>
      <w:suppressAutoHyphens/>
      <w:spacing w:before="21"/>
      <w:ind w:left="1410" w:right="201" w:hanging="1050"/>
      <w:jc w:val="left"/>
    </w:pPr>
    <w:rPr>
      <w:rFonts w:ascii="Times New Roman" w:hAnsi="Times New Roman"/>
      <w:color w:val="00000A"/>
      <w:sz w:val="24"/>
      <w:lang w:eastAsia="zh-CN"/>
    </w:rPr>
  </w:style>
  <w:style w:type="paragraph" w:customStyle="1" w:styleId="Tekstpodstawowywcity32">
    <w:name w:val="Tekst podstawowy wcięty 32"/>
    <w:basedOn w:val="Normalny"/>
    <w:rsid w:val="00F544C1"/>
    <w:pPr>
      <w:suppressAutoHyphens/>
      <w:ind w:right="181" w:firstLine="709"/>
    </w:pPr>
    <w:rPr>
      <w:rFonts w:ascii="Century Gothic" w:hAnsi="Century Gothic" w:cs="Century Gothic"/>
      <w:sz w:val="24"/>
      <w:szCs w:val="20"/>
      <w:lang w:eastAsia="zh-CN"/>
    </w:rPr>
  </w:style>
  <w:style w:type="paragraph" w:customStyle="1" w:styleId="Listapunktowana2">
    <w:name w:val="Lista punktowana2"/>
    <w:basedOn w:val="Normalny"/>
    <w:rsid w:val="00F544C1"/>
    <w:pPr>
      <w:contextualSpacing/>
      <w:jc w:val="left"/>
    </w:pPr>
    <w:rPr>
      <w:rFonts w:ascii="Times New Roman" w:hAnsi="Times New Roman"/>
      <w:color w:val="00000A"/>
      <w:sz w:val="24"/>
      <w:lang w:eastAsia="zh-CN"/>
    </w:rPr>
  </w:style>
  <w:style w:type="paragraph" w:customStyle="1" w:styleId="Listanumerowana32">
    <w:name w:val="Lista numerowana 32"/>
    <w:basedOn w:val="Normalny"/>
    <w:rsid w:val="00F544C1"/>
    <w:pPr>
      <w:contextualSpacing/>
      <w:jc w:val="left"/>
    </w:pPr>
    <w:rPr>
      <w:rFonts w:ascii="Times New Roman" w:hAnsi="Times New Roman"/>
      <w:color w:val="00000A"/>
      <w:sz w:val="24"/>
      <w:lang w:eastAsia="zh-CN"/>
    </w:rPr>
  </w:style>
  <w:style w:type="paragraph" w:customStyle="1" w:styleId="Tekstpodstawowy32">
    <w:name w:val="Tekst podstawowy 32"/>
    <w:basedOn w:val="Normalny"/>
    <w:rsid w:val="00F544C1"/>
    <w:rPr>
      <w:rFonts w:ascii="Times New Roman" w:hAnsi="Times New Roman"/>
      <w:sz w:val="24"/>
      <w:szCs w:val="20"/>
      <w:lang w:eastAsia="zh-CN"/>
    </w:rPr>
  </w:style>
  <w:style w:type="paragraph" w:customStyle="1" w:styleId="Listapunktowana26">
    <w:name w:val="Lista punktowana 26"/>
    <w:basedOn w:val="Normalny"/>
    <w:rsid w:val="00F544C1"/>
    <w:pPr>
      <w:ind w:left="566" w:hanging="283"/>
      <w:contextualSpacing/>
      <w:jc w:val="left"/>
    </w:pPr>
    <w:rPr>
      <w:rFonts w:ascii="Times New Roman" w:hAnsi="Times New Roman"/>
      <w:sz w:val="24"/>
      <w:lang w:eastAsia="zh-CN"/>
    </w:rPr>
  </w:style>
  <w:style w:type="paragraph" w:customStyle="1" w:styleId="Listapunktowana25">
    <w:name w:val="Lista punktowana 25"/>
    <w:basedOn w:val="Normalny"/>
    <w:rsid w:val="00F544C1"/>
    <w:pPr>
      <w:numPr>
        <w:numId w:val="13"/>
      </w:numPr>
      <w:jc w:val="left"/>
    </w:pPr>
    <w:rPr>
      <w:rFonts w:ascii="Times New Roman" w:hAnsi="Times New Roman"/>
      <w:b/>
      <w:sz w:val="24"/>
      <w:szCs w:val="20"/>
      <w:lang w:eastAsia="zh-CN"/>
    </w:rPr>
  </w:style>
  <w:style w:type="paragraph" w:customStyle="1" w:styleId="Lista-kontynuacja21">
    <w:name w:val="Lista - kontynuacja 21"/>
    <w:basedOn w:val="Normalny"/>
    <w:rsid w:val="00F544C1"/>
    <w:pPr>
      <w:spacing w:after="120"/>
      <w:ind w:left="566"/>
      <w:contextualSpacing/>
      <w:jc w:val="left"/>
    </w:pPr>
    <w:rPr>
      <w:rFonts w:ascii="Times New Roman" w:hAnsi="Times New Roman"/>
      <w:sz w:val="24"/>
      <w:lang w:eastAsia="zh-CN"/>
    </w:rPr>
  </w:style>
  <w:style w:type="paragraph" w:customStyle="1" w:styleId="western">
    <w:name w:val="western"/>
    <w:basedOn w:val="Normalny"/>
    <w:rsid w:val="00F544C1"/>
    <w:pPr>
      <w:spacing w:before="280"/>
      <w:jc w:val="left"/>
    </w:pPr>
    <w:rPr>
      <w:rFonts w:ascii="Times New Roman" w:hAnsi="Times New Roman"/>
      <w:b/>
      <w:bCs/>
      <w:color w:val="000000"/>
      <w:kern w:val="2"/>
      <w:sz w:val="24"/>
      <w:lang w:eastAsia="zh-CN"/>
    </w:rPr>
  </w:style>
  <w:style w:type="paragraph" w:customStyle="1" w:styleId="WW-Tretekstu1">
    <w:name w:val="WW-Treść tekstu1"/>
    <w:basedOn w:val="Normalny"/>
    <w:rsid w:val="00F544C1"/>
    <w:pPr>
      <w:suppressAutoHyphens/>
      <w:spacing w:after="140" w:line="288" w:lineRule="auto"/>
      <w:jc w:val="left"/>
    </w:pPr>
    <w:rPr>
      <w:rFonts w:ascii="Times New Roman" w:hAnsi="Times New Roman"/>
      <w:b/>
      <w:bCs/>
      <w:sz w:val="24"/>
      <w:szCs w:val="20"/>
      <w:lang w:eastAsia="zh-CN"/>
    </w:rPr>
  </w:style>
  <w:style w:type="character" w:styleId="Odwoaniedokomentarza">
    <w:name w:val="annotation reference"/>
    <w:uiPriority w:val="99"/>
    <w:semiHidden/>
    <w:unhideWhenUsed/>
    <w:rsid w:val="00F544C1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F544C1"/>
    <w:rPr>
      <w:color w:val="808080"/>
    </w:rPr>
  </w:style>
  <w:style w:type="character" w:customStyle="1" w:styleId="WW8Num1z0">
    <w:name w:val="WW8Num1z0"/>
    <w:rsid w:val="00F544C1"/>
  </w:style>
  <w:style w:type="character" w:customStyle="1" w:styleId="WW8Num1z1">
    <w:name w:val="WW8Num1z1"/>
    <w:rsid w:val="00F544C1"/>
  </w:style>
  <w:style w:type="character" w:customStyle="1" w:styleId="WW8Num1z2">
    <w:name w:val="WW8Num1z2"/>
    <w:rsid w:val="00F544C1"/>
  </w:style>
  <w:style w:type="character" w:customStyle="1" w:styleId="WW8Num1z3">
    <w:name w:val="WW8Num1z3"/>
    <w:rsid w:val="00F544C1"/>
  </w:style>
  <w:style w:type="character" w:customStyle="1" w:styleId="WW8Num1z4">
    <w:name w:val="WW8Num1z4"/>
    <w:rsid w:val="00F544C1"/>
  </w:style>
  <w:style w:type="character" w:customStyle="1" w:styleId="WW8Num1z5">
    <w:name w:val="WW8Num1z5"/>
    <w:rsid w:val="00F544C1"/>
  </w:style>
  <w:style w:type="character" w:customStyle="1" w:styleId="WW8Num1z6">
    <w:name w:val="WW8Num1z6"/>
    <w:rsid w:val="00F544C1"/>
  </w:style>
  <w:style w:type="character" w:customStyle="1" w:styleId="WW8Num1z7">
    <w:name w:val="WW8Num1z7"/>
    <w:rsid w:val="00F544C1"/>
  </w:style>
  <w:style w:type="character" w:customStyle="1" w:styleId="WW8Num1z8">
    <w:name w:val="WW8Num1z8"/>
    <w:rsid w:val="00F544C1"/>
  </w:style>
  <w:style w:type="character" w:customStyle="1" w:styleId="WW8Num2z0">
    <w:name w:val="WW8Num2z0"/>
    <w:rsid w:val="00F544C1"/>
  </w:style>
  <w:style w:type="character" w:customStyle="1" w:styleId="WW8Num2z1">
    <w:name w:val="WW8Num2z1"/>
    <w:rsid w:val="00F544C1"/>
  </w:style>
  <w:style w:type="character" w:customStyle="1" w:styleId="WW8Num2z2">
    <w:name w:val="WW8Num2z2"/>
    <w:rsid w:val="00F544C1"/>
  </w:style>
  <w:style w:type="character" w:customStyle="1" w:styleId="WW8Num2z3">
    <w:name w:val="WW8Num2z3"/>
    <w:rsid w:val="00F544C1"/>
  </w:style>
  <w:style w:type="character" w:customStyle="1" w:styleId="WW8Num2z4">
    <w:name w:val="WW8Num2z4"/>
    <w:rsid w:val="00F544C1"/>
  </w:style>
  <w:style w:type="character" w:customStyle="1" w:styleId="WW8Num2z5">
    <w:name w:val="WW8Num2z5"/>
    <w:rsid w:val="00F544C1"/>
  </w:style>
  <w:style w:type="character" w:customStyle="1" w:styleId="WW8Num2z6">
    <w:name w:val="WW8Num2z6"/>
    <w:rsid w:val="00F544C1"/>
  </w:style>
  <w:style w:type="character" w:customStyle="1" w:styleId="WW8Num2z7">
    <w:name w:val="WW8Num2z7"/>
    <w:rsid w:val="00F544C1"/>
  </w:style>
  <w:style w:type="character" w:customStyle="1" w:styleId="WW8Num2z8">
    <w:name w:val="WW8Num2z8"/>
    <w:rsid w:val="00F544C1"/>
  </w:style>
  <w:style w:type="character" w:customStyle="1" w:styleId="WW8Num3z0">
    <w:name w:val="WW8Num3z0"/>
    <w:rsid w:val="00F544C1"/>
    <w:rPr>
      <w:rFonts w:ascii="Symbol" w:hAnsi="Symbol" w:cs="Symbol" w:hint="default"/>
    </w:rPr>
  </w:style>
  <w:style w:type="character" w:customStyle="1" w:styleId="WW8Num4z0">
    <w:name w:val="WW8Num4z0"/>
    <w:rsid w:val="00F544C1"/>
    <w:rPr>
      <w:rFonts w:ascii="Symbol" w:hAnsi="Symbol" w:cs="Symbol" w:hint="default"/>
      <w:sz w:val="16"/>
    </w:rPr>
  </w:style>
  <w:style w:type="character" w:customStyle="1" w:styleId="WW8Num5z0">
    <w:name w:val="WW8Num5z0"/>
    <w:rsid w:val="00F544C1"/>
    <w:rPr>
      <w:rFonts w:ascii="Symbol" w:hAnsi="Symbol" w:cs="Arial" w:hint="default"/>
      <w:color w:val="auto"/>
      <w:sz w:val="24"/>
      <w:szCs w:val="24"/>
      <w:vertAlign w:val="superscript"/>
    </w:rPr>
  </w:style>
  <w:style w:type="character" w:customStyle="1" w:styleId="WW8Num6z0">
    <w:name w:val="WW8Num6z0"/>
    <w:rsid w:val="00F544C1"/>
    <w:rPr>
      <w:rFonts w:ascii="Symbol" w:hAnsi="Symbol" w:cs="Symbol" w:hint="default"/>
      <w:b w:val="0"/>
      <w:bCs w:val="0"/>
      <w:color w:val="auto"/>
      <w:sz w:val="28"/>
      <w:vertAlign w:val="superscript"/>
    </w:rPr>
  </w:style>
  <w:style w:type="character" w:customStyle="1" w:styleId="WW8Num6z1">
    <w:name w:val="WW8Num6z1"/>
    <w:rsid w:val="00F544C1"/>
    <w:rPr>
      <w:rFonts w:ascii="Courier New" w:hAnsi="Courier New" w:cs="Courier New" w:hint="default"/>
    </w:rPr>
  </w:style>
  <w:style w:type="character" w:customStyle="1" w:styleId="WW8Num6z2">
    <w:name w:val="WW8Num6z2"/>
    <w:rsid w:val="00F544C1"/>
  </w:style>
  <w:style w:type="character" w:customStyle="1" w:styleId="WW8Num6z3">
    <w:name w:val="WW8Num6z3"/>
    <w:rsid w:val="00F544C1"/>
    <w:rPr>
      <w:rFonts w:ascii="Symbol" w:hAnsi="Symbol" w:cs="Symbol" w:hint="default"/>
    </w:rPr>
  </w:style>
  <w:style w:type="character" w:customStyle="1" w:styleId="WW8Num6z4">
    <w:name w:val="WW8Num6z4"/>
    <w:rsid w:val="00F544C1"/>
  </w:style>
  <w:style w:type="character" w:customStyle="1" w:styleId="WW8Num6z5">
    <w:name w:val="WW8Num6z5"/>
    <w:rsid w:val="00F544C1"/>
  </w:style>
  <w:style w:type="character" w:customStyle="1" w:styleId="WW8Num6z6">
    <w:name w:val="WW8Num6z6"/>
    <w:rsid w:val="00F544C1"/>
  </w:style>
  <w:style w:type="character" w:customStyle="1" w:styleId="WW8Num6z7">
    <w:name w:val="WW8Num6z7"/>
    <w:rsid w:val="00F544C1"/>
  </w:style>
  <w:style w:type="character" w:customStyle="1" w:styleId="WW8Num6z8">
    <w:name w:val="WW8Num6z8"/>
    <w:rsid w:val="00F544C1"/>
  </w:style>
  <w:style w:type="character" w:customStyle="1" w:styleId="WW8Num7z0">
    <w:name w:val="WW8Num7z0"/>
    <w:rsid w:val="00F544C1"/>
    <w:rPr>
      <w:rFonts w:ascii="Wingdings" w:hAnsi="Wingdings" w:cs="Wingdings" w:hint="default"/>
    </w:rPr>
  </w:style>
  <w:style w:type="character" w:customStyle="1" w:styleId="WW8Num8z0">
    <w:name w:val="WW8Num8z0"/>
    <w:rsid w:val="00F544C1"/>
    <w:rPr>
      <w:rFonts w:ascii="Wingdings" w:hAnsi="Wingdings" w:cs="Times New Roman" w:hint="default"/>
      <w:color w:val="auto"/>
    </w:rPr>
  </w:style>
  <w:style w:type="character" w:customStyle="1" w:styleId="WW8Num9z0">
    <w:name w:val="WW8Num9z0"/>
    <w:qFormat/>
    <w:rsid w:val="00F544C1"/>
    <w:rPr>
      <w:rFonts w:ascii="Wingdings" w:hAnsi="Wingdings" w:cs="Symbol" w:hint="default"/>
      <w:color w:val="CC0000"/>
    </w:rPr>
  </w:style>
  <w:style w:type="character" w:customStyle="1" w:styleId="WW8Num10z0">
    <w:name w:val="WW8Num10z0"/>
    <w:rsid w:val="00F544C1"/>
    <w:rPr>
      <w:rFonts w:ascii="Symbol" w:hAnsi="Symbol" w:cs="Symbol" w:hint="default"/>
      <w:sz w:val="20"/>
    </w:rPr>
  </w:style>
  <w:style w:type="character" w:customStyle="1" w:styleId="WW8Num10z1">
    <w:name w:val="WW8Num10z1"/>
    <w:rsid w:val="00F544C1"/>
    <w:rPr>
      <w:rFonts w:ascii="Wingdings" w:hAnsi="Wingdings" w:cs="Courier New" w:hint="default"/>
      <w:sz w:val="28"/>
    </w:rPr>
  </w:style>
  <w:style w:type="character" w:customStyle="1" w:styleId="WW8Num11z0">
    <w:name w:val="WW8Num11z0"/>
    <w:rsid w:val="00F544C1"/>
    <w:rPr>
      <w:rFonts w:ascii="Arial Narrow" w:hAnsi="Arial Narrow" w:cs="Arial Narrow" w:hint="default"/>
      <w:bCs w:val="0"/>
      <w:i w:val="0"/>
      <w:iCs w:val="0"/>
      <w:color w:val="auto"/>
      <w:sz w:val="24"/>
      <w:szCs w:val="24"/>
      <w:lang w:eastAsia="pl-PL"/>
    </w:rPr>
  </w:style>
  <w:style w:type="character" w:customStyle="1" w:styleId="WW8Num11z2">
    <w:name w:val="WW8Num11z2"/>
    <w:rsid w:val="00F544C1"/>
    <w:rPr>
      <w:rFonts w:ascii="Arial Narrow" w:hAnsi="Arial Narrow" w:cs="Arial Narrow" w:hint="default"/>
      <w:color w:val="FF3333"/>
      <w:szCs w:val="24"/>
    </w:rPr>
  </w:style>
  <w:style w:type="character" w:customStyle="1" w:styleId="WW8Num12z0">
    <w:name w:val="WW8Num12z0"/>
    <w:rsid w:val="00F544C1"/>
    <w:rPr>
      <w:rFonts w:ascii="Times New Roman" w:hAnsi="Times New Roman" w:cs="Symbol" w:hint="default"/>
      <w:color w:val="auto"/>
      <w:sz w:val="28"/>
      <w:szCs w:val="24"/>
    </w:rPr>
  </w:style>
  <w:style w:type="character" w:customStyle="1" w:styleId="WW8Num13z0">
    <w:name w:val="WW8Num13z0"/>
    <w:rsid w:val="00F544C1"/>
    <w:rPr>
      <w:rFonts w:ascii="Wingdings" w:hAnsi="Wingdings" w:cs="Arial" w:hint="default"/>
      <w:color w:val="auto"/>
      <w:sz w:val="28"/>
      <w:szCs w:val="28"/>
    </w:rPr>
  </w:style>
  <w:style w:type="character" w:customStyle="1" w:styleId="WW8Num13z1">
    <w:name w:val="WW8Num13z1"/>
    <w:rsid w:val="00F544C1"/>
    <w:rPr>
      <w:rFonts w:ascii="Courier New" w:hAnsi="Courier New" w:cs="Courier New" w:hint="default"/>
    </w:rPr>
  </w:style>
  <w:style w:type="character" w:customStyle="1" w:styleId="WW8Num13z2">
    <w:name w:val="WW8Num13z2"/>
    <w:rsid w:val="00F544C1"/>
    <w:rPr>
      <w:rFonts w:ascii="Wingdings" w:hAnsi="Wingdings" w:cs="Wingdings" w:hint="default"/>
    </w:rPr>
  </w:style>
  <w:style w:type="character" w:customStyle="1" w:styleId="WW8Num13z3">
    <w:name w:val="WW8Num13z3"/>
    <w:rsid w:val="00F544C1"/>
    <w:rPr>
      <w:rFonts w:ascii="Symbol" w:hAnsi="Symbol" w:cs="Symbol" w:hint="default"/>
    </w:rPr>
  </w:style>
  <w:style w:type="character" w:customStyle="1" w:styleId="WW8Num13z4">
    <w:name w:val="WW8Num13z4"/>
    <w:rsid w:val="00F544C1"/>
  </w:style>
  <w:style w:type="character" w:customStyle="1" w:styleId="WW8Num13z5">
    <w:name w:val="WW8Num13z5"/>
    <w:rsid w:val="00F544C1"/>
  </w:style>
  <w:style w:type="character" w:customStyle="1" w:styleId="WW8Num13z6">
    <w:name w:val="WW8Num13z6"/>
    <w:rsid w:val="00F544C1"/>
  </w:style>
  <w:style w:type="character" w:customStyle="1" w:styleId="WW8Num13z7">
    <w:name w:val="WW8Num13z7"/>
    <w:rsid w:val="00F544C1"/>
  </w:style>
  <w:style w:type="character" w:customStyle="1" w:styleId="WW8Num13z8">
    <w:name w:val="WW8Num13z8"/>
    <w:rsid w:val="00F544C1"/>
  </w:style>
  <w:style w:type="character" w:customStyle="1" w:styleId="WW8Num14z0">
    <w:name w:val="WW8Num14z0"/>
    <w:rsid w:val="00F544C1"/>
    <w:rPr>
      <w:rFonts w:ascii="Wingdings" w:hAnsi="Wingdings" w:cs="Wingdings" w:hint="default"/>
    </w:rPr>
  </w:style>
  <w:style w:type="character" w:customStyle="1" w:styleId="WW8Num15z0">
    <w:name w:val="WW8Num15z0"/>
    <w:rsid w:val="00F544C1"/>
    <w:rPr>
      <w:rFonts w:ascii="Arial Narrow" w:hAnsi="Arial Narrow" w:cs="Arial Narrow" w:hint="default"/>
      <w:sz w:val="28"/>
      <w:szCs w:val="28"/>
    </w:rPr>
  </w:style>
  <w:style w:type="character" w:customStyle="1" w:styleId="WW8Num15z1">
    <w:name w:val="WW8Num15z1"/>
    <w:rsid w:val="00F544C1"/>
    <w:rPr>
      <w:rFonts w:ascii="Courier New" w:hAnsi="Courier New" w:cs="Courier New" w:hint="default"/>
    </w:rPr>
  </w:style>
  <w:style w:type="character" w:customStyle="1" w:styleId="WW8Num15z2">
    <w:name w:val="WW8Num15z2"/>
    <w:rsid w:val="00F544C1"/>
    <w:rPr>
      <w:rFonts w:ascii="Wingdings" w:hAnsi="Wingdings" w:cs="Wingdings" w:hint="default"/>
    </w:rPr>
  </w:style>
  <w:style w:type="character" w:customStyle="1" w:styleId="WW8Num15z3">
    <w:name w:val="WW8Num15z3"/>
    <w:rsid w:val="00F544C1"/>
    <w:rPr>
      <w:rFonts w:ascii="Symbol" w:hAnsi="Symbol" w:cs="Symbol" w:hint="default"/>
    </w:rPr>
  </w:style>
  <w:style w:type="character" w:customStyle="1" w:styleId="WW8Num16z0">
    <w:name w:val="WW8Num16z0"/>
    <w:rsid w:val="00F544C1"/>
    <w:rPr>
      <w:rFonts w:ascii="Wingdings" w:hAnsi="Wingdings" w:cs="Wingdings" w:hint="default"/>
      <w:b w:val="0"/>
      <w:bCs w:val="0"/>
      <w:lang w:val="en-US"/>
    </w:rPr>
  </w:style>
  <w:style w:type="character" w:customStyle="1" w:styleId="WW8Num16z1">
    <w:name w:val="WW8Num16z1"/>
    <w:rsid w:val="00F544C1"/>
    <w:rPr>
      <w:rFonts w:ascii="Courier New" w:hAnsi="Courier New" w:cs="Courier New" w:hint="default"/>
    </w:rPr>
  </w:style>
  <w:style w:type="character" w:customStyle="1" w:styleId="WW8Num16z3">
    <w:name w:val="WW8Num16z3"/>
    <w:rsid w:val="00F544C1"/>
    <w:rPr>
      <w:rFonts w:ascii="Symbol" w:hAnsi="Symbol" w:cs="Symbol" w:hint="default"/>
    </w:rPr>
  </w:style>
  <w:style w:type="character" w:customStyle="1" w:styleId="WW8Num17z0">
    <w:name w:val="WW8Num17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17z1">
    <w:name w:val="WW8Num17z1"/>
    <w:rsid w:val="00F544C1"/>
    <w:rPr>
      <w:rFonts w:ascii="Courier New" w:hAnsi="Courier New" w:cs="Courier New" w:hint="default"/>
    </w:rPr>
  </w:style>
  <w:style w:type="character" w:customStyle="1" w:styleId="WW8Num17z2">
    <w:name w:val="WW8Num17z2"/>
    <w:rsid w:val="00F544C1"/>
    <w:rPr>
      <w:rFonts w:ascii="Times New Roman" w:hAnsi="Times New Roman" w:cs="Times New Roman" w:hint="default"/>
    </w:rPr>
  </w:style>
  <w:style w:type="character" w:customStyle="1" w:styleId="WW8Num17z6">
    <w:name w:val="WW8Num17z6"/>
    <w:rsid w:val="00F544C1"/>
    <w:rPr>
      <w:rFonts w:ascii="Symbol" w:hAnsi="Symbol" w:cs="Symbol" w:hint="default"/>
    </w:rPr>
  </w:style>
  <w:style w:type="character" w:customStyle="1" w:styleId="WW8Num18z0">
    <w:name w:val="WW8Num18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18z1">
    <w:name w:val="WW8Num18z1"/>
    <w:rsid w:val="00F544C1"/>
    <w:rPr>
      <w:rFonts w:ascii="Times New Roman" w:hAnsi="Times New Roman" w:cs="Times New Roman" w:hint="default"/>
    </w:rPr>
  </w:style>
  <w:style w:type="character" w:customStyle="1" w:styleId="WW8Num18z3">
    <w:name w:val="WW8Num18z3"/>
    <w:rsid w:val="00F544C1"/>
    <w:rPr>
      <w:rFonts w:ascii="Symbol" w:hAnsi="Symbol" w:cs="Symbol" w:hint="default"/>
    </w:rPr>
  </w:style>
  <w:style w:type="character" w:customStyle="1" w:styleId="WW8Num18z4">
    <w:name w:val="WW8Num18z4"/>
    <w:rsid w:val="00F544C1"/>
    <w:rPr>
      <w:rFonts w:ascii="Courier New" w:hAnsi="Courier New" w:cs="Courier New" w:hint="default"/>
    </w:rPr>
  </w:style>
  <w:style w:type="character" w:customStyle="1" w:styleId="WW8Num19z0">
    <w:name w:val="WW8Num19z0"/>
    <w:rsid w:val="00F544C1"/>
    <w:rPr>
      <w:rFonts w:ascii="Wingdings" w:hAnsi="Wingdings" w:cs="Wingdings" w:hint="default"/>
      <w:b w:val="0"/>
      <w:bCs w:val="0"/>
      <w:color w:val="auto"/>
    </w:rPr>
  </w:style>
  <w:style w:type="character" w:customStyle="1" w:styleId="WW8Num19z1">
    <w:name w:val="WW8Num19z1"/>
    <w:rsid w:val="00F544C1"/>
    <w:rPr>
      <w:rFonts w:ascii="Courier New" w:hAnsi="Courier New" w:cs="Courier New" w:hint="default"/>
    </w:rPr>
  </w:style>
  <w:style w:type="character" w:customStyle="1" w:styleId="WW8Num19z2">
    <w:name w:val="WW8Num19z2"/>
    <w:rsid w:val="00F544C1"/>
    <w:rPr>
      <w:rFonts w:ascii="Wingdings" w:hAnsi="Wingdings" w:cs="Wingdings" w:hint="default"/>
      <w:b w:val="0"/>
      <w:bCs w:val="0"/>
    </w:rPr>
  </w:style>
  <w:style w:type="character" w:customStyle="1" w:styleId="WW8Num19z3">
    <w:name w:val="WW8Num19z3"/>
    <w:rsid w:val="00F544C1"/>
    <w:rPr>
      <w:rFonts w:ascii="Symbol" w:hAnsi="Symbol" w:cs="Symbol" w:hint="default"/>
    </w:rPr>
  </w:style>
  <w:style w:type="character" w:customStyle="1" w:styleId="WW8Num20z0">
    <w:name w:val="WW8Num20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20z1">
    <w:name w:val="WW8Num20z1"/>
    <w:rsid w:val="00F544C1"/>
    <w:rPr>
      <w:rFonts w:ascii="Courier New" w:hAnsi="Courier New" w:cs="Courier New" w:hint="default"/>
    </w:rPr>
  </w:style>
  <w:style w:type="character" w:customStyle="1" w:styleId="WW8Num20z3">
    <w:name w:val="WW8Num20z3"/>
    <w:rsid w:val="00F544C1"/>
    <w:rPr>
      <w:rFonts w:ascii="Symbol" w:hAnsi="Symbol" w:cs="Symbol" w:hint="default"/>
    </w:rPr>
  </w:style>
  <w:style w:type="character" w:customStyle="1" w:styleId="WW8Num21z0">
    <w:name w:val="WW8Num21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21z1">
    <w:name w:val="WW8Num21z1"/>
    <w:rsid w:val="00F544C1"/>
    <w:rPr>
      <w:rFonts w:ascii="Courier New" w:hAnsi="Courier New" w:cs="Courier New" w:hint="default"/>
    </w:rPr>
  </w:style>
  <w:style w:type="character" w:customStyle="1" w:styleId="WW8Num21z3">
    <w:name w:val="WW8Num21z3"/>
    <w:rsid w:val="00F544C1"/>
    <w:rPr>
      <w:rFonts w:ascii="Symbol" w:hAnsi="Symbol" w:cs="Symbol" w:hint="default"/>
    </w:rPr>
  </w:style>
  <w:style w:type="character" w:customStyle="1" w:styleId="WW8Num22z0">
    <w:name w:val="WW8Num22z0"/>
    <w:rsid w:val="00F544C1"/>
    <w:rPr>
      <w:rFonts w:ascii="Wingdings" w:hAnsi="Wingdings" w:cs="Wingdings" w:hint="default"/>
    </w:rPr>
  </w:style>
  <w:style w:type="character" w:customStyle="1" w:styleId="WW8Num23z0">
    <w:name w:val="WW8Num23z0"/>
    <w:rsid w:val="00F544C1"/>
    <w:rPr>
      <w:rFonts w:ascii="Wingdings" w:hAnsi="Wingdings" w:cs="Wingdings" w:hint="default"/>
      <w:color w:val="FF0000"/>
    </w:rPr>
  </w:style>
  <w:style w:type="character" w:customStyle="1" w:styleId="WW8Num24z0">
    <w:name w:val="WW8Num24z0"/>
    <w:rsid w:val="00F544C1"/>
    <w:rPr>
      <w:rFonts w:ascii="Symbol" w:hAnsi="Symbol" w:cs="Symbol" w:hint="default"/>
    </w:rPr>
  </w:style>
  <w:style w:type="character" w:customStyle="1" w:styleId="WW8Num24z1">
    <w:name w:val="WW8Num24z1"/>
    <w:rsid w:val="00F544C1"/>
    <w:rPr>
      <w:rFonts w:ascii="Wingdings" w:hAnsi="Wingdings" w:cs="Wingdings" w:hint="default"/>
    </w:rPr>
  </w:style>
  <w:style w:type="character" w:customStyle="1" w:styleId="WW8Num25z0">
    <w:name w:val="WW8Num25z0"/>
    <w:rsid w:val="00F544C1"/>
    <w:rPr>
      <w:rFonts w:ascii="Symbol" w:hAnsi="Symbol" w:cs="Symbol" w:hint="default"/>
    </w:rPr>
  </w:style>
  <w:style w:type="character" w:customStyle="1" w:styleId="Domylnaczcionkaakapitu11">
    <w:name w:val="Domyślna czcionka akapitu11"/>
    <w:rsid w:val="00F544C1"/>
  </w:style>
  <w:style w:type="character" w:customStyle="1" w:styleId="WW8Num3z1">
    <w:name w:val="WW8Num3z1"/>
    <w:rsid w:val="00F544C1"/>
  </w:style>
  <w:style w:type="character" w:customStyle="1" w:styleId="WW8Num3z2">
    <w:name w:val="WW8Num3z2"/>
    <w:rsid w:val="00F544C1"/>
  </w:style>
  <w:style w:type="character" w:customStyle="1" w:styleId="WW8Num3z3">
    <w:name w:val="WW8Num3z3"/>
    <w:rsid w:val="00F544C1"/>
  </w:style>
  <w:style w:type="character" w:customStyle="1" w:styleId="WW8Num3z4">
    <w:name w:val="WW8Num3z4"/>
    <w:rsid w:val="00F544C1"/>
  </w:style>
  <w:style w:type="character" w:customStyle="1" w:styleId="WW8Num3z5">
    <w:name w:val="WW8Num3z5"/>
    <w:rsid w:val="00F544C1"/>
  </w:style>
  <w:style w:type="character" w:customStyle="1" w:styleId="WW8Num3z6">
    <w:name w:val="WW8Num3z6"/>
    <w:rsid w:val="00F544C1"/>
  </w:style>
  <w:style w:type="character" w:customStyle="1" w:styleId="WW8Num3z7">
    <w:name w:val="WW8Num3z7"/>
    <w:rsid w:val="00F544C1"/>
  </w:style>
  <w:style w:type="character" w:customStyle="1" w:styleId="WW8Num3z8">
    <w:name w:val="WW8Num3z8"/>
    <w:rsid w:val="00F544C1"/>
  </w:style>
  <w:style w:type="character" w:customStyle="1" w:styleId="WW8Num7z1">
    <w:name w:val="WW8Num7z1"/>
    <w:rsid w:val="00F544C1"/>
    <w:rPr>
      <w:rFonts w:ascii="Courier New" w:hAnsi="Courier New" w:cs="Courier New" w:hint="default"/>
    </w:rPr>
  </w:style>
  <w:style w:type="character" w:customStyle="1" w:styleId="WW8Num7z2">
    <w:name w:val="WW8Num7z2"/>
    <w:rsid w:val="00F544C1"/>
  </w:style>
  <w:style w:type="character" w:customStyle="1" w:styleId="WW8Num7z3">
    <w:name w:val="WW8Num7z3"/>
    <w:rsid w:val="00F544C1"/>
    <w:rPr>
      <w:rFonts w:ascii="Symbol" w:hAnsi="Symbol" w:cs="Symbol" w:hint="default"/>
    </w:rPr>
  </w:style>
  <w:style w:type="character" w:customStyle="1" w:styleId="WW8Num7z4">
    <w:name w:val="WW8Num7z4"/>
    <w:rsid w:val="00F544C1"/>
  </w:style>
  <w:style w:type="character" w:customStyle="1" w:styleId="WW8Num7z5">
    <w:name w:val="WW8Num7z5"/>
    <w:rsid w:val="00F544C1"/>
  </w:style>
  <w:style w:type="character" w:customStyle="1" w:styleId="WW8Num7z6">
    <w:name w:val="WW8Num7z6"/>
    <w:rsid w:val="00F544C1"/>
  </w:style>
  <w:style w:type="character" w:customStyle="1" w:styleId="WW8Num7z7">
    <w:name w:val="WW8Num7z7"/>
    <w:rsid w:val="00F544C1"/>
  </w:style>
  <w:style w:type="character" w:customStyle="1" w:styleId="WW8Num7z8">
    <w:name w:val="WW8Num7z8"/>
    <w:rsid w:val="00F544C1"/>
  </w:style>
  <w:style w:type="character" w:customStyle="1" w:styleId="WW8Num11z1">
    <w:name w:val="WW8Num11z1"/>
    <w:rsid w:val="00F544C1"/>
    <w:rPr>
      <w:rFonts w:ascii="Wingdings" w:hAnsi="Wingdings" w:cs="Courier New" w:hint="default"/>
      <w:sz w:val="28"/>
    </w:rPr>
  </w:style>
  <w:style w:type="character" w:customStyle="1" w:styleId="WW8Num12z2">
    <w:name w:val="WW8Num12z2"/>
    <w:rsid w:val="00F544C1"/>
    <w:rPr>
      <w:rFonts w:ascii="Arial Narrow" w:hAnsi="Arial Narrow" w:cs="Arial Narrow" w:hint="default"/>
      <w:color w:val="FF3333"/>
      <w:szCs w:val="24"/>
    </w:rPr>
  </w:style>
  <w:style w:type="character" w:customStyle="1" w:styleId="WW8Num14z1">
    <w:name w:val="WW8Num14z1"/>
    <w:rsid w:val="00F544C1"/>
    <w:rPr>
      <w:rFonts w:ascii="Courier New" w:hAnsi="Courier New" w:cs="Courier New" w:hint="default"/>
    </w:rPr>
  </w:style>
  <w:style w:type="character" w:customStyle="1" w:styleId="WW8Num14z2">
    <w:name w:val="WW8Num14z2"/>
    <w:rsid w:val="00F544C1"/>
    <w:rPr>
      <w:rFonts w:ascii="Wingdings" w:hAnsi="Wingdings" w:cs="Wingdings" w:hint="default"/>
    </w:rPr>
  </w:style>
  <w:style w:type="character" w:customStyle="1" w:styleId="WW8Num14z3">
    <w:name w:val="WW8Num14z3"/>
    <w:rsid w:val="00F544C1"/>
    <w:rPr>
      <w:rFonts w:ascii="Symbol" w:hAnsi="Symbol" w:cs="Symbol" w:hint="default"/>
    </w:rPr>
  </w:style>
  <w:style w:type="character" w:customStyle="1" w:styleId="WW8Num14z4">
    <w:name w:val="WW8Num14z4"/>
    <w:rsid w:val="00F544C1"/>
  </w:style>
  <w:style w:type="character" w:customStyle="1" w:styleId="WW8Num14z5">
    <w:name w:val="WW8Num14z5"/>
    <w:rsid w:val="00F544C1"/>
  </w:style>
  <w:style w:type="character" w:customStyle="1" w:styleId="WW8Num14z6">
    <w:name w:val="WW8Num14z6"/>
    <w:rsid w:val="00F544C1"/>
  </w:style>
  <w:style w:type="character" w:customStyle="1" w:styleId="WW8Num14z7">
    <w:name w:val="WW8Num14z7"/>
    <w:rsid w:val="00F544C1"/>
  </w:style>
  <w:style w:type="character" w:customStyle="1" w:styleId="WW8Num14z8">
    <w:name w:val="WW8Num14z8"/>
    <w:rsid w:val="00F544C1"/>
  </w:style>
  <w:style w:type="character" w:customStyle="1" w:styleId="WW8Num17z3">
    <w:name w:val="WW8Num17z3"/>
    <w:rsid w:val="00F544C1"/>
    <w:rPr>
      <w:rFonts w:ascii="Symbol" w:hAnsi="Symbol" w:cs="Symbol" w:hint="default"/>
    </w:rPr>
  </w:style>
  <w:style w:type="character" w:customStyle="1" w:styleId="WW8Num18z2">
    <w:name w:val="WW8Num18z2"/>
    <w:rsid w:val="00F544C1"/>
    <w:rPr>
      <w:rFonts w:ascii="Times New Roman" w:hAnsi="Times New Roman" w:cs="Times New Roman" w:hint="default"/>
    </w:rPr>
  </w:style>
  <w:style w:type="character" w:customStyle="1" w:styleId="WW8Num18z6">
    <w:name w:val="WW8Num18z6"/>
    <w:rsid w:val="00F544C1"/>
    <w:rPr>
      <w:rFonts w:ascii="Symbol" w:hAnsi="Symbol" w:cs="Symbol" w:hint="default"/>
    </w:rPr>
  </w:style>
  <w:style w:type="character" w:customStyle="1" w:styleId="WW8Num19z4">
    <w:name w:val="WW8Num19z4"/>
    <w:rsid w:val="00F544C1"/>
    <w:rPr>
      <w:rFonts w:ascii="Courier New" w:hAnsi="Courier New" w:cs="Courier New" w:hint="default"/>
    </w:rPr>
  </w:style>
  <w:style w:type="character" w:customStyle="1" w:styleId="WW8Num20z2">
    <w:name w:val="WW8Num20z2"/>
    <w:rsid w:val="00F544C1"/>
    <w:rPr>
      <w:rFonts w:ascii="Wingdings" w:hAnsi="Wingdings" w:cs="Wingdings" w:hint="default"/>
      <w:b w:val="0"/>
      <w:bCs w:val="0"/>
    </w:rPr>
  </w:style>
  <w:style w:type="character" w:customStyle="1" w:styleId="WW8Num22z1">
    <w:name w:val="WW8Num22z1"/>
    <w:rsid w:val="00F544C1"/>
    <w:rPr>
      <w:rFonts w:ascii="Courier New" w:hAnsi="Courier New" w:cs="Courier New" w:hint="default"/>
    </w:rPr>
  </w:style>
  <w:style w:type="character" w:customStyle="1" w:styleId="WW8Num22z3">
    <w:name w:val="WW8Num22z3"/>
    <w:rsid w:val="00F544C1"/>
    <w:rPr>
      <w:rFonts w:ascii="Symbol" w:hAnsi="Symbol" w:cs="Symbol" w:hint="default"/>
    </w:rPr>
  </w:style>
  <w:style w:type="character" w:customStyle="1" w:styleId="WW8Num25z1">
    <w:name w:val="WW8Num25z1"/>
    <w:rsid w:val="00F544C1"/>
    <w:rPr>
      <w:rFonts w:ascii="Wingdings" w:hAnsi="Wingdings" w:cs="Wingdings" w:hint="default"/>
    </w:rPr>
  </w:style>
  <w:style w:type="character" w:customStyle="1" w:styleId="WW8Num26z0">
    <w:name w:val="WW8Num26z0"/>
    <w:rsid w:val="00F544C1"/>
    <w:rPr>
      <w:rFonts w:ascii="Symbol" w:hAnsi="Symbol" w:cs="Symbol" w:hint="default"/>
    </w:rPr>
  </w:style>
  <w:style w:type="character" w:customStyle="1" w:styleId="WW8Num23z1">
    <w:name w:val="WW8Num23z1"/>
    <w:rsid w:val="00F544C1"/>
    <w:rPr>
      <w:b/>
      <w:bCs/>
      <w:i w:val="0"/>
      <w:iCs w:val="0"/>
    </w:rPr>
  </w:style>
  <w:style w:type="character" w:customStyle="1" w:styleId="WW8Num23z2">
    <w:name w:val="WW8Num23z2"/>
    <w:rsid w:val="00F544C1"/>
  </w:style>
  <w:style w:type="character" w:customStyle="1" w:styleId="WW8Num23z3">
    <w:name w:val="WW8Num23z3"/>
    <w:rsid w:val="00F544C1"/>
  </w:style>
  <w:style w:type="character" w:customStyle="1" w:styleId="WW8Num23z4">
    <w:name w:val="WW8Num23z4"/>
    <w:rsid w:val="00F544C1"/>
  </w:style>
  <w:style w:type="character" w:customStyle="1" w:styleId="WW8Num23z5">
    <w:name w:val="WW8Num23z5"/>
    <w:rsid w:val="00F544C1"/>
  </w:style>
  <w:style w:type="character" w:customStyle="1" w:styleId="WW8Num23z6">
    <w:name w:val="WW8Num23z6"/>
    <w:rsid w:val="00F544C1"/>
  </w:style>
  <w:style w:type="character" w:customStyle="1" w:styleId="WW8Num23z7">
    <w:name w:val="WW8Num23z7"/>
    <w:rsid w:val="00F544C1"/>
  </w:style>
  <w:style w:type="character" w:customStyle="1" w:styleId="WW8Num23z8">
    <w:name w:val="WW8Num23z8"/>
    <w:rsid w:val="00F544C1"/>
  </w:style>
  <w:style w:type="character" w:customStyle="1" w:styleId="WW8Num24z3">
    <w:name w:val="WW8Num24z3"/>
    <w:rsid w:val="00F544C1"/>
    <w:rPr>
      <w:rFonts w:ascii="Symbol" w:hAnsi="Symbol" w:cs="Symbol" w:hint="default"/>
    </w:rPr>
  </w:style>
  <w:style w:type="character" w:customStyle="1" w:styleId="WW8Num25z2">
    <w:name w:val="WW8Num25z2"/>
    <w:rsid w:val="00F544C1"/>
    <w:rPr>
      <w:rFonts w:ascii="Times New Roman" w:eastAsia="Times New Roman" w:hAnsi="Times New Roman" w:cs="Times New Roman" w:hint="default"/>
    </w:rPr>
  </w:style>
  <w:style w:type="character" w:customStyle="1" w:styleId="WW8Num25z6">
    <w:name w:val="WW8Num25z6"/>
    <w:rsid w:val="00F544C1"/>
    <w:rPr>
      <w:rFonts w:ascii="Symbol" w:hAnsi="Symbol" w:cs="Symbol" w:hint="default"/>
    </w:rPr>
  </w:style>
  <w:style w:type="character" w:customStyle="1" w:styleId="WW8Num26z1">
    <w:name w:val="WW8Num26z1"/>
    <w:rsid w:val="00F544C1"/>
    <w:rPr>
      <w:rFonts w:ascii="Wingdings" w:hAnsi="Wingdings" w:cs="Wingdings" w:hint="default"/>
    </w:rPr>
  </w:style>
  <w:style w:type="character" w:customStyle="1" w:styleId="WW8Num27z0">
    <w:name w:val="WW8Num27z0"/>
    <w:rsid w:val="00F544C1"/>
    <w:rPr>
      <w:rFonts w:ascii="Symbol" w:hAnsi="Symbol" w:cs="Symbol" w:hint="default"/>
    </w:rPr>
  </w:style>
  <w:style w:type="character" w:customStyle="1" w:styleId="WW8Num27z1">
    <w:name w:val="WW8Num27z1"/>
    <w:rsid w:val="00F544C1"/>
    <w:rPr>
      <w:rFonts w:ascii="Courier New" w:hAnsi="Courier New" w:cs="Courier New" w:hint="default"/>
    </w:rPr>
  </w:style>
  <w:style w:type="character" w:customStyle="1" w:styleId="WW8Num27z2">
    <w:name w:val="WW8Num27z2"/>
    <w:rsid w:val="00F544C1"/>
    <w:rPr>
      <w:rFonts w:ascii="Wingdings" w:hAnsi="Wingdings" w:cs="Wingdings" w:hint="default"/>
    </w:rPr>
  </w:style>
  <w:style w:type="character" w:customStyle="1" w:styleId="Domylnaczcionkaakapitu10">
    <w:name w:val="Domyślna czcionka akapitu10"/>
    <w:rsid w:val="00F544C1"/>
  </w:style>
  <w:style w:type="character" w:customStyle="1" w:styleId="Domylnaczcionkaakapitu9">
    <w:name w:val="Domyślna czcionka akapitu9"/>
    <w:rsid w:val="00F544C1"/>
  </w:style>
  <w:style w:type="character" w:customStyle="1" w:styleId="WW8Num16z2">
    <w:name w:val="WW8Num16z2"/>
    <w:rsid w:val="00F544C1"/>
  </w:style>
  <w:style w:type="character" w:customStyle="1" w:styleId="WW8Num16z4">
    <w:name w:val="WW8Num16z4"/>
    <w:rsid w:val="00F544C1"/>
  </w:style>
  <w:style w:type="character" w:customStyle="1" w:styleId="WW8Num16z5">
    <w:name w:val="WW8Num16z5"/>
    <w:rsid w:val="00F544C1"/>
  </w:style>
  <w:style w:type="character" w:customStyle="1" w:styleId="WW8Num16z6">
    <w:name w:val="WW8Num16z6"/>
    <w:rsid w:val="00F544C1"/>
  </w:style>
  <w:style w:type="character" w:customStyle="1" w:styleId="WW8Num16z7">
    <w:name w:val="WW8Num16z7"/>
    <w:rsid w:val="00F544C1"/>
  </w:style>
  <w:style w:type="character" w:customStyle="1" w:styleId="WW8Num16z8">
    <w:name w:val="WW8Num16z8"/>
    <w:rsid w:val="00F544C1"/>
  </w:style>
  <w:style w:type="character" w:customStyle="1" w:styleId="WW8Num17z4">
    <w:name w:val="WW8Num17z4"/>
    <w:rsid w:val="00F544C1"/>
  </w:style>
  <w:style w:type="character" w:customStyle="1" w:styleId="WW8Num17z5">
    <w:name w:val="WW8Num17z5"/>
    <w:rsid w:val="00F544C1"/>
  </w:style>
  <w:style w:type="character" w:customStyle="1" w:styleId="WW8Num17z7">
    <w:name w:val="WW8Num17z7"/>
    <w:rsid w:val="00F544C1"/>
  </w:style>
  <w:style w:type="character" w:customStyle="1" w:styleId="WW8Num17z8">
    <w:name w:val="WW8Num17z8"/>
    <w:rsid w:val="00F544C1"/>
  </w:style>
  <w:style w:type="character" w:customStyle="1" w:styleId="WW8Num19z5">
    <w:name w:val="WW8Num19z5"/>
    <w:rsid w:val="00F544C1"/>
  </w:style>
  <w:style w:type="character" w:customStyle="1" w:styleId="WW8Num19z6">
    <w:name w:val="WW8Num19z6"/>
    <w:rsid w:val="00F544C1"/>
  </w:style>
  <w:style w:type="character" w:customStyle="1" w:styleId="WW8Num19z7">
    <w:name w:val="WW8Num19z7"/>
    <w:rsid w:val="00F544C1"/>
  </w:style>
  <w:style w:type="character" w:customStyle="1" w:styleId="WW8Num19z8">
    <w:name w:val="WW8Num19z8"/>
    <w:rsid w:val="00F544C1"/>
  </w:style>
  <w:style w:type="character" w:customStyle="1" w:styleId="WW8Num20z4">
    <w:name w:val="WW8Num20z4"/>
    <w:rsid w:val="00F544C1"/>
  </w:style>
  <w:style w:type="character" w:customStyle="1" w:styleId="WW8Num20z5">
    <w:name w:val="WW8Num20z5"/>
    <w:rsid w:val="00F544C1"/>
  </w:style>
  <w:style w:type="character" w:customStyle="1" w:styleId="WW8Num20z6">
    <w:name w:val="WW8Num20z6"/>
    <w:rsid w:val="00F544C1"/>
  </w:style>
  <w:style w:type="character" w:customStyle="1" w:styleId="WW8Num20z7">
    <w:name w:val="WW8Num20z7"/>
    <w:rsid w:val="00F544C1"/>
  </w:style>
  <w:style w:type="character" w:customStyle="1" w:styleId="WW8Num20z8">
    <w:name w:val="WW8Num20z8"/>
    <w:rsid w:val="00F544C1"/>
  </w:style>
  <w:style w:type="character" w:customStyle="1" w:styleId="WW8Num22z2">
    <w:name w:val="WW8Num22z2"/>
    <w:rsid w:val="00F544C1"/>
    <w:rPr>
      <w:rFonts w:ascii="Times New Roman" w:hAnsi="Times New Roman" w:cs="Times New Roman" w:hint="default"/>
    </w:rPr>
  </w:style>
  <w:style w:type="character" w:customStyle="1" w:styleId="WW8Num22z6">
    <w:name w:val="WW8Num22z6"/>
    <w:rsid w:val="00F544C1"/>
    <w:rPr>
      <w:rFonts w:ascii="Symbol" w:hAnsi="Symbol" w:cs="Symbol" w:hint="default"/>
    </w:rPr>
  </w:style>
  <w:style w:type="character" w:customStyle="1" w:styleId="WW8Num24z2">
    <w:name w:val="WW8Num24z2"/>
    <w:rsid w:val="00F544C1"/>
  </w:style>
  <w:style w:type="character" w:customStyle="1" w:styleId="WW8Num24z4">
    <w:name w:val="WW8Num24z4"/>
    <w:rsid w:val="00F544C1"/>
  </w:style>
  <w:style w:type="character" w:customStyle="1" w:styleId="WW8Num24z5">
    <w:name w:val="WW8Num24z5"/>
    <w:rsid w:val="00F544C1"/>
  </w:style>
  <w:style w:type="character" w:customStyle="1" w:styleId="WW8Num24z6">
    <w:name w:val="WW8Num24z6"/>
    <w:rsid w:val="00F544C1"/>
  </w:style>
  <w:style w:type="character" w:customStyle="1" w:styleId="WW8Num24z7">
    <w:name w:val="WW8Num24z7"/>
    <w:rsid w:val="00F544C1"/>
  </w:style>
  <w:style w:type="character" w:customStyle="1" w:styleId="WW8Num24z8">
    <w:name w:val="WW8Num24z8"/>
    <w:rsid w:val="00F544C1"/>
  </w:style>
  <w:style w:type="character" w:customStyle="1" w:styleId="WW8Num25z3">
    <w:name w:val="WW8Num25z3"/>
    <w:rsid w:val="00F544C1"/>
    <w:rPr>
      <w:rFonts w:ascii="Symbol" w:hAnsi="Symbol" w:cs="Symbol" w:hint="default"/>
    </w:rPr>
  </w:style>
  <w:style w:type="character" w:customStyle="1" w:styleId="WW8Num25z4">
    <w:name w:val="WW8Num25z4"/>
    <w:rsid w:val="00F544C1"/>
    <w:rPr>
      <w:rFonts w:ascii="Courier New" w:hAnsi="Courier New" w:cs="Courier New" w:hint="default"/>
    </w:rPr>
  </w:style>
  <w:style w:type="character" w:customStyle="1" w:styleId="WW8Num26z3">
    <w:name w:val="WW8Num26z3"/>
    <w:rsid w:val="00F544C1"/>
    <w:rPr>
      <w:rFonts w:ascii="Symbol" w:hAnsi="Symbol" w:cs="Symbol" w:hint="default"/>
    </w:rPr>
  </w:style>
  <w:style w:type="character" w:customStyle="1" w:styleId="WW8Num27z3">
    <w:name w:val="WW8Num27z3"/>
    <w:rsid w:val="00F544C1"/>
  </w:style>
  <w:style w:type="character" w:customStyle="1" w:styleId="WW8Num27z4">
    <w:name w:val="WW8Num27z4"/>
    <w:rsid w:val="00F544C1"/>
  </w:style>
  <w:style w:type="character" w:customStyle="1" w:styleId="WW8Num27z5">
    <w:name w:val="WW8Num27z5"/>
    <w:rsid w:val="00F544C1"/>
  </w:style>
  <w:style w:type="character" w:customStyle="1" w:styleId="WW8Num27z6">
    <w:name w:val="WW8Num27z6"/>
    <w:rsid w:val="00F544C1"/>
  </w:style>
  <w:style w:type="character" w:customStyle="1" w:styleId="WW8Num27z7">
    <w:name w:val="WW8Num27z7"/>
    <w:rsid w:val="00F544C1"/>
  </w:style>
  <w:style w:type="character" w:customStyle="1" w:styleId="WW8Num27z8">
    <w:name w:val="WW8Num27z8"/>
    <w:rsid w:val="00F544C1"/>
  </w:style>
  <w:style w:type="character" w:customStyle="1" w:styleId="WW8Num28z0">
    <w:name w:val="WW8Num28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28z1">
    <w:name w:val="WW8Num28z1"/>
    <w:rsid w:val="00F544C1"/>
    <w:rPr>
      <w:rFonts w:ascii="Courier New" w:hAnsi="Courier New" w:cs="Courier New" w:hint="default"/>
    </w:rPr>
  </w:style>
  <w:style w:type="character" w:customStyle="1" w:styleId="WW8Num28z3">
    <w:name w:val="WW8Num28z3"/>
    <w:rsid w:val="00F544C1"/>
    <w:rPr>
      <w:rFonts w:ascii="Symbol" w:hAnsi="Symbol" w:cs="Symbol" w:hint="default"/>
    </w:rPr>
  </w:style>
  <w:style w:type="character" w:customStyle="1" w:styleId="WW8Num29z0">
    <w:name w:val="WW8Num29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29z1">
    <w:name w:val="WW8Num29z1"/>
    <w:rsid w:val="00F544C1"/>
  </w:style>
  <w:style w:type="character" w:customStyle="1" w:styleId="WW8Num29z2">
    <w:name w:val="WW8Num29z2"/>
    <w:rsid w:val="00F544C1"/>
  </w:style>
  <w:style w:type="character" w:customStyle="1" w:styleId="WW8Num29z3">
    <w:name w:val="WW8Num29z3"/>
    <w:rsid w:val="00F544C1"/>
  </w:style>
  <w:style w:type="character" w:customStyle="1" w:styleId="WW8Num29z4">
    <w:name w:val="WW8Num29z4"/>
    <w:rsid w:val="00F544C1"/>
  </w:style>
  <w:style w:type="character" w:customStyle="1" w:styleId="WW8Num29z5">
    <w:name w:val="WW8Num29z5"/>
    <w:rsid w:val="00F544C1"/>
  </w:style>
  <w:style w:type="character" w:customStyle="1" w:styleId="WW8Num29z6">
    <w:name w:val="WW8Num29z6"/>
    <w:rsid w:val="00F544C1"/>
  </w:style>
  <w:style w:type="character" w:customStyle="1" w:styleId="WW8Num29z7">
    <w:name w:val="WW8Num29z7"/>
    <w:rsid w:val="00F544C1"/>
  </w:style>
  <w:style w:type="character" w:customStyle="1" w:styleId="WW8Num29z8">
    <w:name w:val="WW8Num29z8"/>
    <w:rsid w:val="00F544C1"/>
  </w:style>
  <w:style w:type="character" w:customStyle="1" w:styleId="WW8Num30z0">
    <w:name w:val="WW8Num30z0"/>
    <w:rsid w:val="00F544C1"/>
    <w:rPr>
      <w:rFonts w:ascii="Symbol" w:hAnsi="Symbol" w:cs="Symbol" w:hint="default"/>
    </w:rPr>
  </w:style>
  <w:style w:type="character" w:customStyle="1" w:styleId="WW8Num30z1">
    <w:name w:val="WW8Num30z1"/>
    <w:rsid w:val="00F544C1"/>
  </w:style>
  <w:style w:type="character" w:customStyle="1" w:styleId="WW8Num30z2">
    <w:name w:val="WW8Num30z2"/>
    <w:rsid w:val="00F544C1"/>
  </w:style>
  <w:style w:type="character" w:customStyle="1" w:styleId="WW8Num30z3">
    <w:name w:val="WW8Num30z3"/>
    <w:rsid w:val="00F544C1"/>
  </w:style>
  <w:style w:type="character" w:customStyle="1" w:styleId="WW8Num30z4">
    <w:name w:val="WW8Num30z4"/>
    <w:rsid w:val="00F544C1"/>
  </w:style>
  <w:style w:type="character" w:customStyle="1" w:styleId="WW8Num30z5">
    <w:name w:val="WW8Num30z5"/>
    <w:rsid w:val="00F544C1"/>
  </w:style>
  <w:style w:type="character" w:customStyle="1" w:styleId="WW8Num30z6">
    <w:name w:val="WW8Num30z6"/>
    <w:rsid w:val="00F544C1"/>
  </w:style>
  <w:style w:type="character" w:customStyle="1" w:styleId="WW8Num30z7">
    <w:name w:val="WW8Num30z7"/>
    <w:rsid w:val="00F544C1"/>
  </w:style>
  <w:style w:type="character" w:customStyle="1" w:styleId="WW8Num30z8">
    <w:name w:val="WW8Num30z8"/>
    <w:rsid w:val="00F544C1"/>
  </w:style>
  <w:style w:type="character" w:customStyle="1" w:styleId="WW8Num31z0">
    <w:name w:val="WW8Num31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31z1">
    <w:name w:val="WW8Num31z1"/>
    <w:rsid w:val="00F544C1"/>
  </w:style>
  <w:style w:type="character" w:customStyle="1" w:styleId="WW8Num31z2">
    <w:name w:val="WW8Num31z2"/>
    <w:rsid w:val="00F544C1"/>
  </w:style>
  <w:style w:type="character" w:customStyle="1" w:styleId="WW8Num31z3">
    <w:name w:val="WW8Num31z3"/>
    <w:rsid w:val="00F544C1"/>
  </w:style>
  <w:style w:type="character" w:customStyle="1" w:styleId="WW8Num31z4">
    <w:name w:val="WW8Num31z4"/>
    <w:rsid w:val="00F544C1"/>
  </w:style>
  <w:style w:type="character" w:customStyle="1" w:styleId="WW8Num31z5">
    <w:name w:val="WW8Num31z5"/>
    <w:rsid w:val="00F544C1"/>
  </w:style>
  <w:style w:type="character" w:customStyle="1" w:styleId="WW8Num31z6">
    <w:name w:val="WW8Num31z6"/>
    <w:rsid w:val="00F544C1"/>
  </w:style>
  <w:style w:type="character" w:customStyle="1" w:styleId="WW8Num31z7">
    <w:name w:val="WW8Num31z7"/>
    <w:rsid w:val="00F544C1"/>
  </w:style>
  <w:style w:type="character" w:customStyle="1" w:styleId="WW8Num31z8">
    <w:name w:val="WW8Num31z8"/>
    <w:rsid w:val="00F544C1"/>
  </w:style>
  <w:style w:type="character" w:customStyle="1" w:styleId="WW8Num32z0">
    <w:name w:val="WW8Num32z0"/>
    <w:rsid w:val="00F544C1"/>
    <w:rPr>
      <w:i w:val="0"/>
      <w:iCs w:val="0"/>
    </w:rPr>
  </w:style>
  <w:style w:type="character" w:customStyle="1" w:styleId="WW8Num32z1">
    <w:name w:val="WW8Num32z1"/>
    <w:rsid w:val="00F544C1"/>
    <w:rPr>
      <w:b/>
      <w:bCs/>
      <w:i w:val="0"/>
      <w:iCs w:val="0"/>
    </w:rPr>
  </w:style>
  <w:style w:type="character" w:customStyle="1" w:styleId="WW8Num32z2">
    <w:name w:val="WW8Num32z2"/>
    <w:rsid w:val="00F544C1"/>
  </w:style>
  <w:style w:type="character" w:customStyle="1" w:styleId="WW8Num32z3">
    <w:name w:val="WW8Num32z3"/>
    <w:rsid w:val="00F544C1"/>
  </w:style>
  <w:style w:type="character" w:customStyle="1" w:styleId="WW8Num32z4">
    <w:name w:val="WW8Num32z4"/>
    <w:rsid w:val="00F544C1"/>
  </w:style>
  <w:style w:type="character" w:customStyle="1" w:styleId="WW8Num32z5">
    <w:name w:val="WW8Num32z5"/>
    <w:rsid w:val="00F544C1"/>
  </w:style>
  <w:style w:type="character" w:customStyle="1" w:styleId="WW8Num32z6">
    <w:name w:val="WW8Num32z6"/>
    <w:rsid w:val="00F544C1"/>
  </w:style>
  <w:style w:type="character" w:customStyle="1" w:styleId="WW8Num32z7">
    <w:name w:val="WW8Num32z7"/>
    <w:rsid w:val="00F544C1"/>
  </w:style>
  <w:style w:type="character" w:customStyle="1" w:styleId="WW8Num32z8">
    <w:name w:val="WW8Num32z8"/>
    <w:rsid w:val="00F544C1"/>
  </w:style>
  <w:style w:type="character" w:customStyle="1" w:styleId="WW8Num33z0">
    <w:name w:val="WW8Num33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33z1">
    <w:name w:val="WW8Num33z1"/>
    <w:rsid w:val="00F544C1"/>
    <w:rPr>
      <w:rFonts w:ascii="Courier New" w:hAnsi="Courier New" w:cs="Courier New" w:hint="default"/>
    </w:rPr>
  </w:style>
  <w:style w:type="character" w:customStyle="1" w:styleId="WW8Num33z3">
    <w:name w:val="WW8Num33z3"/>
    <w:rsid w:val="00F544C1"/>
    <w:rPr>
      <w:rFonts w:ascii="Symbol" w:hAnsi="Symbol" w:cs="Symbol" w:hint="default"/>
    </w:rPr>
  </w:style>
  <w:style w:type="character" w:customStyle="1" w:styleId="WW8Num34z0">
    <w:name w:val="WW8Num34z0"/>
    <w:rsid w:val="00F544C1"/>
  </w:style>
  <w:style w:type="character" w:customStyle="1" w:styleId="WW8Num34z1">
    <w:name w:val="WW8Num34z1"/>
    <w:rsid w:val="00F544C1"/>
  </w:style>
  <w:style w:type="character" w:customStyle="1" w:styleId="WW8Num34z2">
    <w:name w:val="WW8Num34z2"/>
    <w:rsid w:val="00F544C1"/>
  </w:style>
  <w:style w:type="character" w:customStyle="1" w:styleId="WW8Num34z3">
    <w:name w:val="WW8Num34z3"/>
    <w:rsid w:val="00F544C1"/>
  </w:style>
  <w:style w:type="character" w:customStyle="1" w:styleId="WW8Num34z4">
    <w:name w:val="WW8Num34z4"/>
    <w:rsid w:val="00F544C1"/>
  </w:style>
  <w:style w:type="character" w:customStyle="1" w:styleId="WW8Num34z5">
    <w:name w:val="WW8Num34z5"/>
    <w:rsid w:val="00F544C1"/>
  </w:style>
  <w:style w:type="character" w:customStyle="1" w:styleId="WW8Num34z6">
    <w:name w:val="WW8Num34z6"/>
    <w:rsid w:val="00F544C1"/>
  </w:style>
  <w:style w:type="character" w:customStyle="1" w:styleId="WW8Num34z7">
    <w:name w:val="WW8Num34z7"/>
    <w:rsid w:val="00F544C1"/>
  </w:style>
  <w:style w:type="character" w:customStyle="1" w:styleId="WW8Num34z8">
    <w:name w:val="WW8Num34z8"/>
    <w:rsid w:val="00F544C1"/>
  </w:style>
  <w:style w:type="character" w:customStyle="1" w:styleId="Domylnaczcionkaakapitu8">
    <w:name w:val="Domyślna czcionka akapitu8"/>
    <w:rsid w:val="00F544C1"/>
  </w:style>
  <w:style w:type="character" w:customStyle="1" w:styleId="Domylnaczcionkaakapitu7">
    <w:name w:val="Domyślna czcionka akapitu7"/>
    <w:rsid w:val="00F544C1"/>
  </w:style>
  <w:style w:type="character" w:customStyle="1" w:styleId="Domylnaczcionkaakapitu6">
    <w:name w:val="Domyślna czcionka akapitu6"/>
    <w:rsid w:val="00F544C1"/>
  </w:style>
  <w:style w:type="character" w:customStyle="1" w:styleId="Domylnaczcionkaakapitu5">
    <w:name w:val="Domyślna czcionka akapitu5"/>
    <w:rsid w:val="00F544C1"/>
  </w:style>
  <w:style w:type="character" w:customStyle="1" w:styleId="WW8Num12z1">
    <w:name w:val="WW8Num12z1"/>
    <w:rsid w:val="00F544C1"/>
    <w:rPr>
      <w:rFonts w:ascii="Wingdings" w:hAnsi="Wingdings" w:cs="Courier New" w:hint="default"/>
    </w:rPr>
  </w:style>
  <w:style w:type="character" w:customStyle="1" w:styleId="WW8Num15z4">
    <w:name w:val="WW8Num15z4"/>
    <w:rsid w:val="00F544C1"/>
  </w:style>
  <w:style w:type="character" w:customStyle="1" w:styleId="WW8Num15z5">
    <w:name w:val="WW8Num15z5"/>
    <w:rsid w:val="00F544C1"/>
  </w:style>
  <w:style w:type="character" w:customStyle="1" w:styleId="WW8Num15z6">
    <w:name w:val="WW8Num15z6"/>
    <w:rsid w:val="00F544C1"/>
  </w:style>
  <w:style w:type="character" w:customStyle="1" w:styleId="WW8Num15z7">
    <w:name w:val="WW8Num15z7"/>
    <w:rsid w:val="00F544C1"/>
  </w:style>
  <w:style w:type="character" w:customStyle="1" w:styleId="WW8Num15z8">
    <w:name w:val="WW8Num15z8"/>
    <w:rsid w:val="00F544C1"/>
  </w:style>
  <w:style w:type="character" w:customStyle="1" w:styleId="Domylnaczcionkaakapitu4">
    <w:name w:val="Domyślna czcionka akapitu4"/>
    <w:rsid w:val="00F544C1"/>
  </w:style>
  <w:style w:type="character" w:customStyle="1" w:styleId="Domylnaczcionkaakapitu3">
    <w:name w:val="Domyślna czcionka akapitu3"/>
    <w:rsid w:val="00F544C1"/>
  </w:style>
  <w:style w:type="character" w:customStyle="1" w:styleId="WW8Num18z5">
    <w:name w:val="WW8Num18z5"/>
    <w:rsid w:val="00F544C1"/>
  </w:style>
  <w:style w:type="character" w:customStyle="1" w:styleId="WW8Num18z7">
    <w:name w:val="WW8Num18z7"/>
    <w:rsid w:val="00F544C1"/>
  </w:style>
  <w:style w:type="character" w:customStyle="1" w:styleId="WW8Num18z8">
    <w:name w:val="WW8Num18z8"/>
    <w:rsid w:val="00F544C1"/>
  </w:style>
  <w:style w:type="character" w:customStyle="1" w:styleId="WW8Num5z1">
    <w:name w:val="WW8Num5z1"/>
    <w:rsid w:val="00F544C1"/>
  </w:style>
  <w:style w:type="character" w:customStyle="1" w:styleId="WW8Num5z2">
    <w:name w:val="WW8Num5z2"/>
    <w:rsid w:val="00F544C1"/>
  </w:style>
  <w:style w:type="character" w:customStyle="1" w:styleId="WW8Num5z3">
    <w:name w:val="WW8Num5z3"/>
    <w:rsid w:val="00F544C1"/>
  </w:style>
  <w:style w:type="character" w:customStyle="1" w:styleId="WW8Num5z4">
    <w:name w:val="WW8Num5z4"/>
    <w:rsid w:val="00F544C1"/>
  </w:style>
  <w:style w:type="character" w:customStyle="1" w:styleId="WW8Num5z5">
    <w:name w:val="WW8Num5z5"/>
    <w:rsid w:val="00F544C1"/>
  </w:style>
  <w:style w:type="character" w:customStyle="1" w:styleId="WW8Num5z6">
    <w:name w:val="WW8Num5z6"/>
    <w:rsid w:val="00F544C1"/>
  </w:style>
  <w:style w:type="character" w:customStyle="1" w:styleId="WW8Num5z7">
    <w:name w:val="WW8Num5z7"/>
    <w:rsid w:val="00F544C1"/>
  </w:style>
  <w:style w:type="character" w:customStyle="1" w:styleId="WW8Num5z8">
    <w:name w:val="WW8Num5z8"/>
    <w:rsid w:val="00F544C1"/>
  </w:style>
  <w:style w:type="character" w:customStyle="1" w:styleId="Domylnaczcionkaakapitu2">
    <w:name w:val="Domyślna czcionka akapitu2"/>
    <w:rsid w:val="00F544C1"/>
  </w:style>
  <w:style w:type="character" w:customStyle="1" w:styleId="WW8Num8z1">
    <w:name w:val="WW8Num8z1"/>
    <w:rsid w:val="00F544C1"/>
  </w:style>
  <w:style w:type="character" w:customStyle="1" w:styleId="WW8Num8z2">
    <w:name w:val="WW8Num8z2"/>
    <w:rsid w:val="00F544C1"/>
    <w:rPr>
      <w:rFonts w:ascii="Wingdings" w:hAnsi="Wingdings" w:cs="Wingdings" w:hint="default"/>
    </w:rPr>
  </w:style>
  <w:style w:type="character" w:customStyle="1" w:styleId="WW8Num8z3">
    <w:name w:val="WW8Num8z3"/>
    <w:rsid w:val="00F544C1"/>
    <w:rPr>
      <w:rFonts w:ascii="Symbol" w:hAnsi="Symbol" w:cs="Symbol" w:hint="default"/>
    </w:rPr>
  </w:style>
  <w:style w:type="character" w:customStyle="1" w:styleId="WW8Num8z4">
    <w:name w:val="WW8Num8z4"/>
    <w:rsid w:val="00F544C1"/>
    <w:rPr>
      <w:rFonts w:ascii="Courier New" w:hAnsi="Courier New" w:cs="Courier New" w:hint="default"/>
    </w:rPr>
  </w:style>
  <w:style w:type="character" w:customStyle="1" w:styleId="WW8Num8z5">
    <w:name w:val="WW8Num8z5"/>
    <w:rsid w:val="00F544C1"/>
  </w:style>
  <w:style w:type="character" w:customStyle="1" w:styleId="WW8Num8z6">
    <w:name w:val="WW8Num8z6"/>
    <w:rsid w:val="00F544C1"/>
  </w:style>
  <w:style w:type="character" w:customStyle="1" w:styleId="WW8Num8z7">
    <w:name w:val="WW8Num8z7"/>
    <w:rsid w:val="00F544C1"/>
  </w:style>
  <w:style w:type="character" w:customStyle="1" w:styleId="WW8Num8z8">
    <w:name w:val="WW8Num8z8"/>
    <w:rsid w:val="00F544C1"/>
  </w:style>
  <w:style w:type="character" w:customStyle="1" w:styleId="WW8Num10z3">
    <w:name w:val="WW8Num10z3"/>
    <w:rsid w:val="00F544C1"/>
    <w:rPr>
      <w:rFonts w:ascii="Symbol" w:hAnsi="Symbol" w:cs="Symbol" w:hint="default"/>
    </w:rPr>
  </w:style>
  <w:style w:type="character" w:customStyle="1" w:styleId="WW8Num11z3">
    <w:name w:val="WW8Num11z3"/>
    <w:rsid w:val="00F544C1"/>
    <w:rPr>
      <w:rFonts w:ascii="Symbol" w:hAnsi="Symbol" w:cs="Symbol" w:hint="default"/>
    </w:rPr>
  </w:style>
  <w:style w:type="character" w:customStyle="1" w:styleId="WW8Num12z3">
    <w:name w:val="WW8Num12z3"/>
    <w:rsid w:val="00F544C1"/>
    <w:rPr>
      <w:rFonts w:ascii="Symbol" w:hAnsi="Symbol" w:cs="Symbol" w:hint="default"/>
    </w:rPr>
  </w:style>
  <w:style w:type="character" w:customStyle="1" w:styleId="WW8Num12z4">
    <w:name w:val="WW8Num12z4"/>
    <w:rsid w:val="00F544C1"/>
  </w:style>
  <w:style w:type="character" w:customStyle="1" w:styleId="WW8Num12z5">
    <w:name w:val="WW8Num12z5"/>
    <w:rsid w:val="00F544C1"/>
  </w:style>
  <w:style w:type="character" w:customStyle="1" w:styleId="WW8Num12z6">
    <w:name w:val="WW8Num12z6"/>
    <w:rsid w:val="00F544C1"/>
  </w:style>
  <w:style w:type="character" w:customStyle="1" w:styleId="WW8Num12z7">
    <w:name w:val="WW8Num12z7"/>
    <w:rsid w:val="00F544C1"/>
  </w:style>
  <w:style w:type="character" w:customStyle="1" w:styleId="WW8Num12z8">
    <w:name w:val="WW8Num12z8"/>
    <w:rsid w:val="00F544C1"/>
  </w:style>
  <w:style w:type="character" w:customStyle="1" w:styleId="WW8Num21z2">
    <w:name w:val="WW8Num21z2"/>
    <w:rsid w:val="00F544C1"/>
    <w:rPr>
      <w:rFonts w:ascii="Wingdings" w:hAnsi="Wingdings" w:cs="Wingdings" w:hint="default"/>
    </w:rPr>
  </w:style>
  <w:style w:type="character" w:customStyle="1" w:styleId="WW8Num21z4">
    <w:name w:val="WW8Num21z4"/>
    <w:rsid w:val="00F544C1"/>
  </w:style>
  <w:style w:type="character" w:customStyle="1" w:styleId="WW8Num21z5">
    <w:name w:val="WW8Num21z5"/>
    <w:rsid w:val="00F544C1"/>
  </w:style>
  <w:style w:type="character" w:customStyle="1" w:styleId="WW8Num21z6">
    <w:name w:val="WW8Num21z6"/>
    <w:rsid w:val="00F544C1"/>
  </w:style>
  <w:style w:type="character" w:customStyle="1" w:styleId="WW8Num21z7">
    <w:name w:val="WW8Num21z7"/>
    <w:rsid w:val="00F544C1"/>
  </w:style>
  <w:style w:type="character" w:customStyle="1" w:styleId="WW8Num21z8">
    <w:name w:val="WW8Num21z8"/>
    <w:rsid w:val="00F544C1"/>
  </w:style>
  <w:style w:type="character" w:customStyle="1" w:styleId="WW8Num33z2">
    <w:name w:val="WW8Num33z2"/>
    <w:rsid w:val="00F544C1"/>
    <w:rPr>
      <w:rFonts w:ascii="Wingdings" w:hAnsi="Wingdings" w:cs="Wingdings" w:hint="default"/>
    </w:rPr>
  </w:style>
  <w:style w:type="character" w:customStyle="1" w:styleId="WW8Num33z4">
    <w:name w:val="WW8Num33z4"/>
    <w:rsid w:val="00F544C1"/>
  </w:style>
  <w:style w:type="character" w:customStyle="1" w:styleId="WW8Num33z5">
    <w:name w:val="WW8Num33z5"/>
    <w:rsid w:val="00F544C1"/>
  </w:style>
  <w:style w:type="character" w:customStyle="1" w:styleId="WW8Num33z6">
    <w:name w:val="WW8Num33z6"/>
    <w:rsid w:val="00F544C1"/>
  </w:style>
  <w:style w:type="character" w:customStyle="1" w:styleId="WW8Num33z7">
    <w:name w:val="WW8Num33z7"/>
    <w:rsid w:val="00F544C1"/>
  </w:style>
  <w:style w:type="character" w:customStyle="1" w:styleId="WW8Num33z8">
    <w:name w:val="WW8Num33z8"/>
    <w:rsid w:val="00F544C1"/>
  </w:style>
  <w:style w:type="character" w:customStyle="1" w:styleId="WW8Num35z0">
    <w:name w:val="WW8Num35z0"/>
    <w:rsid w:val="00F544C1"/>
    <w:rPr>
      <w:rFonts w:ascii="Courier New" w:hAnsi="Courier New" w:cs="Times New Roman" w:hint="default"/>
    </w:rPr>
  </w:style>
  <w:style w:type="character" w:customStyle="1" w:styleId="WW8Num35z1">
    <w:name w:val="WW8Num35z1"/>
    <w:rsid w:val="00F544C1"/>
    <w:rPr>
      <w:rFonts w:ascii="Courier New" w:hAnsi="Courier New" w:cs="Courier New" w:hint="default"/>
    </w:rPr>
  </w:style>
  <w:style w:type="character" w:customStyle="1" w:styleId="WW8Num35z3">
    <w:name w:val="WW8Num35z3"/>
    <w:rsid w:val="00F544C1"/>
    <w:rPr>
      <w:rFonts w:ascii="Symbol" w:hAnsi="Symbol" w:cs="Symbol" w:hint="default"/>
    </w:rPr>
  </w:style>
  <w:style w:type="character" w:customStyle="1" w:styleId="Domylnaczcionkaakapitu1">
    <w:name w:val="Domyślna czcionka akapitu1"/>
    <w:rsid w:val="00F544C1"/>
  </w:style>
  <w:style w:type="character" w:customStyle="1" w:styleId="Znakiprzypiswkocowych">
    <w:name w:val="Znaki przypisów końcowych"/>
    <w:rsid w:val="00F544C1"/>
    <w:rPr>
      <w:vertAlign w:val="superscript"/>
    </w:rPr>
  </w:style>
  <w:style w:type="character" w:customStyle="1" w:styleId="WW-Domylnaczcionkaakapitu">
    <w:name w:val="WW-Domyślna czcionka akapitu"/>
    <w:rsid w:val="00F544C1"/>
  </w:style>
  <w:style w:type="character" w:customStyle="1" w:styleId="WW8Num9z1">
    <w:name w:val="WW8Num9z1"/>
    <w:rsid w:val="00F544C1"/>
    <w:rPr>
      <w:rFonts w:ascii="Courier New" w:hAnsi="Courier New" w:cs="Courier New" w:hint="default"/>
    </w:rPr>
  </w:style>
  <w:style w:type="character" w:customStyle="1" w:styleId="WW8Num9z2">
    <w:name w:val="WW8Num9z2"/>
    <w:rsid w:val="00F544C1"/>
    <w:rPr>
      <w:rFonts w:ascii="Wingdings" w:hAnsi="Wingdings" w:cs="Wingdings" w:hint="default"/>
    </w:rPr>
  </w:style>
  <w:style w:type="character" w:customStyle="1" w:styleId="WW8Num10z2">
    <w:name w:val="WW8Num10z2"/>
    <w:rsid w:val="00F544C1"/>
    <w:rPr>
      <w:rFonts w:ascii="Wingdings" w:hAnsi="Wingdings" w:cs="Wingdings" w:hint="default"/>
    </w:rPr>
  </w:style>
  <w:style w:type="character" w:customStyle="1" w:styleId="WW8Num35z2">
    <w:name w:val="WW8Num35z2"/>
    <w:rsid w:val="00F544C1"/>
    <w:rPr>
      <w:rFonts w:ascii="Wingdings" w:hAnsi="Wingdings" w:cs="Wingdings" w:hint="default"/>
    </w:rPr>
  </w:style>
  <w:style w:type="character" w:customStyle="1" w:styleId="WW8Num36z0">
    <w:name w:val="WW8Num36z0"/>
    <w:rsid w:val="00F544C1"/>
    <w:rPr>
      <w:rFonts w:ascii="Symbol" w:hAnsi="Symbol" w:cs="Symbol" w:hint="default"/>
      <w:sz w:val="16"/>
    </w:rPr>
  </w:style>
  <w:style w:type="character" w:customStyle="1" w:styleId="WW8Num36z1">
    <w:name w:val="WW8Num36z1"/>
    <w:rsid w:val="00F544C1"/>
    <w:rPr>
      <w:rFonts w:ascii="Courier New" w:hAnsi="Courier New" w:cs="Courier New" w:hint="default"/>
    </w:rPr>
  </w:style>
  <w:style w:type="character" w:customStyle="1" w:styleId="WW8Num36z2">
    <w:name w:val="WW8Num36z2"/>
    <w:rsid w:val="00F544C1"/>
    <w:rPr>
      <w:rFonts w:ascii="Wingdings" w:hAnsi="Wingdings" w:cs="Wingdings" w:hint="default"/>
    </w:rPr>
  </w:style>
  <w:style w:type="character" w:customStyle="1" w:styleId="WW8Num36z3">
    <w:name w:val="WW8Num36z3"/>
    <w:rsid w:val="00F544C1"/>
    <w:rPr>
      <w:rFonts w:ascii="Symbol" w:hAnsi="Symbol" w:cs="Symbol" w:hint="default"/>
    </w:rPr>
  </w:style>
  <w:style w:type="character" w:customStyle="1" w:styleId="WW8Num37z0">
    <w:name w:val="WW8Num37z0"/>
    <w:rsid w:val="00F544C1"/>
    <w:rPr>
      <w:rFonts w:ascii="Symbol" w:hAnsi="Symbol" w:cs="Symbol" w:hint="default"/>
      <w:sz w:val="20"/>
    </w:rPr>
  </w:style>
  <w:style w:type="character" w:customStyle="1" w:styleId="WW8Num37z1">
    <w:name w:val="WW8Num37z1"/>
    <w:rsid w:val="00F544C1"/>
    <w:rPr>
      <w:rFonts w:ascii="Courier New" w:hAnsi="Courier New" w:cs="Courier New" w:hint="default"/>
    </w:rPr>
  </w:style>
  <w:style w:type="character" w:customStyle="1" w:styleId="WW8Num37z2">
    <w:name w:val="WW8Num37z2"/>
    <w:rsid w:val="00F544C1"/>
    <w:rPr>
      <w:rFonts w:ascii="Wingdings" w:hAnsi="Wingdings" w:cs="Wingdings" w:hint="default"/>
    </w:rPr>
  </w:style>
  <w:style w:type="character" w:customStyle="1" w:styleId="WW8Num37z3">
    <w:name w:val="WW8Num37z3"/>
    <w:rsid w:val="00F544C1"/>
    <w:rPr>
      <w:rFonts w:ascii="Symbol" w:hAnsi="Symbol" w:cs="Symbol" w:hint="default"/>
    </w:rPr>
  </w:style>
  <w:style w:type="character" w:customStyle="1" w:styleId="WW8Num39z0">
    <w:name w:val="WW8Num39z0"/>
    <w:rsid w:val="00F544C1"/>
    <w:rPr>
      <w:rFonts w:ascii="Symbol" w:hAnsi="Symbol" w:cs="Symbol" w:hint="default"/>
      <w:sz w:val="16"/>
    </w:rPr>
  </w:style>
  <w:style w:type="character" w:customStyle="1" w:styleId="WW8Num40z0">
    <w:name w:val="WW8Num40z0"/>
    <w:rsid w:val="00F544C1"/>
    <w:rPr>
      <w:rFonts w:ascii="Symbol" w:hAnsi="Symbol" w:cs="Symbol" w:hint="default"/>
      <w:sz w:val="18"/>
    </w:rPr>
  </w:style>
  <w:style w:type="character" w:customStyle="1" w:styleId="WW8Num40z1">
    <w:name w:val="WW8Num40z1"/>
    <w:rsid w:val="00F544C1"/>
    <w:rPr>
      <w:rFonts w:ascii="Courier New" w:hAnsi="Courier New" w:cs="Courier New" w:hint="default"/>
    </w:rPr>
  </w:style>
  <w:style w:type="character" w:customStyle="1" w:styleId="WW8Num40z2">
    <w:name w:val="WW8Num40z2"/>
    <w:rsid w:val="00F544C1"/>
    <w:rPr>
      <w:rFonts w:ascii="Wingdings" w:hAnsi="Wingdings" w:cs="Wingdings" w:hint="default"/>
    </w:rPr>
  </w:style>
  <w:style w:type="character" w:customStyle="1" w:styleId="WW8Num40z3">
    <w:name w:val="WW8Num40z3"/>
    <w:rsid w:val="00F544C1"/>
    <w:rPr>
      <w:rFonts w:ascii="Symbol" w:hAnsi="Symbol" w:cs="Symbol" w:hint="default"/>
    </w:rPr>
  </w:style>
  <w:style w:type="character" w:customStyle="1" w:styleId="WW8Num41z0">
    <w:name w:val="WW8Num41z0"/>
    <w:rsid w:val="00F544C1"/>
    <w:rPr>
      <w:rFonts w:ascii="Symbol" w:hAnsi="Symbol" w:cs="Symbol" w:hint="default"/>
      <w:sz w:val="20"/>
    </w:rPr>
  </w:style>
  <w:style w:type="character" w:customStyle="1" w:styleId="WW8Num41z1">
    <w:name w:val="WW8Num41z1"/>
    <w:rsid w:val="00F544C1"/>
    <w:rPr>
      <w:rFonts w:ascii="Courier New" w:hAnsi="Courier New" w:cs="Courier New" w:hint="default"/>
    </w:rPr>
  </w:style>
  <w:style w:type="character" w:customStyle="1" w:styleId="WW8Num41z2">
    <w:name w:val="WW8Num41z2"/>
    <w:rsid w:val="00F544C1"/>
    <w:rPr>
      <w:rFonts w:ascii="Wingdings" w:hAnsi="Wingdings" w:cs="Wingdings" w:hint="default"/>
    </w:rPr>
  </w:style>
  <w:style w:type="character" w:customStyle="1" w:styleId="WW8Num41z3">
    <w:name w:val="WW8Num41z3"/>
    <w:rsid w:val="00F544C1"/>
    <w:rPr>
      <w:rFonts w:ascii="Symbol" w:hAnsi="Symbol" w:cs="Symbol" w:hint="default"/>
    </w:rPr>
  </w:style>
  <w:style w:type="character" w:customStyle="1" w:styleId="WW8Num43z0">
    <w:name w:val="WW8Num43z0"/>
    <w:rsid w:val="00F544C1"/>
    <w:rPr>
      <w:rFonts w:ascii="Symbol" w:hAnsi="Symbol" w:cs="Symbol" w:hint="default"/>
    </w:rPr>
  </w:style>
  <w:style w:type="character" w:customStyle="1" w:styleId="WW8Num44z0">
    <w:name w:val="WW8Num44z0"/>
    <w:rsid w:val="00F544C1"/>
    <w:rPr>
      <w:rFonts w:ascii="Courier New" w:hAnsi="Courier New" w:cs="Times New Roman" w:hint="default"/>
    </w:rPr>
  </w:style>
  <w:style w:type="character" w:customStyle="1" w:styleId="WW8Num44z1">
    <w:name w:val="WW8Num44z1"/>
    <w:rsid w:val="00F544C1"/>
    <w:rPr>
      <w:rFonts w:ascii="Courier New" w:hAnsi="Courier New" w:cs="Courier New" w:hint="default"/>
    </w:rPr>
  </w:style>
  <w:style w:type="character" w:customStyle="1" w:styleId="WW8Num44z2">
    <w:name w:val="WW8Num44z2"/>
    <w:rsid w:val="00F544C1"/>
    <w:rPr>
      <w:rFonts w:ascii="Wingdings" w:hAnsi="Wingdings" w:cs="Wingdings" w:hint="default"/>
    </w:rPr>
  </w:style>
  <w:style w:type="character" w:customStyle="1" w:styleId="WW8Num44z3">
    <w:name w:val="WW8Num44z3"/>
    <w:rsid w:val="00F544C1"/>
    <w:rPr>
      <w:rFonts w:ascii="Symbol" w:hAnsi="Symbol" w:cs="Symbol" w:hint="default"/>
    </w:rPr>
  </w:style>
  <w:style w:type="character" w:customStyle="1" w:styleId="WW8Num45z0">
    <w:name w:val="WW8Num45z0"/>
    <w:rsid w:val="00F544C1"/>
    <w:rPr>
      <w:b/>
      <w:bCs w:val="0"/>
    </w:rPr>
  </w:style>
  <w:style w:type="character" w:customStyle="1" w:styleId="WW8Num47z0">
    <w:name w:val="WW8Num47z0"/>
    <w:rsid w:val="00F544C1"/>
    <w:rPr>
      <w:rFonts w:ascii="Times New Roman" w:eastAsia="Times New Roman" w:hAnsi="Times New Roman" w:cs="Times New Roman" w:hint="default"/>
    </w:rPr>
  </w:style>
  <w:style w:type="character" w:customStyle="1" w:styleId="WW8Num47z1">
    <w:name w:val="WW8Num47z1"/>
    <w:rsid w:val="00F544C1"/>
    <w:rPr>
      <w:rFonts w:ascii="Courier New" w:hAnsi="Courier New" w:cs="Courier New" w:hint="default"/>
    </w:rPr>
  </w:style>
  <w:style w:type="character" w:customStyle="1" w:styleId="WW8Num47z2">
    <w:name w:val="WW8Num47z2"/>
    <w:rsid w:val="00F544C1"/>
    <w:rPr>
      <w:rFonts w:ascii="Wingdings" w:hAnsi="Wingdings" w:cs="Wingdings" w:hint="default"/>
    </w:rPr>
  </w:style>
  <w:style w:type="character" w:customStyle="1" w:styleId="WW8Num47z3">
    <w:name w:val="WW8Num47z3"/>
    <w:rsid w:val="00F544C1"/>
    <w:rPr>
      <w:rFonts w:ascii="Symbol" w:hAnsi="Symbol" w:cs="Symbol" w:hint="default"/>
    </w:rPr>
  </w:style>
  <w:style w:type="character" w:customStyle="1" w:styleId="WW8Num48z0">
    <w:name w:val="WW8Num48z0"/>
    <w:rsid w:val="00F544C1"/>
    <w:rPr>
      <w:rFonts w:ascii="Symbol" w:hAnsi="Symbol" w:cs="Symbol" w:hint="default"/>
      <w:sz w:val="16"/>
    </w:rPr>
  </w:style>
  <w:style w:type="character" w:customStyle="1" w:styleId="WW8Num48z1">
    <w:name w:val="WW8Num48z1"/>
    <w:rsid w:val="00F544C1"/>
    <w:rPr>
      <w:rFonts w:ascii="Courier New" w:hAnsi="Courier New" w:cs="Courier New" w:hint="default"/>
    </w:rPr>
  </w:style>
  <w:style w:type="character" w:customStyle="1" w:styleId="WW8Num48z2">
    <w:name w:val="WW8Num48z2"/>
    <w:rsid w:val="00F544C1"/>
    <w:rPr>
      <w:rFonts w:ascii="Wingdings" w:hAnsi="Wingdings" w:cs="Wingdings" w:hint="default"/>
    </w:rPr>
  </w:style>
  <w:style w:type="character" w:customStyle="1" w:styleId="WW8Num48z3">
    <w:name w:val="WW8Num48z3"/>
    <w:rsid w:val="00F544C1"/>
    <w:rPr>
      <w:rFonts w:ascii="Symbol" w:hAnsi="Symbol" w:cs="Symbol" w:hint="default"/>
    </w:rPr>
  </w:style>
  <w:style w:type="character" w:customStyle="1" w:styleId="WW8Num51z0">
    <w:name w:val="WW8Num51z0"/>
    <w:rsid w:val="00F544C1"/>
    <w:rPr>
      <w:rFonts w:ascii="Courier New" w:hAnsi="Courier New" w:cs="Times New Roman" w:hint="default"/>
    </w:rPr>
  </w:style>
  <w:style w:type="character" w:customStyle="1" w:styleId="WW8Num51z1">
    <w:name w:val="WW8Num51z1"/>
    <w:rsid w:val="00F544C1"/>
    <w:rPr>
      <w:rFonts w:ascii="Courier New" w:hAnsi="Courier New" w:cs="Courier New" w:hint="default"/>
    </w:rPr>
  </w:style>
  <w:style w:type="character" w:customStyle="1" w:styleId="WW8Num51z2">
    <w:name w:val="WW8Num51z2"/>
    <w:rsid w:val="00F544C1"/>
    <w:rPr>
      <w:rFonts w:ascii="Wingdings" w:hAnsi="Wingdings" w:cs="Wingdings" w:hint="default"/>
    </w:rPr>
  </w:style>
  <w:style w:type="character" w:customStyle="1" w:styleId="WW8Num51z3">
    <w:name w:val="WW8Num51z3"/>
    <w:rsid w:val="00F544C1"/>
    <w:rPr>
      <w:rFonts w:ascii="Symbol" w:hAnsi="Symbol" w:cs="Symbol" w:hint="default"/>
    </w:rPr>
  </w:style>
  <w:style w:type="character" w:customStyle="1" w:styleId="WW8Num52z0">
    <w:name w:val="WW8Num52z0"/>
    <w:rsid w:val="00F544C1"/>
    <w:rPr>
      <w:rFonts w:ascii="Symbol" w:hAnsi="Symbol" w:cs="Symbol" w:hint="default"/>
    </w:rPr>
  </w:style>
  <w:style w:type="character" w:customStyle="1" w:styleId="WW8Num53z0">
    <w:name w:val="WW8Num53z0"/>
    <w:rsid w:val="00F544C1"/>
    <w:rPr>
      <w:rFonts w:ascii="Courier New" w:hAnsi="Courier New" w:cs="Times New Roman" w:hint="default"/>
    </w:rPr>
  </w:style>
  <w:style w:type="character" w:customStyle="1" w:styleId="WW8Num53z1">
    <w:name w:val="WW8Num53z1"/>
    <w:rsid w:val="00F544C1"/>
    <w:rPr>
      <w:rFonts w:ascii="Times New Roman" w:eastAsia="Times New Roman" w:hAnsi="Times New Roman" w:cs="Times New Roman" w:hint="default"/>
    </w:rPr>
  </w:style>
  <w:style w:type="character" w:customStyle="1" w:styleId="WW8Num53z2">
    <w:name w:val="WW8Num53z2"/>
    <w:rsid w:val="00F544C1"/>
    <w:rPr>
      <w:rFonts w:ascii="Wingdings" w:hAnsi="Wingdings" w:cs="Wingdings" w:hint="default"/>
    </w:rPr>
  </w:style>
  <w:style w:type="character" w:customStyle="1" w:styleId="WW8Num53z3">
    <w:name w:val="WW8Num53z3"/>
    <w:rsid w:val="00F544C1"/>
    <w:rPr>
      <w:rFonts w:ascii="Symbol" w:hAnsi="Symbol" w:cs="Symbol" w:hint="default"/>
    </w:rPr>
  </w:style>
  <w:style w:type="character" w:customStyle="1" w:styleId="WW8Num53z4">
    <w:name w:val="WW8Num53z4"/>
    <w:rsid w:val="00F544C1"/>
    <w:rPr>
      <w:rFonts w:ascii="Courier New" w:hAnsi="Courier New" w:cs="Courier New" w:hint="default"/>
    </w:rPr>
  </w:style>
  <w:style w:type="character" w:customStyle="1" w:styleId="WW8Num54z2">
    <w:name w:val="WW8Num54z2"/>
    <w:rsid w:val="00F544C1"/>
    <w:rPr>
      <w:b/>
      <w:bCs w:val="0"/>
    </w:rPr>
  </w:style>
  <w:style w:type="character" w:customStyle="1" w:styleId="WW8Num56z0">
    <w:name w:val="WW8Num56z0"/>
    <w:rsid w:val="00F544C1"/>
    <w:rPr>
      <w:rFonts w:ascii="Symbol" w:hAnsi="Symbol" w:cs="Symbol" w:hint="default"/>
    </w:rPr>
  </w:style>
  <w:style w:type="character" w:customStyle="1" w:styleId="WW8Num56z1">
    <w:name w:val="WW8Num56z1"/>
    <w:rsid w:val="00F544C1"/>
    <w:rPr>
      <w:rFonts w:ascii="Courier New" w:hAnsi="Courier New" w:cs="Courier New" w:hint="default"/>
    </w:rPr>
  </w:style>
  <w:style w:type="character" w:customStyle="1" w:styleId="WW8Num56z2">
    <w:name w:val="WW8Num56z2"/>
    <w:rsid w:val="00F544C1"/>
    <w:rPr>
      <w:rFonts w:ascii="Wingdings" w:hAnsi="Wingdings" w:cs="Wingdings" w:hint="default"/>
    </w:rPr>
  </w:style>
  <w:style w:type="character" w:customStyle="1" w:styleId="WW8Num57z0">
    <w:name w:val="WW8Num57z0"/>
    <w:rsid w:val="00F544C1"/>
    <w:rPr>
      <w:rFonts w:ascii="Symbol" w:hAnsi="Symbol" w:cs="Symbol" w:hint="default"/>
    </w:rPr>
  </w:style>
  <w:style w:type="character" w:customStyle="1" w:styleId="WW8Num57z1">
    <w:name w:val="WW8Num57z1"/>
    <w:rsid w:val="00F544C1"/>
    <w:rPr>
      <w:rFonts w:ascii="Courier New" w:hAnsi="Courier New" w:cs="Courier New" w:hint="default"/>
    </w:rPr>
  </w:style>
  <w:style w:type="character" w:customStyle="1" w:styleId="WW8Num57z2">
    <w:name w:val="WW8Num57z2"/>
    <w:rsid w:val="00F544C1"/>
    <w:rPr>
      <w:rFonts w:ascii="Wingdings" w:hAnsi="Wingdings" w:cs="Wingdings" w:hint="default"/>
    </w:rPr>
  </w:style>
  <w:style w:type="character" w:customStyle="1" w:styleId="WW8Num59z0">
    <w:name w:val="WW8Num59z0"/>
    <w:rsid w:val="00F544C1"/>
    <w:rPr>
      <w:b/>
      <w:bCs w:val="0"/>
    </w:rPr>
  </w:style>
  <w:style w:type="character" w:customStyle="1" w:styleId="WW8Num60z0">
    <w:name w:val="WW8Num60z0"/>
    <w:rsid w:val="00F544C1"/>
    <w:rPr>
      <w:rFonts w:ascii="Wingdings" w:hAnsi="Wingdings" w:cs="Wingdings" w:hint="default"/>
    </w:rPr>
  </w:style>
  <w:style w:type="character" w:customStyle="1" w:styleId="WW8Num60z1">
    <w:name w:val="WW8Num60z1"/>
    <w:rsid w:val="00F544C1"/>
    <w:rPr>
      <w:rFonts w:ascii="Courier New" w:hAnsi="Courier New" w:cs="Courier New" w:hint="default"/>
    </w:rPr>
  </w:style>
  <w:style w:type="character" w:customStyle="1" w:styleId="WW8Num60z3">
    <w:name w:val="WW8Num60z3"/>
    <w:rsid w:val="00F544C1"/>
    <w:rPr>
      <w:rFonts w:ascii="Symbol" w:hAnsi="Symbol" w:cs="Symbol" w:hint="default"/>
    </w:rPr>
  </w:style>
  <w:style w:type="character" w:customStyle="1" w:styleId="WW8Num61z0">
    <w:name w:val="WW8Num61z0"/>
    <w:rsid w:val="00F544C1"/>
    <w:rPr>
      <w:rFonts w:ascii="Symbol" w:hAnsi="Symbol" w:cs="Symbol" w:hint="default"/>
      <w:sz w:val="20"/>
    </w:rPr>
  </w:style>
  <w:style w:type="character" w:customStyle="1" w:styleId="WW8Num61z1">
    <w:name w:val="WW8Num61z1"/>
    <w:rsid w:val="00F544C1"/>
    <w:rPr>
      <w:rFonts w:ascii="Courier New" w:hAnsi="Courier New" w:cs="Courier New" w:hint="default"/>
    </w:rPr>
  </w:style>
  <w:style w:type="character" w:customStyle="1" w:styleId="WW8Num61z2">
    <w:name w:val="WW8Num61z2"/>
    <w:rsid w:val="00F544C1"/>
    <w:rPr>
      <w:rFonts w:ascii="Wingdings" w:hAnsi="Wingdings" w:cs="Wingdings" w:hint="default"/>
    </w:rPr>
  </w:style>
  <w:style w:type="character" w:customStyle="1" w:styleId="WW8Num61z3">
    <w:name w:val="WW8Num61z3"/>
    <w:rsid w:val="00F544C1"/>
    <w:rPr>
      <w:rFonts w:ascii="Symbol" w:hAnsi="Symbol" w:cs="Symbol" w:hint="default"/>
    </w:rPr>
  </w:style>
  <w:style w:type="character" w:customStyle="1" w:styleId="WW8Num62z0">
    <w:name w:val="WW8Num62z0"/>
    <w:rsid w:val="00F544C1"/>
    <w:rPr>
      <w:rFonts w:ascii="Symbol" w:hAnsi="Symbol" w:cs="Symbol" w:hint="default"/>
      <w:sz w:val="16"/>
    </w:rPr>
  </w:style>
  <w:style w:type="character" w:customStyle="1" w:styleId="WW8Num62z1">
    <w:name w:val="WW8Num62z1"/>
    <w:rsid w:val="00F544C1"/>
    <w:rPr>
      <w:rFonts w:ascii="Courier New" w:hAnsi="Courier New" w:cs="Courier New" w:hint="default"/>
    </w:rPr>
  </w:style>
  <w:style w:type="character" w:customStyle="1" w:styleId="WW8Num62z2">
    <w:name w:val="WW8Num62z2"/>
    <w:rsid w:val="00F544C1"/>
    <w:rPr>
      <w:rFonts w:ascii="Wingdings" w:hAnsi="Wingdings" w:cs="Wingdings" w:hint="default"/>
    </w:rPr>
  </w:style>
  <w:style w:type="character" w:customStyle="1" w:styleId="WW8Num62z3">
    <w:name w:val="WW8Num62z3"/>
    <w:rsid w:val="00F544C1"/>
    <w:rPr>
      <w:rFonts w:ascii="Symbol" w:hAnsi="Symbol" w:cs="Symbol" w:hint="default"/>
    </w:rPr>
  </w:style>
  <w:style w:type="character" w:customStyle="1" w:styleId="WW8Num63z0">
    <w:name w:val="WW8Num63z0"/>
    <w:rsid w:val="00F544C1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WW8Num65z0">
    <w:name w:val="WW8Num65z0"/>
    <w:rsid w:val="00F544C1"/>
    <w:rPr>
      <w:rFonts w:ascii="Symbol" w:hAnsi="Symbol" w:cs="Symbol" w:hint="default"/>
      <w:sz w:val="24"/>
    </w:rPr>
  </w:style>
  <w:style w:type="character" w:customStyle="1" w:styleId="WW8Num65z1">
    <w:name w:val="WW8Num65z1"/>
    <w:rsid w:val="00F544C1"/>
    <w:rPr>
      <w:rFonts w:ascii="Courier New" w:hAnsi="Courier New" w:cs="Courier New" w:hint="default"/>
    </w:rPr>
  </w:style>
  <w:style w:type="character" w:customStyle="1" w:styleId="WW8Num65z2">
    <w:name w:val="WW8Num65z2"/>
    <w:rsid w:val="00F544C1"/>
    <w:rPr>
      <w:rFonts w:ascii="Wingdings" w:hAnsi="Wingdings" w:cs="Wingdings" w:hint="default"/>
    </w:rPr>
  </w:style>
  <w:style w:type="character" w:customStyle="1" w:styleId="WW8Num65z3">
    <w:name w:val="WW8Num65z3"/>
    <w:rsid w:val="00F544C1"/>
    <w:rPr>
      <w:rFonts w:ascii="Symbol" w:hAnsi="Symbol" w:cs="Symbol" w:hint="default"/>
    </w:rPr>
  </w:style>
  <w:style w:type="character" w:customStyle="1" w:styleId="WW8Num66z0">
    <w:name w:val="WW8Num66z0"/>
    <w:rsid w:val="00F544C1"/>
    <w:rPr>
      <w:rFonts w:ascii="Symbol" w:hAnsi="Symbol" w:cs="Symbol" w:hint="default"/>
      <w:sz w:val="16"/>
    </w:rPr>
  </w:style>
  <w:style w:type="character" w:customStyle="1" w:styleId="WW8Num66z1">
    <w:name w:val="WW8Num66z1"/>
    <w:rsid w:val="00F544C1"/>
    <w:rPr>
      <w:rFonts w:ascii="Courier New" w:hAnsi="Courier New" w:cs="Courier New" w:hint="default"/>
    </w:rPr>
  </w:style>
  <w:style w:type="character" w:customStyle="1" w:styleId="WW8Num66z2">
    <w:name w:val="WW8Num66z2"/>
    <w:rsid w:val="00F544C1"/>
    <w:rPr>
      <w:rFonts w:ascii="Wingdings" w:hAnsi="Wingdings" w:cs="Wingdings" w:hint="default"/>
    </w:rPr>
  </w:style>
  <w:style w:type="character" w:customStyle="1" w:styleId="WW8Num66z3">
    <w:name w:val="WW8Num66z3"/>
    <w:rsid w:val="00F544C1"/>
    <w:rPr>
      <w:rFonts w:ascii="Symbol" w:hAnsi="Symbol" w:cs="Symbol" w:hint="default"/>
    </w:rPr>
  </w:style>
  <w:style w:type="character" w:customStyle="1" w:styleId="WW8Num68z1">
    <w:name w:val="WW8Num68z1"/>
    <w:rsid w:val="00F544C1"/>
    <w:rPr>
      <w:rFonts w:ascii="Courier New" w:hAnsi="Courier New" w:cs="Courier New" w:hint="default"/>
    </w:rPr>
  </w:style>
  <w:style w:type="character" w:customStyle="1" w:styleId="WW8Num68z2">
    <w:name w:val="WW8Num68z2"/>
    <w:rsid w:val="00F544C1"/>
    <w:rPr>
      <w:rFonts w:ascii="Wingdings" w:hAnsi="Wingdings" w:cs="Wingdings" w:hint="default"/>
    </w:rPr>
  </w:style>
  <w:style w:type="character" w:customStyle="1" w:styleId="WW8Num68z3">
    <w:name w:val="WW8Num68z3"/>
    <w:rsid w:val="00F544C1"/>
    <w:rPr>
      <w:rFonts w:ascii="Symbol" w:hAnsi="Symbol" w:cs="Symbol" w:hint="default"/>
    </w:rPr>
  </w:style>
  <w:style w:type="character" w:customStyle="1" w:styleId="WW8Num69z0">
    <w:name w:val="WW8Num69z0"/>
    <w:rsid w:val="00F544C1"/>
    <w:rPr>
      <w:rFonts w:ascii="Symbol" w:hAnsi="Symbol" w:cs="Symbol" w:hint="default"/>
      <w:sz w:val="24"/>
    </w:rPr>
  </w:style>
  <w:style w:type="character" w:customStyle="1" w:styleId="WW8Num69z1">
    <w:name w:val="WW8Num69z1"/>
    <w:rsid w:val="00F544C1"/>
    <w:rPr>
      <w:rFonts w:ascii="Courier New" w:hAnsi="Courier New" w:cs="Courier New" w:hint="default"/>
    </w:rPr>
  </w:style>
  <w:style w:type="character" w:customStyle="1" w:styleId="WW8Num69z2">
    <w:name w:val="WW8Num69z2"/>
    <w:rsid w:val="00F544C1"/>
    <w:rPr>
      <w:rFonts w:ascii="Wingdings" w:hAnsi="Wingdings" w:cs="Wingdings" w:hint="default"/>
    </w:rPr>
  </w:style>
  <w:style w:type="character" w:customStyle="1" w:styleId="WW8Num69z3">
    <w:name w:val="WW8Num69z3"/>
    <w:rsid w:val="00F544C1"/>
    <w:rPr>
      <w:rFonts w:ascii="Symbol" w:hAnsi="Symbol" w:cs="Symbol" w:hint="default"/>
    </w:rPr>
  </w:style>
  <w:style w:type="character" w:customStyle="1" w:styleId="WW8Num70z0">
    <w:name w:val="WW8Num70z0"/>
    <w:rsid w:val="00F544C1"/>
    <w:rPr>
      <w:rFonts w:ascii="Symbol" w:hAnsi="Symbol" w:cs="Symbol" w:hint="default"/>
      <w:sz w:val="20"/>
    </w:rPr>
  </w:style>
  <w:style w:type="character" w:customStyle="1" w:styleId="WW8Num70z1">
    <w:name w:val="WW8Num70z1"/>
    <w:rsid w:val="00F544C1"/>
    <w:rPr>
      <w:rFonts w:ascii="Courier New" w:hAnsi="Courier New" w:cs="Courier New" w:hint="default"/>
    </w:rPr>
  </w:style>
  <w:style w:type="character" w:customStyle="1" w:styleId="WW8Num70z2">
    <w:name w:val="WW8Num70z2"/>
    <w:rsid w:val="00F544C1"/>
    <w:rPr>
      <w:rFonts w:ascii="Wingdings" w:hAnsi="Wingdings" w:cs="Wingdings" w:hint="default"/>
    </w:rPr>
  </w:style>
  <w:style w:type="character" w:customStyle="1" w:styleId="WW8Num70z3">
    <w:name w:val="WW8Num70z3"/>
    <w:rsid w:val="00F544C1"/>
    <w:rPr>
      <w:rFonts w:ascii="Symbol" w:hAnsi="Symbol" w:cs="Symbol" w:hint="default"/>
    </w:rPr>
  </w:style>
  <w:style w:type="character" w:customStyle="1" w:styleId="WW8Num71z0">
    <w:name w:val="WW8Num71z0"/>
    <w:rsid w:val="00F544C1"/>
    <w:rPr>
      <w:rFonts w:ascii="Courier New" w:hAnsi="Courier New" w:cs="Times New Roman" w:hint="default"/>
    </w:rPr>
  </w:style>
  <w:style w:type="character" w:customStyle="1" w:styleId="WW8Num71z1">
    <w:name w:val="WW8Num71z1"/>
    <w:rsid w:val="00F544C1"/>
    <w:rPr>
      <w:rFonts w:ascii="Courier New" w:hAnsi="Courier New" w:cs="Courier New" w:hint="default"/>
    </w:rPr>
  </w:style>
  <w:style w:type="character" w:customStyle="1" w:styleId="WW8Num71z2">
    <w:name w:val="WW8Num71z2"/>
    <w:rsid w:val="00F544C1"/>
    <w:rPr>
      <w:rFonts w:ascii="Wingdings" w:hAnsi="Wingdings" w:cs="Wingdings" w:hint="default"/>
    </w:rPr>
  </w:style>
  <w:style w:type="character" w:customStyle="1" w:styleId="WW8Num71z3">
    <w:name w:val="WW8Num71z3"/>
    <w:rsid w:val="00F544C1"/>
    <w:rPr>
      <w:rFonts w:ascii="Symbol" w:hAnsi="Symbol" w:cs="Symbol" w:hint="default"/>
    </w:rPr>
  </w:style>
  <w:style w:type="character" w:customStyle="1" w:styleId="WW8NumSt67z0">
    <w:name w:val="WW8NumSt67z0"/>
    <w:rsid w:val="00F544C1"/>
    <w:rPr>
      <w:rFonts w:ascii="Symbol" w:hAnsi="Symbol" w:cs="Symbol" w:hint="default"/>
    </w:rPr>
  </w:style>
  <w:style w:type="character" w:customStyle="1" w:styleId="text31">
    <w:name w:val="text31"/>
    <w:rsid w:val="00F544C1"/>
    <w:rPr>
      <w:rFonts w:ascii="Verdana" w:hAnsi="Verdana" w:cs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TytuZnak">
    <w:name w:val="Tytuł Znak"/>
    <w:link w:val="Tytu"/>
    <w:rsid w:val="00F544C1"/>
    <w:rPr>
      <w:b/>
      <w:bCs w:val="0"/>
      <w:sz w:val="24"/>
      <w:u w:val="single"/>
    </w:rPr>
  </w:style>
  <w:style w:type="character" w:customStyle="1" w:styleId="Tekstpodstawowywcity2Znak">
    <w:name w:val="Tekst podstawowy wcięty 2 Znak"/>
    <w:link w:val="Tekstpodstawowywcity2"/>
    <w:rsid w:val="00F544C1"/>
    <w:rPr>
      <w:sz w:val="24"/>
      <w:szCs w:val="24"/>
    </w:rPr>
  </w:style>
  <w:style w:type="character" w:customStyle="1" w:styleId="Tekstpodstawowywcity3Znak">
    <w:name w:val="Tekst podstawowy wcięty 3 Znak"/>
    <w:rsid w:val="00F544C1"/>
    <w:rPr>
      <w:rFonts w:ascii="Century Gothic" w:hAnsi="Century Gothic" w:cs="Century Gothic" w:hint="default"/>
      <w:sz w:val="24"/>
      <w:szCs w:val="24"/>
    </w:rPr>
  </w:style>
  <w:style w:type="character" w:customStyle="1" w:styleId="Znakinumeracji">
    <w:name w:val="Znaki numeracji"/>
    <w:rsid w:val="00F544C1"/>
    <w:rPr>
      <w:sz w:val="28"/>
      <w:szCs w:val="28"/>
    </w:rPr>
  </w:style>
  <w:style w:type="character" w:customStyle="1" w:styleId="ListLabel80">
    <w:name w:val="ListLabel 80"/>
    <w:rsid w:val="00F544C1"/>
    <w:rPr>
      <w:i w:val="0"/>
      <w:iCs w:val="0"/>
    </w:rPr>
  </w:style>
  <w:style w:type="character" w:customStyle="1" w:styleId="ListLabel81">
    <w:name w:val="ListLabel 81"/>
    <w:rsid w:val="00F544C1"/>
    <w:rPr>
      <w:b/>
      <w:bCs/>
      <w:i w:val="0"/>
      <w:iCs w:val="0"/>
    </w:rPr>
  </w:style>
  <w:style w:type="character" w:customStyle="1" w:styleId="ListLabel26">
    <w:name w:val="ListLabel 26"/>
    <w:rsid w:val="00F544C1"/>
    <w:rPr>
      <w:i w:val="0"/>
      <w:iCs w:val="0"/>
    </w:rPr>
  </w:style>
  <w:style w:type="character" w:customStyle="1" w:styleId="ListLabel27">
    <w:name w:val="ListLabel 27"/>
    <w:rsid w:val="00F544C1"/>
    <w:rPr>
      <w:b/>
      <w:bCs/>
      <w:i w:val="0"/>
      <w:iCs w:val="0"/>
    </w:rPr>
  </w:style>
  <w:style w:type="character" w:customStyle="1" w:styleId="WW8Num11z4">
    <w:name w:val="WW8Num11z4"/>
    <w:rsid w:val="00F544C1"/>
  </w:style>
  <w:style w:type="character" w:customStyle="1" w:styleId="WW8Num11z5">
    <w:name w:val="WW8Num11z5"/>
    <w:rsid w:val="00F544C1"/>
  </w:style>
  <w:style w:type="character" w:customStyle="1" w:styleId="WW8Num11z6">
    <w:name w:val="WW8Num11z6"/>
    <w:rsid w:val="00F544C1"/>
  </w:style>
  <w:style w:type="character" w:customStyle="1" w:styleId="WW8Num11z7">
    <w:name w:val="WW8Num11z7"/>
    <w:rsid w:val="00F544C1"/>
  </w:style>
  <w:style w:type="character" w:customStyle="1" w:styleId="WW8Num11z8">
    <w:name w:val="WW8Num11z8"/>
    <w:rsid w:val="00F544C1"/>
  </w:style>
  <w:style w:type="character" w:customStyle="1" w:styleId="WW8Num9z3">
    <w:name w:val="WW8Num9z3"/>
    <w:rsid w:val="00F544C1"/>
    <w:rPr>
      <w:rFonts w:ascii="Symbol" w:hAnsi="Symbol" w:cs="Symbol" w:hint="default"/>
    </w:rPr>
  </w:style>
  <w:style w:type="character" w:customStyle="1" w:styleId="WW8Num9z4">
    <w:name w:val="WW8Num9z4"/>
    <w:rsid w:val="00F544C1"/>
    <w:rPr>
      <w:rFonts w:ascii="Courier New" w:hAnsi="Courier New" w:cs="Courier New" w:hint="default"/>
    </w:rPr>
  </w:style>
  <w:style w:type="character" w:customStyle="1" w:styleId="WW-czeinternetowe">
    <w:name w:val="WW-Łącze internetowe"/>
    <w:rsid w:val="00F544C1"/>
    <w:rPr>
      <w:color w:val="0000FF"/>
      <w:u w:val="single"/>
    </w:rPr>
  </w:style>
  <w:style w:type="character" w:customStyle="1" w:styleId="WW-Numerstron">
    <w:name w:val="WW-Numer stron"/>
    <w:rsid w:val="00F544C1"/>
  </w:style>
  <w:style w:type="character" w:customStyle="1" w:styleId="WW-Odwiedzoneczeinternetowe">
    <w:name w:val="WW-Odwiedzone łącze internetowe"/>
    <w:rsid w:val="00F544C1"/>
    <w:rPr>
      <w:color w:val="800080"/>
      <w:u w:val="single"/>
    </w:rPr>
  </w:style>
  <w:style w:type="character" w:customStyle="1" w:styleId="StopkaZnak1">
    <w:name w:val="Stopka Znak1"/>
    <w:rsid w:val="00F544C1"/>
    <w:rPr>
      <w:sz w:val="24"/>
      <w:szCs w:val="24"/>
    </w:rPr>
  </w:style>
  <w:style w:type="character" w:customStyle="1" w:styleId="Znakiwypunktowania">
    <w:name w:val="Znaki wypunktowania"/>
    <w:rsid w:val="00F544C1"/>
    <w:rPr>
      <w:rFonts w:ascii="OpenSymbol" w:eastAsia="OpenSymbol" w:hAnsi="OpenSymbol" w:cs="OpenSymbol" w:hint="default"/>
    </w:rPr>
  </w:style>
  <w:style w:type="character" w:customStyle="1" w:styleId="Odwoanieprzypisukocowego1">
    <w:name w:val="Odwołanie przypisu końcowego1"/>
    <w:rsid w:val="00F544C1"/>
    <w:rPr>
      <w:vertAlign w:val="superscript"/>
    </w:rPr>
  </w:style>
  <w:style w:type="character" w:customStyle="1" w:styleId="TekstpodstawowyZnak1">
    <w:name w:val="Tekst podstawowy Znak1"/>
    <w:qFormat/>
    <w:rsid w:val="00F544C1"/>
    <w:rPr>
      <w:b/>
      <w:bCs/>
      <w:sz w:val="24"/>
    </w:rPr>
  </w:style>
  <w:style w:type="character" w:customStyle="1" w:styleId="Tekstpodstawowy2Znak1">
    <w:name w:val="Tekst podstawowy 2 Znak1"/>
    <w:rsid w:val="00F544C1"/>
    <w:rPr>
      <w:sz w:val="24"/>
    </w:rPr>
  </w:style>
  <w:style w:type="character" w:customStyle="1" w:styleId="TekstpodstawowywcityZnak1">
    <w:name w:val="Tekst podstawowy wcięty Znak1"/>
    <w:rsid w:val="00F544C1"/>
    <w:rPr>
      <w:sz w:val="28"/>
    </w:rPr>
  </w:style>
  <w:style w:type="character" w:customStyle="1" w:styleId="Tekstpodstawowywcity2Znak1">
    <w:name w:val="Tekst podstawowy wcięty 2 Znak1"/>
    <w:rsid w:val="00F544C1"/>
    <w:rPr>
      <w:sz w:val="24"/>
    </w:rPr>
  </w:style>
  <w:style w:type="character" w:customStyle="1" w:styleId="Tekstpodstawowywcity3Znak1">
    <w:name w:val="Tekst podstawowy wcięty 3 Znak1"/>
    <w:rsid w:val="00F544C1"/>
    <w:rPr>
      <w:rFonts w:ascii="Century Gothic" w:hAnsi="Century Gothic" w:cs="Century Gothic" w:hint="default"/>
      <w:sz w:val="24"/>
    </w:rPr>
  </w:style>
  <w:style w:type="character" w:customStyle="1" w:styleId="Tekstpodstawowy3Znak">
    <w:name w:val="Tekst podstawowy 3 Znak"/>
    <w:rsid w:val="00F544C1"/>
    <w:rPr>
      <w:sz w:val="24"/>
    </w:rPr>
  </w:style>
  <w:style w:type="character" w:customStyle="1" w:styleId="ListLabel1">
    <w:name w:val="ListLabel 1"/>
    <w:rsid w:val="00F544C1"/>
    <w:rPr>
      <w:rFonts w:ascii="Symbol" w:hAnsi="Symbol" w:cs="Symbol" w:hint="default"/>
    </w:rPr>
  </w:style>
  <w:style w:type="character" w:customStyle="1" w:styleId="ListLabel2">
    <w:name w:val="ListLabel 2"/>
    <w:rsid w:val="00F544C1"/>
    <w:rPr>
      <w:rFonts w:ascii="Symbol" w:hAnsi="Symbol" w:cs="Symbol" w:hint="default"/>
      <w:sz w:val="16"/>
    </w:rPr>
  </w:style>
  <w:style w:type="character" w:customStyle="1" w:styleId="ListLabel3">
    <w:name w:val="ListLabel 3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4">
    <w:name w:val="ListLabel 4"/>
    <w:rsid w:val="00F544C1"/>
    <w:rPr>
      <w:rFonts w:ascii="Wingdings" w:hAnsi="Wingdings" w:cs="Wingdings" w:hint="default"/>
    </w:rPr>
  </w:style>
  <w:style w:type="character" w:customStyle="1" w:styleId="ListLabel5">
    <w:name w:val="ListLabel 5"/>
    <w:rsid w:val="00F544C1"/>
    <w:rPr>
      <w:rFonts w:ascii="Wingdings" w:hAnsi="Wingdings" w:cs="Wingdings" w:hint="default"/>
      <w:sz w:val="28"/>
    </w:rPr>
  </w:style>
  <w:style w:type="character" w:customStyle="1" w:styleId="ListLabel6">
    <w:name w:val="ListLabel 6"/>
    <w:rsid w:val="00F544C1"/>
    <w:rPr>
      <w:i w:val="0"/>
      <w:iCs w:val="0"/>
    </w:rPr>
  </w:style>
  <w:style w:type="character" w:customStyle="1" w:styleId="ListLabel7">
    <w:name w:val="ListLabel 7"/>
    <w:rsid w:val="00F544C1"/>
    <w:rPr>
      <w:b/>
      <w:bCs/>
      <w:i w:val="0"/>
      <w:iCs w:val="0"/>
    </w:rPr>
  </w:style>
  <w:style w:type="character" w:customStyle="1" w:styleId="ListLabel8">
    <w:name w:val="ListLabel 8"/>
    <w:rsid w:val="00F544C1"/>
    <w:rPr>
      <w:rFonts w:ascii="Times New Roman" w:hAnsi="Times New Roman" w:cs="Times New Roman" w:hint="default"/>
      <w:szCs w:val="24"/>
    </w:rPr>
  </w:style>
  <w:style w:type="character" w:customStyle="1" w:styleId="ListLabel9">
    <w:name w:val="ListLabel 9"/>
    <w:rsid w:val="00F544C1"/>
    <w:rPr>
      <w:rFonts w:ascii="Wingdings" w:hAnsi="Wingdings" w:cs="Wingdings" w:hint="default"/>
      <w:sz w:val="20"/>
    </w:rPr>
  </w:style>
  <w:style w:type="character" w:customStyle="1" w:styleId="ListLabel10">
    <w:name w:val="ListLabel 10"/>
    <w:rsid w:val="00F544C1"/>
    <w:rPr>
      <w:rFonts w:ascii="Times New Roman" w:eastAsia="Times New Roman" w:hAnsi="Times New Roman" w:cs="Times New Roman" w:hint="default"/>
    </w:rPr>
  </w:style>
  <w:style w:type="character" w:customStyle="1" w:styleId="ListLabel11">
    <w:name w:val="ListLabel 11"/>
    <w:rsid w:val="00F544C1"/>
    <w:rPr>
      <w:rFonts w:ascii="Courier New" w:hAnsi="Courier New" w:cs="Courier New" w:hint="default"/>
    </w:rPr>
  </w:style>
  <w:style w:type="character" w:customStyle="1" w:styleId="ListLabel12">
    <w:name w:val="ListLabel 12"/>
    <w:rsid w:val="00F544C1"/>
    <w:rPr>
      <w:rFonts w:ascii="Symbol" w:hAnsi="Symbol" w:cs="Symbol" w:hint="default"/>
    </w:rPr>
  </w:style>
  <w:style w:type="character" w:customStyle="1" w:styleId="ListLabel13">
    <w:name w:val="ListLabel 13"/>
    <w:rsid w:val="00F544C1"/>
    <w:rPr>
      <w:rFonts w:ascii="Symbol" w:hAnsi="Symbol" w:cs="Symbol" w:hint="default"/>
      <w:sz w:val="16"/>
    </w:rPr>
  </w:style>
  <w:style w:type="character" w:customStyle="1" w:styleId="ListLabel14">
    <w:name w:val="ListLabel 14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15">
    <w:name w:val="ListLabel 15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16">
    <w:name w:val="ListLabel 16"/>
    <w:rsid w:val="00F544C1"/>
    <w:rPr>
      <w:rFonts w:ascii="Wingdings" w:hAnsi="Wingdings" w:cs="Wingdings" w:hint="default"/>
      <w:sz w:val="28"/>
    </w:rPr>
  </w:style>
  <w:style w:type="character" w:customStyle="1" w:styleId="ListLabel17">
    <w:name w:val="ListLabel 17"/>
    <w:rsid w:val="00F544C1"/>
    <w:rPr>
      <w:i w:val="0"/>
      <w:iCs w:val="0"/>
    </w:rPr>
  </w:style>
  <w:style w:type="character" w:customStyle="1" w:styleId="ListLabel18">
    <w:name w:val="ListLabel 18"/>
    <w:rsid w:val="00F544C1"/>
    <w:rPr>
      <w:b/>
      <w:bCs/>
      <w:i w:val="0"/>
      <w:iCs w:val="0"/>
    </w:rPr>
  </w:style>
  <w:style w:type="character" w:customStyle="1" w:styleId="ListLabel19">
    <w:name w:val="ListLabel 19"/>
    <w:rsid w:val="00F544C1"/>
    <w:rPr>
      <w:rFonts w:ascii="Times New Roman" w:hAnsi="Times New Roman" w:cs="Times New Roman" w:hint="default"/>
      <w:szCs w:val="24"/>
    </w:rPr>
  </w:style>
  <w:style w:type="character" w:customStyle="1" w:styleId="ListLabel20">
    <w:name w:val="ListLabel 20"/>
    <w:rsid w:val="00F544C1"/>
    <w:rPr>
      <w:rFonts w:ascii="Wingdings" w:hAnsi="Wingdings" w:cs="Wingdings" w:hint="default"/>
      <w:sz w:val="20"/>
    </w:rPr>
  </w:style>
  <w:style w:type="character" w:customStyle="1" w:styleId="ListLabel21">
    <w:name w:val="ListLabel 21"/>
    <w:rsid w:val="00F544C1"/>
    <w:rPr>
      <w:rFonts w:ascii="Courier New" w:hAnsi="Courier New" w:cs="Courier New" w:hint="default"/>
    </w:rPr>
  </w:style>
  <w:style w:type="character" w:customStyle="1" w:styleId="ListLabel22">
    <w:name w:val="ListLabel 22"/>
    <w:rsid w:val="00F544C1"/>
    <w:rPr>
      <w:rFonts w:ascii="Times New Roman" w:hAnsi="Times New Roman" w:cs="Times New Roman" w:hint="default"/>
    </w:rPr>
  </w:style>
  <w:style w:type="character" w:customStyle="1" w:styleId="ListLabel23">
    <w:name w:val="ListLabel 23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24">
    <w:name w:val="ListLabel 24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25">
    <w:name w:val="ListLabel 25"/>
    <w:rsid w:val="00F544C1"/>
    <w:rPr>
      <w:rFonts w:ascii="Wingdings" w:hAnsi="Wingdings" w:cs="Wingdings" w:hint="default"/>
      <w:sz w:val="28"/>
    </w:rPr>
  </w:style>
  <w:style w:type="character" w:customStyle="1" w:styleId="ListLabel28">
    <w:name w:val="ListLabel 28"/>
    <w:rsid w:val="00F544C1"/>
    <w:rPr>
      <w:rFonts w:ascii="Times New Roman" w:hAnsi="Times New Roman" w:cs="Times New Roman" w:hint="default"/>
      <w:szCs w:val="24"/>
    </w:rPr>
  </w:style>
  <w:style w:type="character" w:customStyle="1" w:styleId="ListLabel29">
    <w:name w:val="ListLabel 29"/>
    <w:rsid w:val="00F544C1"/>
    <w:rPr>
      <w:rFonts w:ascii="Wingdings" w:hAnsi="Wingdings" w:cs="Wingdings" w:hint="default"/>
      <w:sz w:val="20"/>
    </w:rPr>
  </w:style>
  <w:style w:type="character" w:customStyle="1" w:styleId="ListLabel30">
    <w:name w:val="ListLabel 30"/>
    <w:rsid w:val="00F544C1"/>
    <w:rPr>
      <w:rFonts w:ascii="Symbol" w:hAnsi="Symbol" w:cs="Symbol" w:hint="default"/>
    </w:rPr>
  </w:style>
  <w:style w:type="character" w:customStyle="1" w:styleId="ListLabel31">
    <w:name w:val="ListLabel 31"/>
    <w:rsid w:val="00F544C1"/>
    <w:rPr>
      <w:rFonts w:ascii="Courier New" w:hAnsi="Courier New" w:cs="Courier New" w:hint="default"/>
    </w:rPr>
  </w:style>
  <w:style w:type="character" w:customStyle="1" w:styleId="ListLabel32">
    <w:name w:val="ListLabel 32"/>
    <w:rsid w:val="00F544C1"/>
    <w:rPr>
      <w:rFonts w:ascii="Times New Roman" w:hAnsi="Times New Roman" w:cs="Times New Roman" w:hint="default"/>
    </w:rPr>
  </w:style>
  <w:style w:type="character" w:customStyle="1" w:styleId="ListLabel33">
    <w:name w:val="ListLabel 33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34">
    <w:name w:val="ListLabel 34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35">
    <w:name w:val="ListLabel 35"/>
    <w:rsid w:val="00F544C1"/>
    <w:rPr>
      <w:rFonts w:ascii="Wingdings" w:hAnsi="Wingdings" w:cs="Wingdings" w:hint="default"/>
      <w:sz w:val="28"/>
    </w:rPr>
  </w:style>
  <w:style w:type="character" w:customStyle="1" w:styleId="ListLabel36">
    <w:name w:val="ListLabel 36"/>
    <w:rsid w:val="00F544C1"/>
    <w:rPr>
      <w:i w:val="0"/>
      <w:iCs w:val="0"/>
    </w:rPr>
  </w:style>
  <w:style w:type="character" w:customStyle="1" w:styleId="ListLabel37">
    <w:name w:val="ListLabel 37"/>
    <w:rsid w:val="00F544C1"/>
    <w:rPr>
      <w:b/>
      <w:bCs/>
      <w:i w:val="0"/>
      <w:iCs w:val="0"/>
    </w:rPr>
  </w:style>
  <w:style w:type="character" w:customStyle="1" w:styleId="ListLabel38">
    <w:name w:val="ListLabel 38"/>
    <w:rsid w:val="00F544C1"/>
    <w:rPr>
      <w:rFonts w:ascii="Times New Roman" w:hAnsi="Times New Roman" w:cs="Times New Roman" w:hint="default"/>
      <w:szCs w:val="24"/>
    </w:rPr>
  </w:style>
  <w:style w:type="character" w:customStyle="1" w:styleId="ListLabel39">
    <w:name w:val="ListLabel 39"/>
    <w:rsid w:val="00F544C1"/>
    <w:rPr>
      <w:rFonts w:ascii="Wingdings" w:hAnsi="Wingdings" w:cs="Wingdings" w:hint="default"/>
      <w:sz w:val="20"/>
    </w:rPr>
  </w:style>
  <w:style w:type="character" w:customStyle="1" w:styleId="ListLabel40">
    <w:name w:val="ListLabel 40"/>
    <w:rsid w:val="00F544C1"/>
    <w:rPr>
      <w:rFonts w:ascii="Symbol" w:hAnsi="Symbol" w:cs="Symbol" w:hint="default"/>
    </w:rPr>
  </w:style>
  <w:style w:type="character" w:customStyle="1" w:styleId="ListLabel41">
    <w:name w:val="ListLabel 41"/>
    <w:rsid w:val="00F544C1"/>
    <w:rPr>
      <w:rFonts w:ascii="Courier New" w:hAnsi="Courier New" w:cs="Courier New" w:hint="default"/>
    </w:rPr>
  </w:style>
  <w:style w:type="character" w:customStyle="1" w:styleId="ListLabel42">
    <w:name w:val="ListLabel 42"/>
    <w:rsid w:val="00F544C1"/>
    <w:rPr>
      <w:rFonts w:ascii="Times New Roman" w:hAnsi="Times New Roman" w:cs="Times New Roman" w:hint="default"/>
    </w:rPr>
  </w:style>
  <w:style w:type="character" w:customStyle="1" w:styleId="ListLabel43">
    <w:name w:val="ListLabel 43"/>
    <w:rsid w:val="00F544C1"/>
    <w:rPr>
      <w:rFonts w:ascii="Wingdings" w:hAnsi="Wingdings" w:cs="Wingdings" w:hint="default"/>
    </w:rPr>
  </w:style>
  <w:style w:type="character" w:customStyle="1" w:styleId="ListLabel44">
    <w:name w:val="ListLabel 44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45">
    <w:name w:val="ListLabel 45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46">
    <w:name w:val="ListLabel 46"/>
    <w:rsid w:val="00F544C1"/>
    <w:rPr>
      <w:rFonts w:ascii="Wingdings" w:hAnsi="Wingdings" w:cs="Wingdings" w:hint="default"/>
      <w:sz w:val="28"/>
    </w:rPr>
  </w:style>
  <w:style w:type="character" w:customStyle="1" w:styleId="ListLabel47">
    <w:name w:val="ListLabel 47"/>
    <w:rsid w:val="00F544C1"/>
    <w:rPr>
      <w:i w:val="0"/>
      <w:iCs w:val="0"/>
    </w:rPr>
  </w:style>
  <w:style w:type="character" w:customStyle="1" w:styleId="ListLabel48">
    <w:name w:val="ListLabel 48"/>
    <w:rsid w:val="00F544C1"/>
    <w:rPr>
      <w:b/>
      <w:bCs/>
      <w:i w:val="0"/>
      <w:iCs w:val="0"/>
    </w:rPr>
  </w:style>
  <w:style w:type="character" w:customStyle="1" w:styleId="ListLabel49">
    <w:name w:val="ListLabel 49"/>
    <w:rsid w:val="00F544C1"/>
    <w:rPr>
      <w:rFonts w:ascii="Times New Roman" w:hAnsi="Times New Roman" w:cs="Times New Roman" w:hint="default"/>
      <w:szCs w:val="24"/>
    </w:rPr>
  </w:style>
  <w:style w:type="character" w:customStyle="1" w:styleId="ListLabel50">
    <w:name w:val="ListLabel 50"/>
    <w:rsid w:val="00F544C1"/>
    <w:rPr>
      <w:rFonts w:ascii="Wingdings" w:hAnsi="Wingdings" w:cs="Wingdings" w:hint="default"/>
      <w:sz w:val="20"/>
    </w:rPr>
  </w:style>
  <w:style w:type="character" w:customStyle="1" w:styleId="ListLabel51">
    <w:name w:val="ListLabel 51"/>
    <w:rsid w:val="00F544C1"/>
    <w:rPr>
      <w:rFonts w:ascii="Symbol" w:hAnsi="Symbol" w:cs="Symbol" w:hint="default"/>
    </w:rPr>
  </w:style>
  <w:style w:type="character" w:customStyle="1" w:styleId="ListLabel52">
    <w:name w:val="ListLabel 52"/>
    <w:rsid w:val="00F544C1"/>
    <w:rPr>
      <w:rFonts w:ascii="Courier New" w:hAnsi="Courier New" w:cs="Courier New" w:hint="default"/>
    </w:rPr>
  </w:style>
  <w:style w:type="character" w:customStyle="1" w:styleId="ListLabel53">
    <w:name w:val="ListLabel 53"/>
    <w:rsid w:val="00F544C1"/>
    <w:rPr>
      <w:rFonts w:ascii="Times New Roman" w:hAnsi="Times New Roman" w:cs="Times New Roman" w:hint="default"/>
    </w:rPr>
  </w:style>
  <w:style w:type="character" w:customStyle="1" w:styleId="ListLabel54">
    <w:name w:val="ListLabel 54"/>
    <w:rsid w:val="00F544C1"/>
    <w:rPr>
      <w:rFonts w:ascii="Wingdings" w:hAnsi="Wingdings" w:cs="Wingdings" w:hint="default"/>
    </w:rPr>
  </w:style>
  <w:style w:type="character" w:customStyle="1" w:styleId="ListLabel55">
    <w:name w:val="ListLabel 55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56">
    <w:name w:val="ListLabel 56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57">
    <w:name w:val="ListLabel 57"/>
    <w:rsid w:val="00F544C1"/>
    <w:rPr>
      <w:rFonts w:ascii="Wingdings" w:hAnsi="Wingdings" w:cs="Wingdings" w:hint="default"/>
      <w:sz w:val="28"/>
    </w:rPr>
  </w:style>
  <w:style w:type="character" w:customStyle="1" w:styleId="ListLabel58">
    <w:name w:val="ListLabel 58"/>
    <w:rsid w:val="00F544C1"/>
    <w:rPr>
      <w:i w:val="0"/>
      <w:iCs w:val="0"/>
    </w:rPr>
  </w:style>
  <w:style w:type="character" w:customStyle="1" w:styleId="ListLabel59">
    <w:name w:val="ListLabel 59"/>
    <w:rsid w:val="00F544C1"/>
    <w:rPr>
      <w:b/>
      <w:bCs/>
      <w:i w:val="0"/>
      <w:iCs w:val="0"/>
    </w:rPr>
  </w:style>
  <w:style w:type="character" w:customStyle="1" w:styleId="ListLabel60">
    <w:name w:val="ListLabel 60"/>
    <w:rsid w:val="00F544C1"/>
    <w:rPr>
      <w:rFonts w:ascii="Times New Roman" w:hAnsi="Times New Roman" w:cs="Times New Roman" w:hint="default"/>
      <w:szCs w:val="24"/>
    </w:rPr>
  </w:style>
  <w:style w:type="character" w:customStyle="1" w:styleId="ListLabel61">
    <w:name w:val="ListLabel 61"/>
    <w:rsid w:val="00F544C1"/>
    <w:rPr>
      <w:rFonts w:ascii="Wingdings" w:hAnsi="Wingdings" w:cs="Wingdings" w:hint="default"/>
      <w:sz w:val="20"/>
    </w:rPr>
  </w:style>
  <w:style w:type="character" w:customStyle="1" w:styleId="ListLabel62">
    <w:name w:val="ListLabel 62"/>
    <w:rsid w:val="00F544C1"/>
    <w:rPr>
      <w:rFonts w:ascii="Symbol" w:hAnsi="Symbol" w:cs="Symbol" w:hint="default"/>
    </w:rPr>
  </w:style>
  <w:style w:type="character" w:customStyle="1" w:styleId="ListLabel63">
    <w:name w:val="ListLabel 63"/>
    <w:rsid w:val="00F544C1"/>
    <w:rPr>
      <w:rFonts w:ascii="Courier New" w:hAnsi="Courier New" w:cs="Courier New" w:hint="default"/>
    </w:rPr>
  </w:style>
  <w:style w:type="character" w:customStyle="1" w:styleId="ListLabel64">
    <w:name w:val="ListLabel 64"/>
    <w:rsid w:val="00F544C1"/>
    <w:rPr>
      <w:rFonts w:ascii="Times New Roman" w:hAnsi="Times New Roman" w:cs="Times New Roman" w:hint="default"/>
    </w:rPr>
  </w:style>
  <w:style w:type="character" w:customStyle="1" w:styleId="ListLabel65">
    <w:name w:val="ListLabel 65"/>
    <w:rsid w:val="00F544C1"/>
    <w:rPr>
      <w:rFonts w:ascii="Wingdings" w:hAnsi="Wingdings" w:cs="Wingdings" w:hint="default"/>
    </w:rPr>
  </w:style>
  <w:style w:type="character" w:customStyle="1" w:styleId="ListLabel66">
    <w:name w:val="ListLabel 66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67">
    <w:name w:val="ListLabel 67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68">
    <w:name w:val="ListLabel 68"/>
    <w:rsid w:val="00F544C1"/>
    <w:rPr>
      <w:rFonts w:ascii="Wingdings" w:hAnsi="Wingdings" w:cs="Wingdings" w:hint="default"/>
      <w:sz w:val="28"/>
    </w:rPr>
  </w:style>
  <w:style w:type="character" w:customStyle="1" w:styleId="ListLabel69">
    <w:name w:val="ListLabel 69"/>
    <w:rsid w:val="00F544C1"/>
    <w:rPr>
      <w:i w:val="0"/>
      <w:iCs w:val="0"/>
    </w:rPr>
  </w:style>
  <w:style w:type="character" w:customStyle="1" w:styleId="ListLabel70">
    <w:name w:val="ListLabel 70"/>
    <w:rsid w:val="00F544C1"/>
    <w:rPr>
      <w:b/>
      <w:bCs/>
      <w:i w:val="0"/>
      <w:iCs w:val="0"/>
    </w:rPr>
  </w:style>
  <w:style w:type="character" w:customStyle="1" w:styleId="ListLabel71">
    <w:name w:val="ListLabel 71"/>
    <w:rsid w:val="00F544C1"/>
    <w:rPr>
      <w:rFonts w:ascii="Times New Roman" w:hAnsi="Times New Roman" w:cs="Times New Roman" w:hint="default"/>
      <w:szCs w:val="24"/>
    </w:rPr>
  </w:style>
  <w:style w:type="character" w:customStyle="1" w:styleId="ListLabel72">
    <w:name w:val="ListLabel 72"/>
    <w:rsid w:val="00F544C1"/>
    <w:rPr>
      <w:rFonts w:ascii="Wingdings" w:hAnsi="Wingdings" w:cs="Wingdings" w:hint="default"/>
      <w:sz w:val="20"/>
    </w:rPr>
  </w:style>
  <w:style w:type="character" w:customStyle="1" w:styleId="ListLabel73">
    <w:name w:val="ListLabel 73"/>
    <w:rsid w:val="00F544C1"/>
    <w:rPr>
      <w:rFonts w:ascii="Symbol" w:hAnsi="Symbol" w:cs="Symbol" w:hint="default"/>
    </w:rPr>
  </w:style>
  <w:style w:type="character" w:customStyle="1" w:styleId="ListLabel74">
    <w:name w:val="ListLabel 74"/>
    <w:rsid w:val="00F544C1"/>
    <w:rPr>
      <w:rFonts w:ascii="Courier New" w:hAnsi="Courier New" w:cs="Courier New" w:hint="default"/>
    </w:rPr>
  </w:style>
  <w:style w:type="character" w:customStyle="1" w:styleId="ListLabel75">
    <w:name w:val="ListLabel 75"/>
    <w:rsid w:val="00F544C1"/>
    <w:rPr>
      <w:rFonts w:ascii="Times New Roman" w:hAnsi="Times New Roman" w:cs="Times New Roman" w:hint="default"/>
    </w:rPr>
  </w:style>
  <w:style w:type="character" w:customStyle="1" w:styleId="ListLabel76">
    <w:name w:val="ListLabel 76"/>
    <w:rsid w:val="00F544C1"/>
    <w:rPr>
      <w:rFonts w:ascii="Wingdings" w:hAnsi="Wingdings" w:cs="Wingdings" w:hint="default"/>
    </w:rPr>
  </w:style>
  <w:style w:type="character" w:customStyle="1" w:styleId="ListLabel77">
    <w:name w:val="ListLabel 77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78">
    <w:name w:val="ListLabel 78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79">
    <w:name w:val="ListLabel 79"/>
    <w:rsid w:val="00F544C1"/>
    <w:rPr>
      <w:rFonts w:ascii="Wingdings" w:hAnsi="Wingdings" w:cs="Wingdings" w:hint="default"/>
      <w:sz w:val="28"/>
    </w:rPr>
  </w:style>
  <w:style w:type="character" w:customStyle="1" w:styleId="ListLabel82">
    <w:name w:val="ListLabel 82"/>
    <w:rsid w:val="00F544C1"/>
    <w:rPr>
      <w:rFonts w:ascii="Times New Roman" w:hAnsi="Times New Roman" w:cs="Times New Roman" w:hint="default"/>
      <w:szCs w:val="24"/>
    </w:rPr>
  </w:style>
  <w:style w:type="character" w:customStyle="1" w:styleId="ListLabel83">
    <w:name w:val="ListLabel 83"/>
    <w:rsid w:val="00F544C1"/>
    <w:rPr>
      <w:rFonts w:ascii="Wingdings" w:hAnsi="Wingdings" w:cs="Wingdings" w:hint="default"/>
      <w:sz w:val="20"/>
    </w:rPr>
  </w:style>
  <w:style w:type="character" w:customStyle="1" w:styleId="ListLabel84">
    <w:name w:val="ListLabel 84"/>
    <w:rsid w:val="00F544C1"/>
    <w:rPr>
      <w:rFonts w:ascii="Symbol" w:hAnsi="Symbol" w:cs="Symbol" w:hint="default"/>
    </w:rPr>
  </w:style>
  <w:style w:type="character" w:customStyle="1" w:styleId="ListLabel85">
    <w:name w:val="ListLabel 85"/>
    <w:rsid w:val="00F544C1"/>
    <w:rPr>
      <w:rFonts w:ascii="Courier New" w:hAnsi="Courier New" w:cs="Courier New" w:hint="default"/>
    </w:rPr>
  </w:style>
  <w:style w:type="character" w:customStyle="1" w:styleId="ListLabel86">
    <w:name w:val="ListLabel 86"/>
    <w:rsid w:val="00F544C1"/>
    <w:rPr>
      <w:rFonts w:ascii="Times New Roman" w:hAnsi="Times New Roman" w:cs="Times New Roman" w:hint="default"/>
    </w:rPr>
  </w:style>
  <w:style w:type="character" w:customStyle="1" w:styleId="ListLabel87">
    <w:name w:val="ListLabel 87"/>
    <w:rsid w:val="00F544C1"/>
    <w:rPr>
      <w:rFonts w:ascii="Wingdings" w:hAnsi="Wingdings" w:cs="Wingdings" w:hint="default"/>
    </w:rPr>
  </w:style>
  <w:style w:type="character" w:customStyle="1" w:styleId="ListLabel88">
    <w:name w:val="ListLabel 88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89">
    <w:name w:val="ListLabel 89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90">
    <w:name w:val="ListLabel 90"/>
    <w:rsid w:val="00F544C1"/>
    <w:rPr>
      <w:rFonts w:ascii="Wingdings" w:hAnsi="Wingdings" w:cs="Wingdings" w:hint="default"/>
      <w:sz w:val="28"/>
    </w:rPr>
  </w:style>
  <w:style w:type="character" w:customStyle="1" w:styleId="ListLabel91">
    <w:name w:val="ListLabel 91"/>
    <w:rsid w:val="00F544C1"/>
    <w:rPr>
      <w:i w:val="0"/>
      <w:iCs w:val="0"/>
    </w:rPr>
  </w:style>
  <w:style w:type="character" w:customStyle="1" w:styleId="ListLabel92">
    <w:name w:val="ListLabel 92"/>
    <w:rsid w:val="00F544C1"/>
    <w:rPr>
      <w:b/>
      <w:bCs/>
      <w:i w:val="0"/>
      <w:iCs w:val="0"/>
    </w:rPr>
  </w:style>
  <w:style w:type="character" w:customStyle="1" w:styleId="ListLabel93">
    <w:name w:val="ListLabel 93"/>
    <w:rsid w:val="00F544C1"/>
    <w:rPr>
      <w:rFonts w:ascii="Times New Roman" w:hAnsi="Times New Roman" w:cs="Times New Roman" w:hint="default"/>
      <w:szCs w:val="24"/>
    </w:rPr>
  </w:style>
  <w:style w:type="character" w:customStyle="1" w:styleId="ListLabel94">
    <w:name w:val="ListLabel 94"/>
    <w:rsid w:val="00F544C1"/>
    <w:rPr>
      <w:rFonts w:ascii="Wingdings" w:hAnsi="Wingdings" w:cs="Wingdings" w:hint="default"/>
      <w:sz w:val="20"/>
    </w:rPr>
  </w:style>
  <w:style w:type="character" w:customStyle="1" w:styleId="ListLabel95">
    <w:name w:val="ListLabel 95"/>
    <w:rsid w:val="00F544C1"/>
    <w:rPr>
      <w:rFonts w:ascii="Symbol" w:hAnsi="Symbol" w:cs="Symbol" w:hint="default"/>
    </w:rPr>
  </w:style>
  <w:style w:type="character" w:customStyle="1" w:styleId="ListLabel96">
    <w:name w:val="ListLabel 96"/>
    <w:rsid w:val="00F544C1"/>
    <w:rPr>
      <w:rFonts w:ascii="Courier New" w:hAnsi="Courier New" w:cs="Courier New" w:hint="default"/>
    </w:rPr>
  </w:style>
  <w:style w:type="character" w:customStyle="1" w:styleId="ListLabel97">
    <w:name w:val="ListLabel 97"/>
    <w:rsid w:val="00F544C1"/>
    <w:rPr>
      <w:rFonts w:ascii="Times New Roman" w:hAnsi="Times New Roman" w:cs="Times New Roman" w:hint="default"/>
    </w:rPr>
  </w:style>
  <w:style w:type="character" w:customStyle="1" w:styleId="ListLabel98">
    <w:name w:val="ListLabel 98"/>
    <w:rsid w:val="00F544C1"/>
    <w:rPr>
      <w:rFonts w:ascii="Wingdings" w:hAnsi="Wingdings" w:cs="Wingdings" w:hint="default"/>
    </w:rPr>
  </w:style>
  <w:style w:type="character" w:customStyle="1" w:styleId="czeindeksu">
    <w:name w:val="Łącze indeksu"/>
    <w:rsid w:val="00F544C1"/>
  </w:style>
  <w:style w:type="character" w:customStyle="1" w:styleId="PodpisZnak1">
    <w:name w:val="Podpis Znak1"/>
    <w:rsid w:val="00F544C1"/>
    <w:rPr>
      <w:rFonts w:cs="Mangal" w:hint="cs"/>
      <w:i/>
      <w:iCs/>
      <w:color w:val="00000A"/>
      <w:sz w:val="24"/>
      <w:szCs w:val="24"/>
      <w:lang w:eastAsia="zh-CN"/>
    </w:rPr>
  </w:style>
  <w:style w:type="character" w:customStyle="1" w:styleId="TytuZnak1">
    <w:name w:val="Tytuł Znak1"/>
    <w:rsid w:val="00F544C1"/>
    <w:rPr>
      <w:b/>
      <w:bCs w:val="0"/>
      <w:color w:val="00000A"/>
      <w:sz w:val="24"/>
      <w:u w:val="single"/>
      <w:lang w:eastAsia="zh-CN"/>
    </w:rPr>
  </w:style>
  <w:style w:type="character" w:customStyle="1" w:styleId="TekstdymkaZnak1">
    <w:name w:val="Tekst dymka Znak1"/>
    <w:rsid w:val="00F544C1"/>
    <w:rPr>
      <w:rFonts w:ascii="Tahoma" w:hAnsi="Tahoma" w:cs="Tahoma" w:hint="default"/>
      <w:color w:val="00000A"/>
      <w:sz w:val="16"/>
      <w:szCs w:val="16"/>
      <w:lang w:eastAsia="zh-CN"/>
    </w:rPr>
  </w:style>
  <w:style w:type="character" w:customStyle="1" w:styleId="Tekstpodstawowy2Znak2">
    <w:name w:val="Tekst podstawowy 2 Znak2"/>
    <w:rsid w:val="00F544C1"/>
    <w:rPr>
      <w:sz w:val="24"/>
      <w:szCs w:val="24"/>
      <w:lang w:eastAsia="zh-CN"/>
    </w:rPr>
  </w:style>
  <w:style w:type="character" w:customStyle="1" w:styleId="Tekstpodstawowywcity2Znak2">
    <w:name w:val="Tekst podstawowy wcięty 2 Znak2"/>
    <w:rsid w:val="00F544C1"/>
    <w:rPr>
      <w:sz w:val="24"/>
      <w:szCs w:val="24"/>
      <w:lang w:eastAsia="zh-CN"/>
    </w:rPr>
  </w:style>
  <w:style w:type="character" w:customStyle="1" w:styleId="Tekstpodstawowywcity3Znak2">
    <w:name w:val="Tekst podstawowy wcięty 3 Znak2"/>
    <w:rsid w:val="00F544C1"/>
    <w:rPr>
      <w:sz w:val="16"/>
      <w:szCs w:val="16"/>
      <w:lang w:eastAsia="zh-CN"/>
    </w:rPr>
  </w:style>
  <w:style w:type="character" w:customStyle="1" w:styleId="Tekstpodstawowy3Znak1">
    <w:name w:val="Tekst podstawowy 3 Znak1"/>
    <w:rsid w:val="00F544C1"/>
    <w:rPr>
      <w:sz w:val="16"/>
      <w:szCs w:val="16"/>
      <w:lang w:eastAsia="zh-CN"/>
    </w:rPr>
  </w:style>
  <w:style w:type="character" w:customStyle="1" w:styleId="ListLabel124">
    <w:name w:val="ListLabel 124"/>
    <w:rsid w:val="00F544C1"/>
    <w:rPr>
      <w:i w:val="0"/>
      <w:iCs w:val="0"/>
    </w:rPr>
  </w:style>
  <w:style w:type="character" w:customStyle="1" w:styleId="ListLabel125">
    <w:name w:val="ListLabel 125"/>
    <w:rsid w:val="00F544C1"/>
    <w:rPr>
      <w:b/>
      <w:bCs/>
      <w:i w:val="0"/>
      <w:iCs w:val="0"/>
    </w:rPr>
  </w:style>
  <w:style w:type="character" w:customStyle="1" w:styleId="TekstpodstawowyZnak2">
    <w:name w:val="Tekst podstawowy Znak2"/>
    <w:basedOn w:val="Domylnaczcionkaakapitu"/>
    <w:locked/>
    <w:rsid w:val="00F544C1"/>
    <w:rPr>
      <w:b/>
      <w:bCs/>
      <w:sz w:val="24"/>
      <w:szCs w:val="24"/>
      <w:lang w:eastAsia="zh-CN"/>
    </w:rPr>
  </w:style>
  <w:style w:type="character" w:customStyle="1" w:styleId="PodtytuZnak1">
    <w:name w:val="Podtytuł Znak1"/>
    <w:basedOn w:val="Domylnaczcionkaakapitu"/>
    <w:link w:val="Podtytu"/>
    <w:locked/>
    <w:rsid w:val="00F544C1"/>
    <w:rPr>
      <w:rFonts w:ascii="Arial" w:eastAsia="MS Mincho" w:hAnsi="Arial" w:cs="Tahoma"/>
      <w:i/>
      <w:iCs/>
      <w:sz w:val="28"/>
      <w:szCs w:val="28"/>
      <w:lang w:eastAsia="zh-CN"/>
    </w:rPr>
  </w:style>
  <w:style w:type="character" w:customStyle="1" w:styleId="TekstprzypisukocowegoZnak1">
    <w:name w:val="Tekst przypisu końcowego Znak1"/>
    <w:basedOn w:val="Domylnaczcionkaakapitu"/>
    <w:locked/>
    <w:rsid w:val="00F544C1"/>
    <w:rPr>
      <w:lang w:eastAsia="zh-CN"/>
    </w:rPr>
  </w:style>
  <w:style w:type="character" w:customStyle="1" w:styleId="TekstpodstawowywcityZnak2">
    <w:name w:val="Tekst podstawowy wcięty Znak2"/>
    <w:basedOn w:val="Domylnaczcionkaakapitu"/>
    <w:link w:val="Tekstpodstawowywcity"/>
    <w:locked/>
    <w:rsid w:val="00F544C1"/>
    <w:rPr>
      <w:sz w:val="28"/>
      <w:lang w:eastAsia="zh-CN"/>
    </w:rPr>
  </w:style>
  <w:style w:type="character" w:customStyle="1" w:styleId="PodpisZnak2">
    <w:name w:val="Podpis Znak2"/>
    <w:basedOn w:val="Domylnaczcionkaakapitu"/>
    <w:link w:val="Podpis"/>
    <w:locked/>
    <w:rsid w:val="00F544C1"/>
    <w:rPr>
      <w:rFonts w:cs="Mangal"/>
      <w:i/>
      <w:iCs/>
      <w:color w:val="00000A"/>
      <w:sz w:val="24"/>
      <w:szCs w:val="24"/>
      <w:lang w:eastAsia="zh-CN"/>
    </w:rPr>
  </w:style>
  <w:style w:type="character" w:customStyle="1" w:styleId="TekstdymkaZnak2">
    <w:name w:val="Tekst dymka Znak2"/>
    <w:basedOn w:val="Domylnaczcionkaakapitu"/>
    <w:locked/>
    <w:rsid w:val="00F544C1"/>
    <w:rPr>
      <w:rFonts w:ascii="Tahoma" w:hAnsi="Tahoma" w:cs="Tahoma"/>
      <w:color w:val="00000A"/>
      <w:sz w:val="16"/>
      <w:szCs w:val="16"/>
      <w:lang w:eastAsia="zh-CN"/>
    </w:rPr>
  </w:style>
  <w:style w:type="character" w:customStyle="1" w:styleId="Tekstpodstawowy2Znak3">
    <w:name w:val="Tekst podstawowy 2 Znak3"/>
    <w:basedOn w:val="Domylnaczcionkaakapitu"/>
    <w:link w:val="Tekstpodstawowy2"/>
    <w:uiPriority w:val="99"/>
    <w:semiHidden/>
    <w:locked/>
    <w:rsid w:val="00F544C1"/>
    <w:rPr>
      <w:rFonts w:ascii="Arial Narrow" w:eastAsia="Calibri" w:hAnsi="Arial Narrow"/>
      <w:sz w:val="24"/>
      <w:szCs w:val="22"/>
      <w:lang w:eastAsia="en-US"/>
    </w:rPr>
  </w:style>
  <w:style w:type="paragraph" w:styleId="Spistreci9">
    <w:name w:val="toc 9"/>
    <w:basedOn w:val="Indeks"/>
    <w:autoRedefine/>
    <w:uiPriority w:val="39"/>
    <w:unhideWhenUsed/>
    <w:rsid w:val="00F544C1"/>
    <w:pPr>
      <w:tabs>
        <w:tab w:val="right" w:leader="dot" w:pos="7374"/>
      </w:tabs>
      <w:ind w:left="2264"/>
    </w:pPr>
  </w:style>
  <w:style w:type="paragraph" w:styleId="Spistreci8">
    <w:name w:val="toc 8"/>
    <w:basedOn w:val="Indeks"/>
    <w:autoRedefine/>
    <w:uiPriority w:val="39"/>
    <w:unhideWhenUsed/>
    <w:rsid w:val="00F544C1"/>
    <w:pPr>
      <w:tabs>
        <w:tab w:val="right" w:leader="dot" w:pos="7657"/>
      </w:tabs>
      <w:ind w:left="1981"/>
    </w:pPr>
  </w:style>
  <w:style w:type="paragraph" w:styleId="Spistreci7">
    <w:name w:val="toc 7"/>
    <w:basedOn w:val="Indeks"/>
    <w:autoRedefine/>
    <w:uiPriority w:val="39"/>
    <w:unhideWhenUsed/>
    <w:rsid w:val="00F544C1"/>
    <w:pPr>
      <w:tabs>
        <w:tab w:val="right" w:leader="dot" w:pos="7940"/>
      </w:tabs>
      <w:ind w:left="1698"/>
    </w:pPr>
  </w:style>
  <w:style w:type="paragraph" w:styleId="Spistreci6">
    <w:name w:val="toc 6"/>
    <w:basedOn w:val="Indeks"/>
    <w:autoRedefine/>
    <w:uiPriority w:val="39"/>
    <w:unhideWhenUsed/>
    <w:rsid w:val="00F544C1"/>
    <w:pPr>
      <w:tabs>
        <w:tab w:val="right" w:leader="dot" w:pos="8223"/>
      </w:tabs>
      <w:ind w:left="1415"/>
    </w:pPr>
  </w:style>
  <w:style w:type="paragraph" w:styleId="Spistreci5">
    <w:name w:val="toc 5"/>
    <w:basedOn w:val="Indeks"/>
    <w:autoRedefine/>
    <w:uiPriority w:val="39"/>
    <w:unhideWhenUsed/>
    <w:rsid w:val="00F544C1"/>
    <w:pPr>
      <w:tabs>
        <w:tab w:val="right" w:leader="dot" w:pos="8506"/>
      </w:tabs>
      <w:ind w:left="1132"/>
    </w:pPr>
  </w:style>
  <w:style w:type="paragraph" w:styleId="Spistreci4">
    <w:name w:val="toc 4"/>
    <w:basedOn w:val="Indeks"/>
    <w:autoRedefine/>
    <w:uiPriority w:val="39"/>
    <w:unhideWhenUsed/>
    <w:rsid w:val="00F544C1"/>
    <w:pPr>
      <w:tabs>
        <w:tab w:val="right" w:leader="dot" w:pos="8789"/>
      </w:tabs>
      <w:ind w:left="849"/>
    </w:pPr>
  </w:style>
  <w:style w:type="paragraph" w:customStyle="1" w:styleId="Podpis6">
    <w:name w:val="Podpis6"/>
    <w:basedOn w:val="Normalny"/>
    <w:rsid w:val="007B6CE9"/>
    <w:pPr>
      <w:suppressLineNumbers/>
      <w:suppressAutoHyphens/>
      <w:spacing w:before="120" w:after="120"/>
    </w:pPr>
    <w:rPr>
      <w:rFonts w:ascii="Arial" w:hAnsi="Arial" w:cs="Tahoma"/>
      <w:i/>
      <w:iCs/>
      <w:sz w:val="24"/>
      <w:lang w:eastAsia="zh-CN"/>
    </w:rPr>
  </w:style>
  <w:style w:type="paragraph" w:customStyle="1" w:styleId="Podpis5">
    <w:name w:val="Podpis5"/>
    <w:basedOn w:val="Normalny"/>
    <w:rsid w:val="007B6CE9"/>
    <w:pPr>
      <w:suppressLineNumbers/>
      <w:suppressAutoHyphens/>
      <w:spacing w:before="120" w:after="120"/>
    </w:pPr>
    <w:rPr>
      <w:rFonts w:ascii="Arial" w:hAnsi="Arial" w:cs="Tahoma"/>
      <w:i/>
      <w:iCs/>
      <w:sz w:val="24"/>
      <w:lang w:eastAsia="zh-CN"/>
    </w:rPr>
  </w:style>
  <w:style w:type="paragraph" w:customStyle="1" w:styleId="Nagwek31">
    <w:name w:val="Nagłówek 31"/>
    <w:basedOn w:val="Normalny"/>
    <w:next w:val="Normalny"/>
    <w:rsid w:val="007B6CE9"/>
    <w:pPr>
      <w:suppressAutoHyphens/>
      <w:spacing w:before="240" w:after="120"/>
    </w:pPr>
    <w:rPr>
      <w:rFonts w:ascii="Arial" w:eastAsia="Arial" w:hAnsi="Arial" w:cs="Arial"/>
      <w:b/>
      <w:caps/>
      <w:sz w:val="24"/>
      <w:lang w:eastAsia="zh-CN"/>
    </w:rPr>
  </w:style>
  <w:style w:type="paragraph" w:customStyle="1" w:styleId="Nagwek41">
    <w:name w:val="Nagłówek 41"/>
    <w:basedOn w:val="Nagwek31"/>
    <w:next w:val="Normalny"/>
    <w:rsid w:val="007B6CE9"/>
    <w:pPr>
      <w:spacing w:before="480"/>
      <w:jc w:val="left"/>
    </w:pPr>
    <w:rPr>
      <w:b w:val="0"/>
    </w:rPr>
  </w:style>
  <w:style w:type="paragraph" w:customStyle="1" w:styleId="Stopka1">
    <w:name w:val="Stopka1"/>
    <w:basedOn w:val="Normalny"/>
    <w:rsid w:val="007B6CE9"/>
    <w:pPr>
      <w:tabs>
        <w:tab w:val="center" w:pos="4703"/>
        <w:tab w:val="right" w:pos="9406"/>
      </w:tabs>
      <w:suppressAutoHyphens/>
      <w:spacing w:after="120"/>
    </w:pPr>
    <w:rPr>
      <w:rFonts w:ascii="Times New Roman" w:hAnsi="Times New Roman" w:cs="Arial"/>
      <w:b/>
      <w:szCs w:val="20"/>
      <w:lang w:eastAsia="zh-CN"/>
    </w:rPr>
  </w:style>
  <w:style w:type="paragraph" w:customStyle="1" w:styleId="Tytu10">
    <w:name w:val="Tytuł1"/>
    <w:basedOn w:val="Normalny"/>
    <w:rsid w:val="007B6CE9"/>
    <w:pPr>
      <w:tabs>
        <w:tab w:val="left" w:pos="426"/>
      </w:tabs>
      <w:suppressAutoHyphens/>
      <w:spacing w:after="120"/>
      <w:jc w:val="center"/>
    </w:pPr>
    <w:rPr>
      <w:rFonts w:ascii="Times New Roman" w:hAnsi="Times New Roman" w:cs="Arial"/>
      <w:b/>
      <w:szCs w:val="20"/>
      <w:lang w:eastAsia="zh-CN"/>
    </w:rPr>
  </w:style>
  <w:style w:type="paragraph" w:customStyle="1" w:styleId="Nagwek51">
    <w:name w:val="Nagłówek 51"/>
    <w:basedOn w:val="Normalny"/>
    <w:next w:val="Normalny"/>
    <w:rsid w:val="007B6CE9"/>
    <w:pPr>
      <w:suppressAutoHyphens/>
      <w:spacing w:before="360" w:after="120"/>
    </w:pPr>
    <w:rPr>
      <w:rFonts w:ascii="Arial" w:hAnsi="Arial" w:cs="Arial"/>
      <w:szCs w:val="20"/>
      <w:u w:val="thick"/>
      <w:lang w:eastAsia="zh-CN"/>
    </w:rPr>
  </w:style>
  <w:style w:type="paragraph" w:customStyle="1" w:styleId="Nagwek110">
    <w:name w:val="Nagłówek 11"/>
    <w:basedOn w:val="Normalny"/>
    <w:next w:val="Normalny"/>
    <w:rsid w:val="007B6CE9"/>
    <w:pPr>
      <w:pBdr>
        <w:bottom w:val="single" w:sz="8" w:space="1" w:color="000000"/>
      </w:pBdr>
      <w:suppressAutoHyphens/>
      <w:spacing w:after="120"/>
    </w:pPr>
    <w:rPr>
      <w:rFonts w:ascii="Arial" w:eastAsia="Arial" w:hAnsi="Arial" w:cs="Arial"/>
      <w:b/>
      <w:caps/>
      <w:sz w:val="28"/>
      <w:szCs w:val="28"/>
      <w:lang w:eastAsia="zh-CN"/>
    </w:rPr>
  </w:style>
  <w:style w:type="paragraph" w:customStyle="1" w:styleId="Nagwek61">
    <w:name w:val="Nagłówek 61"/>
    <w:basedOn w:val="Normalny"/>
    <w:next w:val="Normalny"/>
    <w:rsid w:val="007B6CE9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spacing w:after="120"/>
    </w:pPr>
    <w:rPr>
      <w:rFonts w:ascii="Arial" w:eastAsia="Arial" w:hAnsi="Arial" w:cs="Arial"/>
      <w:b/>
      <w:i/>
      <w:szCs w:val="20"/>
      <w:lang w:eastAsia="zh-CN"/>
    </w:rPr>
  </w:style>
  <w:style w:type="paragraph" w:customStyle="1" w:styleId="Nagwek21">
    <w:name w:val="Nagłówek 21"/>
    <w:basedOn w:val="Normalny"/>
    <w:next w:val="Normalny"/>
    <w:rsid w:val="007B6CE9"/>
    <w:pPr>
      <w:pBdr>
        <w:bottom w:val="single" w:sz="8" w:space="1" w:color="000000"/>
      </w:pBdr>
      <w:suppressAutoHyphens/>
      <w:spacing w:before="480" w:after="240"/>
    </w:pPr>
    <w:rPr>
      <w:rFonts w:ascii="Arial" w:eastAsia="Arial" w:hAnsi="Arial" w:cs="Arial"/>
      <w:caps/>
      <w:sz w:val="28"/>
      <w:szCs w:val="28"/>
      <w:lang w:eastAsia="zh-CN"/>
    </w:rPr>
  </w:style>
  <w:style w:type="paragraph" w:customStyle="1" w:styleId="Tekstpodstawowy24">
    <w:name w:val="Tekst podstawowy 24"/>
    <w:basedOn w:val="Normalny"/>
    <w:rsid w:val="007B6CE9"/>
    <w:pPr>
      <w:suppressAutoHyphens/>
    </w:pPr>
    <w:rPr>
      <w:rFonts w:ascii="Times New Roman" w:hAnsi="Times New Roman" w:cs="Arial"/>
      <w:b/>
      <w:szCs w:val="20"/>
      <w:lang w:eastAsia="zh-CN"/>
    </w:rPr>
  </w:style>
  <w:style w:type="paragraph" w:customStyle="1" w:styleId="Tekstpodstawowy1">
    <w:name w:val="Tekst podstawowy1"/>
    <w:basedOn w:val="Normalny"/>
    <w:rsid w:val="007B6CE9"/>
    <w:pPr>
      <w:suppressAutoHyphens/>
      <w:spacing w:after="120"/>
    </w:pPr>
    <w:rPr>
      <w:rFonts w:ascii="Times New Roman" w:hAnsi="Times New Roman" w:cs="Arial"/>
      <w:b/>
      <w:szCs w:val="20"/>
      <w:lang w:eastAsia="zh-CN"/>
    </w:rPr>
  </w:style>
  <w:style w:type="paragraph" w:customStyle="1" w:styleId="Nagwek71">
    <w:name w:val="Nagłówek 71"/>
    <w:basedOn w:val="Normalny"/>
    <w:next w:val="Normalny"/>
    <w:rsid w:val="007B6CE9"/>
    <w:pPr>
      <w:suppressAutoHyphens/>
      <w:spacing w:after="120"/>
    </w:pPr>
    <w:rPr>
      <w:rFonts w:ascii="Times New Roman" w:hAnsi="Times New Roman" w:cs="Arial"/>
      <w:b/>
      <w:szCs w:val="20"/>
      <w:lang w:eastAsia="zh-CN"/>
    </w:rPr>
  </w:style>
  <w:style w:type="paragraph" w:customStyle="1" w:styleId="Nagwek42">
    <w:name w:val="Nagłówek 42"/>
    <w:basedOn w:val="Normalny"/>
    <w:rsid w:val="007B6CE9"/>
    <w:pPr>
      <w:suppressAutoHyphens/>
      <w:spacing w:after="120"/>
    </w:pPr>
    <w:rPr>
      <w:rFonts w:ascii="Times New Roman" w:hAnsi="Times New Roman"/>
      <w:szCs w:val="20"/>
      <w:lang w:eastAsia="zh-CN"/>
    </w:rPr>
  </w:style>
  <w:style w:type="paragraph" w:customStyle="1" w:styleId="Heading4">
    <w:name w:val="Heading4"/>
    <w:basedOn w:val="Nagwek31"/>
    <w:rsid w:val="007B6CE9"/>
    <w:pPr>
      <w:spacing w:before="0" w:after="0"/>
      <w:ind w:left="576" w:hanging="360"/>
    </w:pPr>
    <w:rPr>
      <w:rFonts w:ascii="Times New Roman" w:eastAsia="Times New Roman" w:hAnsi="Times New Roman" w:cs="Times New Roman"/>
      <w:i/>
    </w:rPr>
  </w:style>
  <w:style w:type="paragraph" w:customStyle="1" w:styleId="Tekstpodstawowywcity33">
    <w:name w:val="Tekst podstawowy wcięty 33"/>
    <w:basedOn w:val="Normalny"/>
    <w:rsid w:val="007B6CE9"/>
    <w:pPr>
      <w:suppressAutoHyphens/>
      <w:ind w:firstLine="709"/>
    </w:pPr>
    <w:rPr>
      <w:rFonts w:ascii="Times New Roman" w:hAnsi="Times New Roman" w:cs="Arial"/>
      <w:b/>
      <w:szCs w:val="20"/>
      <w:lang w:eastAsia="zh-CN"/>
    </w:rPr>
  </w:style>
  <w:style w:type="paragraph" w:customStyle="1" w:styleId="Normal">
    <w:name w:val="[Normal]"/>
    <w:rsid w:val="007B6CE9"/>
    <w:pPr>
      <w:suppressAutoHyphens/>
    </w:pPr>
    <w:rPr>
      <w:rFonts w:ascii="Arial" w:eastAsia="Arial" w:hAnsi="Arial" w:cs="Arial"/>
      <w:sz w:val="24"/>
      <w:lang w:eastAsia="zh-CN"/>
    </w:rPr>
  </w:style>
  <w:style w:type="paragraph" w:customStyle="1" w:styleId="Tekstfd">
    <w:name w:val="Tekst_fd"/>
    <w:basedOn w:val="Normalny"/>
    <w:rsid w:val="007B6CE9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suppressAutoHyphens/>
      <w:spacing w:after="120" w:line="300" w:lineRule="atLeast"/>
      <w:jc w:val="left"/>
    </w:pPr>
    <w:rPr>
      <w:rFonts w:ascii="Times New Roman" w:hAnsi="Times New Roman"/>
      <w:szCs w:val="20"/>
      <w:lang w:eastAsia="zh-CN"/>
    </w:rPr>
  </w:style>
  <w:style w:type="paragraph" w:customStyle="1" w:styleId="Zwykytekst1">
    <w:name w:val="Zwykły tekst1"/>
    <w:basedOn w:val="Normalny"/>
    <w:rsid w:val="007B6CE9"/>
    <w:pPr>
      <w:suppressAutoHyphens/>
      <w:jc w:val="left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ATYTU">
    <w:name w:val="A_TYTUŁ"/>
    <w:basedOn w:val="Normalny"/>
    <w:rsid w:val="007B6CE9"/>
    <w:pPr>
      <w:suppressAutoHyphens/>
      <w:spacing w:before="240" w:after="120"/>
    </w:pPr>
    <w:rPr>
      <w:rFonts w:ascii="Times New Roman" w:hAnsi="Times New Roman"/>
      <w:b/>
      <w:bCs/>
      <w:sz w:val="28"/>
      <w:u w:val="single"/>
      <w:lang w:eastAsia="zh-CN"/>
    </w:rPr>
  </w:style>
  <w:style w:type="paragraph" w:customStyle="1" w:styleId="Nagwekzlewej">
    <w:name w:val="Nagłówek z lewej"/>
    <w:basedOn w:val="Normalny"/>
    <w:rsid w:val="007B6CE9"/>
    <w:pPr>
      <w:suppressLineNumbers/>
      <w:tabs>
        <w:tab w:val="center" w:pos="4676"/>
        <w:tab w:val="right" w:pos="9353"/>
      </w:tabs>
      <w:suppressAutoHyphens/>
      <w:spacing w:after="120"/>
    </w:pPr>
    <w:rPr>
      <w:rFonts w:ascii="Arial" w:hAnsi="Arial"/>
      <w:lang w:eastAsia="zh-CN"/>
    </w:rPr>
  </w:style>
  <w:style w:type="paragraph" w:customStyle="1" w:styleId="Nagwek2Verdana">
    <w:name w:val="Nagłówek 2 + Verdana"/>
    <w:basedOn w:val="Normalny"/>
    <w:rsid w:val="007B6CE9"/>
    <w:pPr>
      <w:widowControl w:val="0"/>
      <w:suppressAutoHyphens/>
      <w:overflowPunct w:val="0"/>
      <w:autoSpaceDE w:val="0"/>
      <w:ind w:left="-284"/>
    </w:pPr>
    <w:rPr>
      <w:rFonts w:ascii="Verdana" w:hAnsi="Verdana" w:cs="Arial"/>
      <w:b/>
      <w:sz w:val="24"/>
      <w:u w:val="single"/>
      <w:lang w:eastAsia="zh-CN"/>
    </w:rPr>
  </w:style>
  <w:style w:type="paragraph" w:customStyle="1" w:styleId="Listanumerowana21">
    <w:name w:val="Lista numerowana 21"/>
    <w:basedOn w:val="Normalny"/>
    <w:rsid w:val="007B6CE9"/>
    <w:pPr>
      <w:spacing w:after="80"/>
      <w:jc w:val="left"/>
    </w:pPr>
    <w:rPr>
      <w:rFonts w:ascii="Times New Roman" w:hAnsi="Times New Roman"/>
      <w:szCs w:val="22"/>
      <w:lang w:eastAsia="zh-CN"/>
    </w:rPr>
  </w:style>
  <w:style w:type="paragraph" w:customStyle="1" w:styleId="Lista-kontynuacja22">
    <w:name w:val="Lista - kontynuacja 22"/>
    <w:basedOn w:val="Normalny"/>
    <w:rsid w:val="007B6CE9"/>
    <w:pPr>
      <w:spacing w:line="360" w:lineRule="auto"/>
      <w:ind w:left="566"/>
    </w:pPr>
    <w:rPr>
      <w:rFonts w:ascii="Times New Roman" w:hAnsi="Times New Roman"/>
      <w:szCs w:val="20"/>
      <w:lang w:eastAsia="zh-CN"/>
    </w:rPr>
  </w:style>
  <w:style w:type="paragraph" w:customStyle="1" w:styleId="Zwykytekst2">
    <w:name w:val="Zwykły tekst2"/>
    <w:basedOn w:val="Normalny"/>
    <w:rsid w:val="007B6CE9"/>
    <w:pPr>
      <w:jc w:val="left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nr1">
    <w:name w:val="nr1"/>
    <w:basedOn w:val="Tekstpodstawowy22"/>
    <w:rsid w:val="007B6CE9"/>
    <w:pPr>
      <w:suppressAutoHyphens w:val="0"/>
      <w:spacing w:after="240" w:line="100" w:lineRule="atLeast"/>
      <w:ind w:left="323" w:firstLine="386"/>
    </w:pPr>
    <w:rPr>
      <w:rFonts w:ascii="Arial" w:hAnsi="Arial" w:cs="Arial"/>
      <w:sz w:val="22"/>
      <w:szCs w:val="22"/>
      <w:u w:val="single"/>
      <w:lang w:bidi="en-US"/>
    </w:rPr>
  </w:style>
  <w:style w:type="paragraph" w:customStyle="1" w:styleId="listarys">
    <w:name w:val="lista rys."/>
    <w:basedOn w:val="Normalny"/>
    <w:rsid w:val="007B6CE9"/>
    <w:pPr>
      <w:spacing w:line="288" w:lineRule="auto"/>
      <w:ind w:left="709"/>
    </w:pPr>
    <w:rPr>
      <w:rFonts w:ascii="Arial" w:hAnsi="Arial"/>
      <w:szCs w:val="22"/>
      <w:lang w:eastAsia="zh-CN" w:bidi="en-US"/>
    </w:rPr>
  </w:style>
  <w:style w:type="paragraph" w:customStyle="1" w:styleId="333">
    <w:name w:val="3.3.3"/>
    <w:basedOn w:val="Nagwek41"/>
    <w:rsid w:val="007B6CE9"/>
    <w:pPr>
      <w:suppressAutoHyphens w:val="0"/>
      <w:spacing w:before="0" w:after="0"/>
      <w:jc w:val="both"/>
    </w:pPr>
  </w:style>
  <w:style w:type="paragraph" w:customStyle="1" w:styleId="Listanumerowana1">
    <w:name w:val="Lista numerowana1"/>
    <w:basedOn w:val="Normalny"/>
    <w:rsid w:val="007B6CE9"/>
    <w:pPr>
      <w:spacing w:after="80"/>
      <w:jc w:val="left"/>
    </w:pPr>
    <w:rPr>
      <w:rFonts w:ascii="Times New Roman" w:hAnsi="Times New Roman"/>
      <w:szCs w:val="22"/>
      <w:lang w:eastAsia="zh-CN"/>
    </w:rPr>
  </w:style>
  <w:style w:type="paragraph" w:customStyle="1" w:styleId="Title1">
    <w:name w:val="Title1"/>
    <w:basedOn w:val="Normalny"/>
    <w:rsid w:val="007B6CE9"/>
    <w:pPr>
      <w:tabs>
        <w:tab w:val="left" w:pos="426"/>
      </w:tabs>
      <w:suppressAutoHyphens/>
      <w:jc w:val="center"/>
    </w:pPr>
    <w:rPr>
      <w:rFonts w:ascii="Times New Roman" w:hAnsi="Times New Roman" w:cs="Arial"/>
      <w:b/>
      <w:sz w:val="24"/>
      <w:szCs w:val="20"/>
      <w:lang w:eastAsia="zh-CN"/>
    </w:rPr>
  </w:style>
  <w:style w:type="paragraph" w:customStyle="1" w:styleId="Akapitzlist2">
    <w:name w:val="Akapit z listą2"/>
    <w:basedOn w:val="Normalny"/>
    <w:rsid w:val="007B6CE9"/>
    <w:pPr>
      <w:suppressAutoHyphens/>
      <w:spacing w:after="120"/>
    </w:pPr>
    <w:rPr>
      <w:rFonts w:ascii="Arial" w:hAnsi="Arial"/>
      <w:lang w:eastAsia="zh-CN"/>
    </w:rPr>
  </w:style>
  <w:style w:type="paragraph" w:customStyle="1" w:styleId="BulletIndent2">
    <w:name w:val="Bullet Indent 2"/>
    <w:basedOn w:val="Normalny"/>
    <w:rsid w:val="007B6CE9"/>
    <w:pPr>
      <w:numPr>
        <w:numId w:val="5"/>
      </w:numPr>
      <w:suppressAutoHyphens/>
      <w:spacing w:before="60" w:after="60"/>
      <w:ind w:left="0" w:firstLine="0"/>
      <w:jc w:val="left"/>
    </w:pPr>
    <w:rPr>
      <w:rFonts w:ascii="Verdana" w:hAnsi="Verdana" w:cs="Verdana"/>
      <w:sz w:val="20"/>
      <w:szCs w:val="20"/>
      <w:lang w:val="en-GB" w:eastAsia="zh-CN"/>
    </w:rPr>
  </w:style>
  <w:style w:type="paragraph" w:customStyle="1" w:styleId="standartowy">
    <w:name w:val="standartowy"/>
    <w:basedOn w:val="Tekstpodstawowy31"/>
    <w:rsid w:val="007B6CE9"/>
    <w:pPr>
      <w:suppressAutoHyphens w:val="0"/>
      <w:spacing w:after="120"/>
    </w:pPr>
    <w:rPr>
      <w:rFonts w:ascii="Arial" w:hAnsi="Arial" w:cs="Arial"/>
      <w:sz w:val="16"/>
      <w:szCs w:val="16"/>
    </w:rPr>
  </w:style>
  <w:style w:type="paragraph" w:customStyle="1" w:styleId="Cytaty">
    <w:name w:val="Cytaty"/>
    <w:basedOn w:val="Normalny"/>
    <w:rsid w:val="007B6CE9"/>
    <w:pPr>
      <w:suppressAutoHyphens/>
      <w:spacing w:after="283"/>
      <w:ind w:left="567" w:right="567"/>
    </w:pPr>
    <w:rPr>
      <w:rFonts w:ascii="Arial" w:hAnsi="Arial"/>
      <w:lang w:eastAsia="zh-CN"/>
    </w:rPr>
  </w:style>
  <w:style w:type="paragraph" w:customStyle="1" w:styleId="Tekstwstpniesformatowany">
    <w:name w:val="Tekst wstępnie sformatowany"/>
    <w:basedOn w:val="Normalny"/>
    <w:rsid w:val="007B6CE9"/>
    <w:pPr>
      <w:suppressAutoHyphens/>
      <w:spacing w:after="120"/>
    </w:pPr>
    <w:rPr>
      <w:rFonts w:ascii="Arial" w:hAnsi="Arial"/>
      <w:lang w:eastAsia="zh-CN"/>
    </w:rPr>
  </w:style>
  <w:style w:type="paragraph" w:customStyle="1" w:styleId="TableParagraph">
    <w:name w:val="Table Paragraph"/>
    <w:basedOn w:val="Normalny"/>
    <w:qFormat/>
    <w:rsid w:val="007B6CE9"/>
    <w:pPr>
      <w:suppressAutoHyphens/>
      <w:spacing w:before="10"/>
      <w:jc w:val="right"/>
    </w:pPr>
    <w:rPr>
      <w:rFonts w:ascii="Times New Roman" w:hAnsi="Times New Roman"/>
      <w:lang w:eastAsia="zh-CN"/>
    </w:rPr>
  </w:style>
  <w:style w:type="paragraph" w:customStyle="1" w:styleId="OTTekstpodst">
    <w:name w:val="OT Tekst podst."/>
    <w:rsid w:val="007B6CE9"/>
    <w:pPr>
      <w:suppressAutoHyphens/>
      <w:jc w:val="both"/>
    </w:pPr>
    <w:rPr>
      <w:rFonts w:ascii="Calibri" w:eastAsia="Calibri" w:hAnsi="Calibri" w:cs="Calibri"/>
      <w:color w:val="00000A"/>
      <w:sz w:val="24"/>
      <w:szCs w:val="24"/>
      <w:lang w:eastAsia="ar-SA"/>
    </w:rPr>
  </w:style>
  <w:style w:type="character" w:customStyle="1" w:styleId="WW8Num26z2">
    <w:name w:val="WW8Num26z2"/>
    <w:rsid w:val="007B6CE9"/>
    <w:rPr>
      <w:rFonts w:ascii="Wingdings" w:hAnsi="Wingdings" w:cs="Wingdings" w:hint="default"/>
    </w:rPr>
  </w:style>
  <w:style w:type="character" w:customStyle="1" w:styleId="WW8Num28z2">
    <w:name w:val="WW8Num28z2"/>
    <w:rsid w:val="007B6CE9"/>
    <w:rPr>
      <w:rFonts w:ascii="Wingdings" w:hAnsi="Wingdings" w:cs="Wingdings" w:hint="default"/>
    </w:rPr>
  </w:style>
  <w:style w:type="character" w:customStyle="1" w:styleId="WW8Num22z4">
    <w:name w:val="WW8Num22z4"/>
    <w:rsid w:val="007B6CE9"/>
  </w:style>
  <w:style w:type="character" w:customStyle="1" w:styleId="WW8Num22z5">
    <w:name w:val="WW8Num22z5"/>
    <w:rsid w:val="007B6CE9"/>
  </w:style>
  <w:style w:type="character" w:customStyle="1" w:styleId="WW8Num22z7">
    <w:name w:val="WW8Num22z7"/>
    <w:rsid w:val="007B6CE9"/>
  </w:style>
  <w:style w:type="character" w:customStyle="1" w:styleId="WW8Num22z8">
    <w:name w:val="WW8Num22z8"/>
    <w:rsid w:val="007B6CE9"/>
  </w:style>
  <w:style w:type="character" w:customStyle="1" w:styleId="WW8Num4z1">
    <w:name w:val="WW8Num4z1"/>
    <w:rsid w:val="007B6CE9"/>
  </w:style>
  <w:style w:type="character" w:customStyle="1" w:styleId="WW8Num4z2">
    <w:name w:val="WW8Num4z2"/>
    <w:rsid w:val="007B6CE9"/>
  </w:style>
  <w:style w:type="character" w:customStyle="1" w:styleId="WW8Num4z3">
    <w:name w:val="WW8Num4z3"/>
    <w:rsid w:val="007B6CE9"/>
  </w:style>
  <w:style w:type="character" w:customStyle="1" w:styleId="WW8Num4z4">
    <w:name w:val="WW8Num4z4"/>
    <w:rsid w:val="007B6CE9"/>
    <w:rPr>
      <w:rFonts w:ascii="Wingdings" w:hAnsi="Wingdings" w:cs="Wingdings" w:hint="default"/>
    </w:rPr>
  </w:style>
  <w:style w:type="character" w:customStyle="1" w:styleId="WW8Num4z5">
    <w:name w:val="WW8Num4z5"/>
    <w:rsid w:val="007B6CE9"/>
  </w:style>
  <w:style w:type="character" w:customStyle="1" w:styleId="WW8Num4z6">
    <w:name w:val="WW8Num4z6"/>
    <w:rsid w:val="007B6CE9"/>
  </w:style>
  <w:style w:type="character" w:customStyle="1" w:styleId="WW8Num4z7">
    <w:name w:val="WW8Num4z7"/>
    <w:rsid w:val="007B6CE9"/>
  </w:style>
  <w:style w:type="character" w:customStyle="1" w:styleId="WW8Num4z8">
    <w:name w:val="WW8Num4z8"/>
    <w:rsid w:val="007B6CE9"/>
  </w:style>
  <w:style w:type="character" w:customStyle="1" w:styleId="Absatz-Standardschriftart">
    <w:name w:val="Absatz-Standardschriftart"/>
    <w:rsid w:val="007B6CE9"/>
  </w:style>
  <w:style w:type="character" w:customStyle="1" w:styleId="WW8Num38z0">
    <w:name w:val="WW8Num38z0"/>
    <w:rsid w:val="007B6CE9"/>
    <w:rPr>
      <w:rFonts w:ascii="Symbol" w:hAnsi="Symbol" w:cs="Symbol" w:hint="default"/>
      <w:color w:val="00000A"/>
    </w:rPr>
  </w:style>
  <w:style w:type="character" w:customStyle="1" w:styleId="WW8Num38z1">
    <w:name w:val="WW8Num38z1"/>
    <w:rsid w:val="007B6CE9"/>
    <w:rPr>
      <w:rFonts w:ascii="Courier New" w:hAnsi="Courier New" w:cs="Courier New" w:hint="default"/>
    </w:rPr>
  </w:style>
  <w:style w:type="character" w:customStyle="1" w:styleId="WW8Num39z1">
    <w:name w:val="WW8Num39z1"/>
    <w:rsid w:val="007B6CE9"/>
    <w:rPr>
      <w:rFonts w:ascii="Courier New" w:hAnsi="Courier New" w:cs="Courier New" w:hint="default"/>
    </w:rPr>
  </w:style>
  <w:style w:type="character" w:customStyle="1" w:styleId="WW8Num42z0">
    <w:name w:val="WW8Num42z0"/>
    <w:rsid w:val="007B6CE9"/>
    <w:rPr>
      <w:rFonts w:ascii="Symbol" w:hAnsi="Symbol" w:cs="StarSymbol" w:hint="default"/>
      <w:sz w:val="18"/>
      <w:szCs w:val="18"/>
    </w:rPr>
  </w:style>
  <w:style w:type="character" w:customStyle="1" w:styleId="WW8Num42z1">
    <w:name w:val="WW8Num42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8Num43z1">
    <w:name w:val="WW8Num43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-Absatz-Standardschriftart">
    <w:name w:val="WW-Absatz-Standardschriftart"/>
    <w:rsid w:val="007B6CE9"/>
  </w:style>
  <w:style w:type="character" w:customStyle="1" w:styleId="WW-Absatz-Standardschriftart1">
    <w:name w:val="WW-Absatz-Standardschriftart1"/>
    <w:rsid w:val="007B6CE9"/>
  </w:style>
  <w:style w:type="character" w:customStyle="1" w:styleId="WW-Absatz-Standardschriftart11">
    <w:name w:val="WW-Absatz-Standardschriftart11"/>
    <w:rsid w:val="007B6CE9"/>
  </w:style>
  <w:style w:type="character" w:customStyle="1" w:styleId="WW-Absatz-Standardschriftart111">
    <w:name w:val="WW-Absatz-Standardschriftart111"/>
    <w:rsid w:val="007B6CE9"/>
  </w:style>
  <w:style w:type="character" w:customStyle="1" w:styleId="WW8Num45z1">
    <w:name w:val="WW8Num45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8Num46z0">
    <w:name w:val="WW8Num46z0"/>
    <w:rsid w:val="007B6CE9"/>
    <w:rPr>
      <w:rFonts w:ascii="Symbol" w:hAnsi="Symbol" w:cs="StarSymbol" w:hint="default"/>
      <w:sz w:val="18"/>
      <w:szCs w:val="18"/>
    </w:rPr>
  </w:style>
  <w:style w:type="character" w:customStyle="1" w:styleId="WW8Num46z1">
    <w:name w:val="WW8Num46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-Absatz-Standardschriftart1111">
    <w:name w:val="WW-Absatz-Standardschriftart1111"/>
    <w:rsid w:val="007B6CE9"/>
  </w:style>
  <w:style w:type="character" w:customStyle="1" w:styleId="WW8Num49z0">
    <w:name w:val="WW8Num49z0"/>
    <w:rsid w:val="007B6CE9"/>
    <w:rPr>
      <w:rFonts w:ascii="Wingdings" w:hAnsi="Wingdings" w:cs="Wingdings" w:hint="default"/>
    </w:rPr>
  </w:style>
  <w:style w:type="character" w:customStyle="1" w:styleId="WW8Num49z1">
    <w:name w:val="WW8Num49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8Num50z0">
    <w:name w:val="WW8Num50z0"/>
    <w:rsid w:val="007B6CE9"/>
    <w:rPr>
      <w:rFonts w:ascii="Symbol" w:hAnsi="Symbol" w:cs="StarSymbol" w:hint="default"/>
      <w:sz w:val="18"/>
      <w:szCs w:val="18"/>
    </w:rPr>
  </w:style>
  <w:style w:type="character" w:customStyle="1" w:styleId="WW8Num50z1">
    <w:name w:val="WW8Num50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-Absatz-Standardschriftart11111">
    <w:name w:val="WW-Absatz-Standardschriftart11111"/>
    <w:rsid w:val="007B6CE9"/>
  </w:style>
  <w:style w:type="character" w:customStyle="1" w:styleId="WW-Absatz-Standardschriftart111111">
    <w:name w:val="WW-Absatz-Standardschriftart111111"/>
    <w:rsid w:val="007B6CE9"/>
  </w:style>
  <w:style w:type="character" w:customStyle="1" w:styleId="WW-Absatz-Standardschriftart1111111">
    <w:name w:val="WW-Absatz-Standardschriftart1111111"/>
    <w:rsid w:val="007B6CE9"/>
  </w:style>
  <w:style w:type="character" w:customStyle="1" w:styleId="WW-Absatz-Standardschriftart11111111">
    <w:name w:val="WW-Absatz-Standardschriftart11111111"/>
    <w:rsid w:val="007B6CE9"/>
  </w:style>
  <w:style w:type="character" w:customStyle="1" w:styleId="WW-Absatz-Standardschriftart111111111">
    <w:name w:val="WW-Absatz-Standardschriftart111111111"/>
    <w:rsid w:val="007B6CE9"/>
  </w:style>
  <w:style w:type="character" w:customStyle="1" w:styleId="WW-Absatz-Standardschriftart1111111111">
    <w:name w:val="WW-Absatz-Standardschriftart1111111111"/>
    <w:rsid w:val="007B6CE9"/>
  </w:style>
  <w:style w:type="character" w:customStyle="1" w:styleId="WW8Num38z2">
    <w:name w:val="WW8Num38z2"/>
    <w:rsid w:val="007B6CE9"/>
    <w:rPr>
      <w:rFonts w:ascii="Wingdings" w:hAnsi="Wingdings" w:cs="Wingdings" w:hint="default"/>
    </w:rPr>
  </w:style>
  <w:style w:type="character" w:customStyle="1" w:styleId="WW8Num38z3">
    <w:name w:val="WW8Num38z3"/>
    <w:rsid w:val="007B6CE9"/>
    <w:rPr>
      <w:rFonts w:ascii="Symbol" w:hAnsi="Symbol" w:cs="Symbol" w:hint="default"/>
    </w:rPr>
  </w:style>
  <w:style w:type="character" w:customStyle="1" w:styleId="WW-Absatz-Standardschriftart11111111111">
    <w:name w:val="WW-Absatz-Standardschriftart11111111111"/>
    <w:rsid w:val="007B6CE9"/>
  </w:style>
  <w:style w:type="character" w:customStyle="1" w:styleId="WW-Absatz-Standardschriftart111111111111">
    <w:name w:val="WW-Absatz-Standardschriftart111111111111"/>
    <w:rsid w:val="007B6CE9"/>
  </w:style>
  <w:style w:type="character" w:customStyle="1" w:styleId="WW-Absatz-Standardschriftart1111111111111">
    <w:name w:val="WW-Absatz-Standardschriftart1111111111111"/>
    <w:rsid w:val="007B6CE9"/>
  </w:style>
  <w:style w:type="character" w:customStyle="1" w:styleId="WW-Absatz-Standardschriftart11111111111111">
    <w:name w:val="WW-Absatz-Standardschriftart11111111111111"/>
    <w:rsid w:val="007B6CE9"/>
  </w:style>
  <w:style w:type="character" w:customStyle="1" w:styleId="WW-Absatz-Standardschriftart111111111111111">
    <w:name w:val="WW-Absatz-Standardschriftart111111111111111"/>
    <w:rsid w:val="007B6CE9"/>
  </w:style>
  <w:style w:type="character" w:customStyle="1" w:styleId="WW-Absatz-Standardschriftart1111111111111111">
    <w:name w:val="WW-Absatz-Standardschriftart1111111111111111"/>
    <w:rsid w:val="007B6CE9"/>
  </w:style>
  <w:style w:type="character" w:customStyle="1" w:styleId="WW8Num10z4">
    <w:name w:val="WW8Num10z4"/>
    <w:rsid w:val="007B6CE9"/>
    <w:rPr>
      <w:rFonts w:ascii="Wingdings" w:hAnsi="Wingdings" w:cs="Wingdings" w:hint="default"/>
    </w:rPr>
  </w:style>
  <w:style w:type="character" w:customStyle="1" w:styleId="WW-Absatz-Standardschriftart11111111111111111">
    <w:name w:val="WW-Absatz-Standardschriftart11111111111111111"/>
    <w:rsid w:val="007B6CE9"/>
  </w:style>
  <w:style w:type="character" w:customStyle="1" w:styleId="WW8Num28z4">
    <w:name w:val="WW8Num28z4"/>
    <w:rsid w:val="007B6CE9"/>
    <w:rPr>
      <w:rFonts w:ascii="Wingdings" w:hAnsi="Wingdings" w:cs="Wingdings" w:hint="default"/>
    </w:rPr>
  </w:style>
  <w:style w:type="character" w:customStyle="1" w:styleId="WW8Num35z4">
    <w:name w:val="WW8Num35z4"/>
    <w:rsid w:val="007B6CE9"/>
    <w:rPr>
      <w:rFonts w:ascii="Wingdings" w:hAnsi="Wingdings" w:cs="Wingdings" w:hint="default"/>
    </w:rPr>
  </w:style>
  <w:style w:type="character" w:customStyle="1" w:styleId="WW8Num37z4">
    <w:name w:val="WW8Num37z4"/>
    <w:rsid w:val="007B6CE9"/>
    <w:rPr>
      <w:rFonts w:ascii="Wingdings" w:hAnsi="Wingdings" w:cs="Wingdings" w:hint="default"/>
    </w:rPr>
  </w:style>
  <w:style w:type="character" w:customStyle="1" w:styleId="WW8Num38z4">
    <w:name w:val="WW8Num38z4"/>
    <w:rsid w:val="007B6CE9"/>
    <w:rPr>
      <w:rFonts w:ascii="Wingdings" w:hAnsi="Wingdings" w:cs="Wingdings" w:hint="default"/>
    </w:rPr>
  </w:style>
  <w:style w:type="character" w:customStyle="1" w:styleId="WW8Num39z4">
    <w:name w:val="WW8Num39z4"/>
    <w:rsid w:val="007B6CE9"/>
    <w:rPr>
      <w:rFonts w:ascii="Wingdings" w:hAnsi="Wingdings" w:cs="Wingdings" w:hint="default"/>
    </w:rPr>
  </w:style>
  <w:style w:type="character" w:customStyle="1" w:styleId="WW8Num40z4">
    <w:name w:val="WW8Num40z4"/>
    <w:rsid w:val="007B6CE9"/>
    <w:rPr>
      <w:rFonts w:ascii="Wingdings" w:hAnsi="Wingdings" w:cs="Wingdings" w:hint="default"/>
    </w:rPr>
  </w:style>
  <w:style w:type="character" w:customStyle="1" w:styleId="WW8Num41z4">
    <w:name w:val="WW8Num41z4"/>
    <w:rsid w:val="007B6CE9"/>
    <w:rPr>
      <w:rFonts w:ascii="Wingdings" w:hAnsi="Wingdings" w:cs="Wingdings" w:hint="default"/>
    </w:rPr>
  </w:style>
  <w:style w:type="character" w:customStyle="1" w:styleId="WW8Num42z4">
    <w:name w:val="WW8Num42z4"/>
    <w:rsid w:val="007B6CE9"/>
    <w:rPr>
      <w:rFonts w:ascii="Wingdings" w:hAnsi="Wingdings" w:cs="Wingdings" w:hint="default"/>
    </w:rPr>
  </w:style>
  <w:style w:type="character" w:customStyle="1" w:styleId="WW8Num43z4">
    <w:name w:val="WW8Num43z4"/>
    <w:rsid w:val="007B6CE9"/>
    <w:rPr>
      <w:rFonts w:ascii="Wingdings" w:hAnsi="Wingdings" w:cs="Wingdings" w:hint="default"/>
    </w:rPr>
  </w:style>
  <w:style w:type="character" w:customStyle="1" w:styleId="WW8Num44z4">
    <w:name w:val="WW8Num44z4"/>
    <w:rsid w:val="007B6CE9"/>
    <w:rPr>
      <w:rFonts w:ascii="Wingdings" w:hAnsi="Wingdings" w:cs="Wingdings" w:hint="default"/>
    </w:rPr>
  </w:style>
  <w:style w:type="character" w:customStyle="1" w:styleId="WW8Num45z4">
    <w:name w:val="WW8Num45z4"/>
    <w:rsid w:val="007B6CE9"/>
    <w:rPr>
      <w:rFonts w:ascii="Wingdings" w:hAnsi="Wingdings" w:cs="Wingdings" w:hint="default"/>
    </w:rPr>
  </w:style>
  <w:style w:type="character" w:customStyle="1" w:styleId="WW8Num46z4">
    <w:name w:val="WW8Num46z4"/>
    <w:rsid w:val="007B6CE9"/>
    <w:rPr>
      <w:rFonts w:ascii="Wingdings" w:hAnsi="Wingdings" w:cs="Wingdings" w:hint="default"/>
    </w:rPr>
  </w:style>
  <w:style w:type="character" w:customStyle="1" w:styleId="WW8Num47z4">
    <w:name w:val="WW8Num47z4"/>
    <w:rsid w:val="007B6CE9"/>
    <w:rPr>
      <w:rFonts w:ascii="Wingdings" w:hAnsi="Wingdings" w:cs="Wingdings" w:hint="default"/>
    </w:rPr>
  </w:style>
  <w:style w:type="character" w:customStyle="1" w:styleId="WW8Num48z4">
    <w:name w:val="WW8Num48z4"/>
    <w:rsid w:val="007B6CE9"/>
    <w:rPr>
      <w:rFonts w:ascii="Wingdings" w:hAnsi="Wingdings" w:cs="Wingdings" w:hint="default"/>
    </w:rPr>
  </w:style>
  <w:style w:type="character" w:customStyle="1" w:styleId="WW8Num50z4">
    <w:name w:val="WW8Num50z4"/>
    <w:rsid w:val="007B6CE9"/>
    <w:rPr>
      <w:rFonts w:ascii="Wingdings" w:hAnsi="Wingdings" w:cs="Wingdings" w:hint="default"/>
    </w:rPr>
  </w:style>
  <w:style w:type="character" w:customStyle="1" w:styleId="WW8Num52z4">
    <w:name w:val="WW8Num52z4"/>
    <w:rsid w:val="007B6CE9"/>
    <w:rPr>
      <w:rFonts w:ascii="Wingdings" w:hAnsi="Wingdings" w:cs="Wingdings" w:hint="default"/>
    </w:rPr>
  </w:style>
  <w:style w:type="character" w:customStyle="1" w:styleId="WW8Num54z0">
    <w:name w:val="WW8Num54z0"/>
    <w:rsid w:val="007B6CE9"/>
    <w:rPr>
      <w:rFonts w:ascii="Wingdings" w:hAnsi="Wingdings" w:cs="Wingdings" w:hint="default"/>
    </w:rPr>
  </w:style>
  <w:style w:type="character" w:customStyle="1" w:styleId="WW8Num54z1">
    <w:name w:val="WW8Num54z1"/>
    <w:rsid w:val="007B6CE9"/>
    <w:rPr>
      <w:rFonts w:ascii="Courier New" w:hAnsi="Courier New" w:cs="Courier New" w:hint="default"/>
    </w:rPr>
  </w:style>
  <w:style w:type="character" w:customStyle="1" w:styleId="WW8Num54z3">
    <w:name w:val="WW8Num54z3"/>
    <w:rsid w:val="007B6CE9"/>
    <w:rPr>
      <w:rFonts w:ascii="Symbol" w:hAnsi="Symbol" w:cs="Symbol" w:hint="default"/>
    </w:rPr>
  </w:style>
  <w:style w:type="character" w:customStyle="1" w:styleId="WW8Num55z4">
    <w:name w:val="WW8Num55z4"/>
    <w:rsid w:val="007B6CE9"/>
    <w:rPr>
      <w:rFonts w:ascii="Wingdings" w:hAnsi="Wingdings" w:cs="Wingdings" w:hint="default"/>
    </w:rPr>
  </w:style>
  <w:style w:type="character" w:customStyle="1" w:styleId="WW8Num56z4">
    <w:name w:val="WW8Num56z4"/>
    <w:rsid w:val="007B6CE9"/>
    <w:rPr>
      <w:rFonts w:ascii="Wingdings" w:hAnsi="Wingdings" w:cs="Wingdings" w:hint="default"/>
    </w:rPr>
  </w:style>
  <w:style w:type="character" w:customStyle="1" w:styleId="WW8Num58z4">
    <w:name w:val="WW8Num58z4"/>
    <w:rsid w:val="007B6CE9"/>
    <w:rPr>
      <w:rFonts w:ascii="Wingdings" w:hAnsi="Wingdings" w:cs="Wingdings" w:hint="default"/>
    </w:rPr>
  </w:style>
  <w:style w:type="character" w:customStyle="1" w:styleId="WW8Num59z1">
    <w:name w:val="WW8Num59z1"/>
    <w:rsid w:val="007B6CE9"/>
    <w:rPr>
      <w:rFonts w:ascii="Courier New" w:hAnsi="Courier New" w:cs="Courier New" w:hint="default"/>
    </w:rPr>
  </w:style>
  <w:style w:type="character" w:customStyle="1" w:styleId="WW8Num59z3">
    <w:name w:val="WW8Num59z3"/>
    <w:rsid w:val="007B6CE9"/>
    <w:rPr>
      <w:rFonts w:ascii="Symbol" w:hAnsi="Symbol" w:cs="Symbol" w:hint="default"/>
    </w:rPr>
  </w:style>
  <w:style w:type="character" w:customStyle="1" w:styleId="WW8Num60z4">
    <w:name w:val="WW8Num60z4"/>
    <w:rsid w:val="007B6CE9"/>
    <w:rPr>
      <w:rFonts w:ascii="Wingdings" w:hAnsi="Wingdings" w:cs="Wingdings" w:hint="default"/>
    </w:rPr>
  </w:style>
  <w:style w:type="character" w:customStyle="1" w:styleId="WW8Num61z4">
    <w:name w:val="WW8Num61z4"/>
    <w:rsid w:val="007B6CE9"/>
    <w:rPr>
      <w:rFonts w:ascii="Wingdings" w:hAnsi="Wingdings" w:cs="Wingdings" w:hint="default"/>
    </w:rPr>
  </w:style>
  <w:style w:type="character" w:customStyle="1" w:styleId="WW-Absatz-Standardschriftart111111111111111111">
    <w:name w:val="WW-Absatz-Standardschriftart111111111111111111"/>
    <w:rsid w:val="007B6CE9"/>
  </w:style>
  <w:style w:type="character" w:customStyle="1" w:styleId="WW-Absatz-Standardschriftart1111111111111111111">
    <w:name w:val="WW-Absatz-Standardschriftart1111111111111111111"/>
    <w:rsid w:val="007B6CE9"/>
  </w:style>
  <w:style w:type="character" w:customStyle="1" w:styleId="WW-Absatz-Standardschriftart11111111111111111111">
    <w:name w:val="WW-Absatz-Standardschriftart11111111111111111111"/>
    <w:rsid w:val="007B6CE9"/>
  </w:style>
  <w:style w:type="character" w:customStyle="1" w:styleId="WW-Absatz-Standardschriftart111111111111111111111">
    <w:name w:val="WW-Absatz-Standardschriftart111111111111111111111"/>
    <w:rsid w:val="007B6CE9"/>
  </w:style>
  <w:style w:type="character" w:customStyle="1" w:styleId="WW-Absatz-Standardschriftart1111111111111111111111">
    <w:name w:val="WW-Absatz-Standardschriftart1111111111111111111111"/>
    <w:rsid w:val="007B6CE9"/>
  </w:style>
  <w:style w:type="character" w:customStyle="1" w:styleId="WW-Absatz-Standardschriftart11111111111111111111111">
    <w:name w:val="WW-Absatz-Standardschriftart11111111111111111111111"/>
    <w:rsid w:val="007B6CE9"/>
  </w:style>
  <w:style w:type="character" w:customStyle="1" w:styleId="WW-Absatz-Standardschriftart111111111111111111111111">
    <w:name w:val="WW-Absatz-Standardschriftart111111111111111111111111"/>
    <w:rsid w:val="007B6CE9"/>
  </w:style>
  <w:style w:type="character" w:customStyle="1" w:styleId="WW-Absatz-Standardschriftart1111111111111111111111111">
    <w:name w:val="WW-Absatz-Standardschriftart1111111111111111111111111"/>
    <w:rsid w:val="007B6CE9"/>
  </w:style>
  <w:style w:type="character" w:customStyle="1" w:styleId="WW-Absatz-Standardschriftart11111111111111111111111111">
    <w:name w:val="WW-Absatz-Standardschriftart11111111111111111111111111"/>
    <w:rsid w:val="007B6CE9"/>
  </w:style>
  <w:style w:type="character" w:customStyle="1" w:styleId="WW-Absatz-Standardschriftart111111111111111111111111111">
    <w:name w:val="WW-Absatz-Standardschriftart111111111111111111111111111"/>
    <w:rsid w:val="007B6CE9"/>
  </w:style>
  <w:style w:type="character" w:customStyle="1" w:styleId="WW-Absatz-Standardschriftart1111111111111111111111111111">
    <w:name w:val="WW-Absatz-Standardschriftart1111111111111111111111111111"/>
    <w:rsid w:val="007B6CE9"/>
  </w:style>
  <w:style w:type="character" w:customStyle="1" w:styleId="WW-Absatz-Standardschriftart11111111111111111111111111111">
    <w:name w:val="WW-Absatz-Standardschriftart11111111111111111111111111111"/>
    <w:rsid w:val="007B6CE9"/>
  </w:style>
  <w:style w:type="character" w:customStyle="1" w:styleId="WW-Absatz-Standardschriftart111111111111111111111111111111">
    <w:name w:val="WW-Absatz-Standardschriftart111111111111111111111111111111"/>
    <w:rsid w:val="007B6CE9"/>
  </w:style>
  <w:style w:type="character" w:customStyle="1" w:styleId="WW8Num26z4">
    <w:name w:val="WW8Num26z4"/>
    <w:rsid w:val="007B6CE9"/>
    <w:rPr>
      <w:rFonts w:ascii="Wingdings" w:hAnsi="Wingdings" w:cs="Wingdings" w:hint="default"/>
    </w:rPr>
  </w:style>
  <w:style w:type="character" w:customStyle="1" w:styleId="Heading3Znak">
    <w:name w:val="Heading 3 Znak"/>
    <w:basedOn w:val="Domylnaczcionkaakapitu1"/>
    <w:rsid w:val="007B6CE9"/>
    <w:rPr>
      <w:rFonts w:ascii="Arial" w:eastAsia="Arial" w:hAnsi="Arial" w:cs="Arial" w:hint="default"/>
      <w:b/>
      <w:bCs w:val="0"/>
      <w:caps/>
      <w:sz w:val="24"/>
      <w:szCs w:val="24"/>
      <w:lang w:bidi="ar-SA"/>
    </w:rPr>
  </w:style>
  <w:style w:type="character" w:customStyle="1" w:styleId="Heading4Znak">
    <w:name w:val="Heading 4 Znak"/>
    <w:basedOn w:val="Heading3Znak"/>
    <w:rsid w:val="007B6CE9"/>
    <w:rPr>
      <w:rFonts w:ascii="Arial" w:eastAsia="Arial" w:hAnsi="Arial" w:cs="Arial" w:hint="default"/>
      <w:b/>
      <w:bCs w:val="0"/>
      <w:caps/>
      <w:sz w:val="24"/>
      <w:szCs w:val="24"/>
      <w:lang w:val="pl-PL" w:bidi="ar-SA"/>
    </w:rPr>
  </w:style>
  <w:style w:type="character" w:customStyle="1" w:styleId="Heading1Znak">
    <w:name w:val="Heading 1 Znak"/>
    <w:basedOn w:val="Domylnaczcionkaakapitu1"/>
    <w:rsid w:val="007B6CE9"/>
    <w:rPr>
      <w:rFonts w:ascii="Arial" w:eastAsia="Arial" w:hAnsi="Arial" w:cs="Arial" w:hint="default"/>
      <w:b/>
      <w:bCs w:val="0"/>
      <w:caps/>
      <w:sz w:val="28"/>
      <w:szCs w:val="28"/>
      <w:lang w:bidi="ar-SA"/>
    </w:rPr>
  </w:style>
  <w:style w:type="character" w:customStyle="1" w:styleId="FooterZnak">
    <w:name w:val="Footer Znak"/>
    <w:basedOn w:val="Domylnaczcionkaakapitu1"/>
    <w:rsid w:val="007B6CE9"/>
    <w:rPr>
      <w:rFonts w:ascii="Arial" w:hAnsi="Arial" w:cs="Arial" w:hint="default"/>
      <w:color w:val="000000"/>
      <w:sz w:val="24"/>
      <w:lang w:val="pl-PL" w:bidi="ar-SA"/>
    </w:rPr>
  </w:style>
  <w:style w:type="character" w:customStyle="1" w:styleId="ZwykytekstZnak">
    <w:name w:val="Zwykły tekst Znak"/>
    <w:basedOn w:val="Domylnaczcionkaakapitu5"/>
    <w:rsid w:val="007B6CE9"/>
    <w:rPr>
      <w:rFonts w:ascii="Courier New" w:hAnsi="Courier New" w:cs="Courier New" w:hint="default"/>
    </w:rPr>
  </w:style>
  <w:style w:type="character" w:customStyle="1" w:styleId="nr1Znak">
    <w:name w:val="nr1 Znak"/>
    <w:basedOn w:val="Domylnaczcionkaakapitu5"/>
    <w:rsid w:val="007B6CE9"/>
    <w:rPr>
      <w:rFonts w:ascii="Arial" w:hAnsi="Arial" w:cs="Arial" w:hint="default"/>
      <w:b/>
      <w:bCs w:val="0"/>
      <w:sz w:val="22"/>
      <w:szCs w:val="22"/>
      <w:u w:val="single"/>
      <w:lang w:bidi="en-US"/>
    </w:rPr>
  </w:style>
  <w:style w:type="character" w:customStyle="1" w:styleId="listarysZnak">
    <w:name w:val="lista rys. Znak"/>
    <w:basedOn w:val="Domylnaczcionkaakapitu5"/>
    <w:rsid w:val="007B6CE9"/>
    <w:rPr>
      <w:rFonts w:ascii="Arial" w:hAnsi="Arial" w:cs="Arial" w:hint="default"/>
      <w:sz w:val="22"/>
      <w:szCs w:val="22"/>
      <w:lang w:bidi="en-US"/>
    </w:rPr>
  </w:style>
  <w:style w:type="character" w:customStyle="1" w:styleId="333Znak">
    <w:name w:val="3.3.3 Znak"/>
    <w:basedOn w:val="Heading4Znak"/>
    <w:rsid w:val="007B6CE9"/>
    <w:rPr>
      <w:rFonts w:ascii="Arial" w:eastAsia="Arial" w:hAnsi="Arial" w:cs="Arial" w:hint="default"/>
      <w:b/>
      <w:bCs w:val="0"/>
      <w:caps/>
      <w:sz w:val="24"/>
      <w:szCs w:val="24"/>
      <w:lang w:val="pl-PL" w:bidi="ar-SA"/>
    </w:rPr>
  </w:style>
  <w:style w:type="character" w:customStyle="1" w:styleId="luchili">
    <w:name w:val="luc_hili"/>
    <w:basedOn w:val="Domylnaczcionkaakapitu5"/>
    <w:rsid w:val="007B6CE9"/>
  </w:style>
  <w:style w:type="character" w:customStyle="1" w:styleId="dokument-obowiazujacy">
    <w:name w:val="dokument-obowiazujacy"/>
    <w:basedOn w:val="Domylnaczcionkaakapitu5"/>
    <w:rsid w:val="007B6CE9"/>
  </w:style>
  <w:style w:type="character" w:customStyle="1" w:styleId="Heading1Znak1">
    <w:name w:val="Heading 1 Znak1"/>
    <w:basedOn w:val="Domylnaczcionkaakapitu5"/>
    <w:rsid w:val="007B6CE9"/>
    <w:rPr>
      <w:rFonts w:ascii="Arial" w:eastAsia="Arial" w:hAnsi="Arial" w:cs="Arial" w:hint="default"/>
      <w:b/>
      <w:bCs w:val="0"/>
      <w:caps/>
      <w:sz w:val="28"/>
      <w:szCs w:val="28"/>
      <w:lang w:bidi="ar-SA"/>
    </w:rPr>
  </w:style>
  <w:style w:type="character" w:customStyle="1" w:styleId="st">
    <w:name w:val="st"/>
    <w:basedOn w:val="Domylnaczcionkaakapitu7"/>
    <w:rsid w:val="007B6CE9"/>
  </w:style>
  <w:style w:type="character" w:customStyle="1" w:styleId="CharacterStyle1">
    <w:name w:val="Character Style 1"/>
    <w:rsid w:val="007B6CE9"/>
    <w:rPr>
      <w:sz w:val="24"/>
      <w:szCs w:val="24"/>
    </w:rPr>
  </w:style>
  <w:style w:type="character" w:customStyle="1" w:styleId="WWCharLFO5LVL1">
    <w:name w:val="WW_CharLFO5LVL1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2">
    <w:name w:val="WW_CharLFO5LVL2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3">
    <w:name w:val="WW_CharLFO5LVL3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4">
    <w:name w:val="WW_CharLFO5LVL4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5">
    <w:name w:val="WW_CharLFO5LVL5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6">
    <w:name w:val="WW_CharLFO5LVL6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7">
    <w:name w:val="WW_CharLFO5LVL7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8">
    <w:name w:val="WW_CharLFO5LVL8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9">
    <w:name w:val="WW_CharLFO5LVL9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CharacterStyle2">
    <w:name w:val="Character Style 2"/>
    <w:rsid w:val="007B6CE9"/>
    <w:rPr>
      <w:sz w:val="20"/>
      <w:szCs w:val="20"/>
    </w:rPr>
  </w:style>
  <w:style w:type="character" w:customStyle="1" w:styleId="Domylnaczcionkaakapitu12">
    <w:name w:val="Domyślna czcionka akapitu12"/>
    <w:rsid w:val="007B6CE9"/>
  </w:style>
  <w:style w:type="character" w:customStyle="1" w:styleId="txt9049a0">
    <w:name w:val="txt9049a0"/>
    <w:basedOn w:val="Domylnaczcionkaakapitu12"/>
    <w:rsid w:val="007B6CE9"/>
  </w:style>
  <w:style w:type="character" w:customStyle="1" w:styleId="Pogrubienie1">
    <w:name w:val="Pogrubienie1"/>
    <w:basedOn w:val="Domylnaczcionkaakapitu12"/>
    <w:rsid w:val="007B6CE9"/>
    <w:rPr>
      <w:b/>
      <w:bCs/>
    </w:rPr>
  </w:style>
  <w:style w:type="character" w:customStyle="1" w:styleId="jm">
    <w:name w:val="jm"/>
    <w:basedOn w:val="Domylnaczcionkaakapitu12"/>
    <w:rsid w:val="007B6CE9"/>
  </w:style>
  <w:style w:type="character" w:customStyle="1" w:styleId="ListLabel99">
    <w:name w:val="ListLabel 99"/>
    <w:rsid w:val="007B6CE9"/>
    <w:rPr>
      <w:rFonts w:ascii="Wingdings" w:hAnsi="Wingdings" w:cs="Wingdings" w:hint="default"/>
    </w:rPr>
  </w:style>
  <w:style w:type="character" w:customStyle="1" w:styleId="ListLabel100">
    <w:name w:val="ListLabel 100"/>
    <w:rsid w:val="007B6CE9"/>
    <w:rPr>
      <w:rFonts w:ascii="Symbol" w:hAnsi="Symbol" w:cs="Symbol" w:hint="default"/>
    </w:rPr>
  </w:style>
  <w:style w:type="character" w:customStyle="1" w:styleId="ListLabel101">
    <w:name w:val="ListLabel 101"/>
    <w:rsid w:val="007B6CE9"/>
    <w:rPr>
      <w:rFonts w:ascii="Courier New" w:hAnsi="Courier New" w:cs="Courier New" w:hint="default"/>
    </w:rPr>
  </w:style>
  <w:style w:type="character" w:customStyle="1" w:styleId="ListLabel102">
    <w:name w:val="ListLabel 102"/>
    <w:rsid w:val="007B6CE9"/>
    <w:rPr>
      <w:rFonts w:ascii="Wingdings" w:hAnsi="Wingdings" w:cs="Wingdings" w:hint="default"/>
    </w:rPr>
  </w:style>
  <w:style w:type="character" w:customStyle="1" w:styleId="ListLabel103">
    <w:name w:val="ListLabel 103"/>
    <w:rsid w:val="007B6CE9"/>
    <w:rPr>
      <w:rFonts w:ascii="Calibri Light" w:hAnsi="Calibri Light" w:cs="Symbol" w:hint="default"/>
      <w:sz w:val="22"/>
    </w:rPr>
  </w:style>
  <w:style w:type="character" w:customStyle="1" w:styleId="ListLabel104">
    <w:name w:val="ListLabel 104"/>
    <w:rsid w:val="007B6CE9"/>
    <w:rPr>
      <w:rFonts w:ascii="Courier New" w:hAnsi="Courier New" w:cs="Courier New" w:hint="default"/>
    </w:rPr>
  </w:style>
  <w:style w:type="character" w:customStyle="1" w:styleId="ListLabel105">
    <w:name w:val="ListLabel 105"/>
    <w:rsid w:val="007B6CE9"/>
    <w:rPr>
      <w:rFonts w:ascii="Wingdings" w:hAnsi="Wingdings" w:cs="Wingdings" w:hint="default"/>
    </w:rPr>
  </w:style>
  <w:style w:type="character" w:customStyle="1" w:styleId="ListLabel106">
    <w:name w:val="ListLabel 106"/>
    <w:rsid w:val="007B6CE9"/>
    <w:rPr>
      <w:rFonts w:ascii="Symbol" w:hAnsi="Symbol" w:cs="Symbol" w:hint="default"/>
    </w:rPr>
  </w:style>
  <w:style w:type="character" w:customStyle="1" w:styleId="ListLabel107">
    <w:name w:val="ListLabel 107"/>
    <w:rsid w:val="007B6CE9"/>
    <w:rPr>
      <w:rFonts w:ascii="Courier New" w:hAnsi="Courier New" w:cs="Courier New" w:hint="default"/>
    </w:rPr>
  </w:style>
  <w:style w:type="character" w:customStyle="1" w:styleId="ListLabel108">
    <w:name w:val="ListLabel 108"/>
    <w:rsid w:val="007B6CE9"/>
    <w:rPr>
      <w:rFonts w:ascii="Wingdings" w:hAnsi="Wingdings" w:cs="Wingdings" w:hint="default"/>
    </w:rPr>
  </w:style>
  <w:style w:type="character" w:customStyle="1" w:styleId="ListLabel109">
    <w:name w:val="ListLabel 109"/>
    <w:rsid w:val="007B6CE9"/>
    <w:rPr>
      <w:rFonts w:ascii="Symbol" w:hAnsi="Symbol" w:cs="Symbol" w:hint="default"/>
    </w:rPr>
  </w:style>
  <w:style w:type="character" w:customStyle="1" w:styleId="ListLabel110">
    <w:name w:val="ListLabel 110"/>
    <w:rsid w:val="007B6CE9"/>
    <w:rPr>
      <w:rFonts w:ascii="Courier New" w:hAnsi="Courier New" w:cs="Courier New" w:hint="default"/>
    </w:rPr>
  </w:style>
  <w:style w:type="character" w:customStyle="1" w:styleId="ListLabel111">
    <w:name w:val="ListLabel 111"/>
    <w:rsid w:val="007B6CE9"/>
    <w:rPr>
      <w:rFonts w:ascii="Wingdings" w:hAnsi="Wingdings" w:cs="Wingdings" w:hint="default"/>
    </w:rPr>
  </w:style>
  <w:style w:type="paragraph" w:styleId="Tytu">
    <w:name w:val="Title"/>
    <w:basedOn w:val="Normalny"/>
    <w:next w:val="Normalny"/>
    <w:link w:val="TytuZnak"/>
    <w:qFormat/>
    <w:rsid w:val="007B6CE9"/>
    <w:pPr>
      <w:pBdr>
        <w:bottom w:val="single" w:sz="8" w:space="4" w:color="4F81BD" w:themeColor="accent1"/>
      </w:pBdr>
      <w:suppressAutoHyphens/>
      <w:spacing w:after="300"/>
      <w:contextualSpacing/>
    </w:pPr>
    <w:rPr>
      <w:rFonts w:ascii="Times New Roman" w:hAnsi="Times New Roman"/>
      <w:b/>
      <w:sz w:val="24"/>
      <w:szCs w:val="20"/>
      <w:u w:val="single"/>
    </w:rPr>
  </w:style>
  <w:style w:type="character" w:customStyle="1" w:styleId="TytuZnak2">
    <w:name w:val="Tytuł Znak2"/>
    <w:basedOn w:val="Domylnaczcionkaakapitu"/>
    <w:uiPriority w:val="10"/>
    <w:rsid w:val="007B6C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agwekwykazurde">
    <w:name w:val="toa heading"/>
    <w:basedOn w:val="Nagwek70"/>
    <w:semiHidden/>
    <w:unhideWhenUsed/>
    <w:rsid w:val="007B6CE9"/>
    <w:pPr>
      <w:suppressLineNumbers/>
      <w:spacing w:before="0" w:after="0"/>
      <w:jc w:val="both"/>
    </w:pPr>
    <w:rPr>
      <w:rFonts w:ascii="Arial" w:eastAsia="DejaVu Sans" w:hAnsi="Arial" w:cs="DejaVu Sans"/>
      <w:b/>
      <w:bCs/>
      <w:sz w:val="32"/>
      <w:szCs w:val="32"/>
    </w:rPr>
  </w:style>
  <w:style w:type="table" w:customStyle="1" w:styleId="TableNormal">
    <w:name w:val="Table Normal"/>
    <w:rsid w:val="00600D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2">
    <w:name w:val="Zaimportowany styl 2"/>
    <w:rsid w:val="00600D63"/>
    <w:pPr>
      <w:numPr>
        <w:numId w:val="14"/>
      </w:numPr>
    </w:pPr>
  </w:style>
  <w:style w:type="paragraph" w:customStyle="1" w:styleId="Domylne">
    <w:name w:val="Domyślne"/>
    <w:rsid w:val="00600D6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customStyle="1" w:styleId="Address">
    <w:name w:val="Address"/>
    <w:rsid w:val="001C1F8A"/>
    <w:pPr>
      <w:spacing w:line="168" w:lineRule="exact"/>
    </w:pPr>
    <w:rPr>
      <w:rFonts w:ascii="Arial" w:hAnsi="Arial" w:cs="Arial"/>
      <w:sz w:val="14"/>
      <w:szCs w:val="14"/>
      <w:lang w:val="en-IE" w:eastAsia="en-GB"/>
    </w:rPr>
  </w:style>
  <w:style w:type="character" w:styleId="Odwoaniedelikatne">
    <w:name w:val="Subtle Reference"/>
    <w:uiPriority w:val="31"/>
    <w:qFormat/>
    <w:rsid w:val="001C1F8A"/>
    <w:rPr>
      <w:rFonts w:cs="Times New Roman"/>
      <w:b/>
      <w:i/>
      <w:smallCaps/>
      <w:color w:val="5A5A5A"/>
    </w:rPr>
  </w:style>
  <w:style w:type="paragraph" w:customStyle="1" w:styleId="LMG-normalny">
    <w:name w:val="LMG - normalny"/>
    <w:basedOn w:val="Normalny"/>
    <w:link w:val="LMG-normalnyZnak"/>
    <w:qFormat/>
    <w:rsid w:val="001C1F8A"/>
    <w:pPr>
      <w:spacing w:line="276" w:lineRule="auto"/>
    </w:pPr>
    <w:rPr>
      <w:rFonts w:ascii="Century Gothic" w:eastAsia="Calibri" w:hAnsi="Century Gothic"/>
      <w:szCs w:val="22"/>
      <w:lang w:val="en-US" w:eastAsia="en-US"/>
    </w:rPr>
  </w:style>
  <w:style w:type="character" w:customStyle="1" w:styleId="LMG-normalnyZnak">
    <w:name w:val="LMG - normalny Znak"/>
    <w:link w:val="LMG-normalny"/>
    <w:rsid w:val="001C1F8A"/>
    <w:rPr>
      <w:rFonts w:ascii="Century Gothic" w:eastAsia="Calibri" w:hAnsi="Century Gothic"/>
      <w:sz w:val="22"/>
      <w:szCs w:val="22"/>
      <w:lang w:val="en-US" w:eastAsia="en-US"/>
    </w:rPr>
  </w:style>
  <w:style w:type="paragraph" w:customStyle="1" w:styleId="LMG-normalnytabela">
    <w:name w:val="LMG - normalny tabela"/>
    <w:basedOn w:val="LMG-normalny"/>
    <w:link w:val="LMG-normalnytabelaZnak"/>
    <w:qFormat/>
    <w:rsid w:val="001C1F8A"/>
    <w:pPr>
      <w:spacing w:before="40" w:after="40" w:line="240" w:lineRule="auto"/>
      <w:jc w:val="left"/>
    </w:pPr>
    <w:rPr>
      <w:sz w:val="20"/>
      <w:szCs w:val="20"/>
    </w:rPr>
  </w:style>
  <w:style w:type="character" w:customStyle="1" w:styleId="LMG-normalnytabelaZnak">
    <w:name w:val="LMG - normalny tabela Znak"/>
    <w:link w:val="LMG-normalnytabela"/>
    <w:rsid w:val="001C1F8A"/>
    <w:rPr>
      <w:rFonts w:ascii="Century Gothic" w:eastAsia="Calibri" w:hAnsi="Century Gothic"/>
      <w:lang w:val="en-US" w:eastAsia="en-US"/>
    </w:rPr>
  </w:style>
  <w:style w:type="paragraph" w:customStyle="1" w:styleId="LMG-wypunktowany">
    <w:name w:val="LMG - wypunktowany"/>
    <w:basedOn w:val="LMG-normalny"/>
    <w:link w:val="LMG-wypunktowanyZnak"/>
    <w:qFormat/>
    <w:rsid w:val="001C1F8A"/>
    <w:pPr>
      <w:numPr>
        <w:numId w:val="15"/>
      </w:numPr>
      <w:spacing w:after="120"/>
    </w:pPr>
  </w:style>
  <w:style w:type="character" w:customStyle="1" w:styleId="LMG-wypunktowanyZnak">
    <w:name w:val="LMG - wypunktowany Znak"/>
    <w:link w:val="LMG-wypunktowany"/>
    <w:rsid w:val="001C1F8A"/>
    <w:rPr>
      <w:rFonts w:ascii="Century Gothic" w:eastAsia="Calibri" w:hAnsi="Century Gothic"/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69E1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Tekstpodstawowywcity2Znak3">
    <w:name w:val="Tekst podstawowy wcięty 2 Znak3"/>
    <w:basedOn w:val="Domylnaczcionkaakapitu"/>
    <w:uiPriority w:val="99"/>
    <w:semiHidden/>
    <w:rsid w:val="000969E1"/>
    <w:rPr>
      <w:rFonts w:ascii="Arial Narrow" w:hAnsi="Arial Narrow"/>
      <w:sz w:val="22"/>
      <w:szCs w:val="24"/>
    </w:rPr>
  </w:style>
  <w:style w:type="paragraph" w:customStyle="1" w:styleId="xl73">
    <w:name w:val="xl73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F084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F084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Normalny"/>
    <w:rsid w:val="00272C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77">
    <w:name w:val="xl77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8">
    <w:name w:val="xl78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9">
    <w:name w:val="xl79"/>
    <w:basedOn w:val="Normalny"/>
    <w:rsid w:val="00272C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Normalny"/>
    <w:rsid w:val="00272C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1">
    <w:name w:val="xl81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2">
    <w:name w:val="xl82"/>
    <w:basedOn w:val="Normalny"/>
    <w:rsid w:val="00272C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3">
    <w:name w:val="xl83"/>
    <w:basedOn w:val="Normalny"/>
    <w:rsid w:val="00272C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4">
    <w:name w:val="xl84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5">
    <w:name w:val="xl85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7">
    <w:name w:val="xl87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8">
    <w:name w:val="xl88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0">
    <w:name w:val="xl90"/>
    <w:basedOn w:val="Normalny"/>
    <w:rsid w:val="00272C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1">
    <w:name w:val="xl91"/>
    <w:basedOn w:val="Normalny"/>
    <w:rsid w:val="00272C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2">
    <w:name w:val="xl92"/>
    <w:basedOn w:val="Normalny"/>
    <w:rsid w:val="00272C98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3">
    <w:name w:val="xl93"/>
    <w:basedOn w:val="Normalny"/>
    <w:rsid w:val="00272C98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4">
    <w:name w:val="xl94"/>
    <w:basedOn w:val="Normalny"/>
    <w:rsid w:val="00272C9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5">
    <w:name w:val="xl95"/>
    <w:basedOn w:val="Normalny"/>
    <w:rsid w:val="00272C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98">
    <w:name w:val="xl98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9">
    <w:name w:val="xl99"/>
    <w:basedOn w:val="Normalny"/>
    <w:rsid w:val="00272C98"/>
    <w:pP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Normalny"/>
    <w:rsid w:val="00272C98"/>
    <w:pP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Normalny"/>
    <w:rsid w:val="00272C98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02">
    <w:name w:val="xl102"/>
    <w:basedOn w:val="Normalny"/>
    <w:rsid w:val="00272C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Normalny"/>
    <w:rsid w:val="00272C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Normalny"/>
    <w:rsid w:val="00272C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5">
    <w:name w:val="xl105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06">
    <w:name w:val="xl106"/>
    <w:basedOn w:val="Normalny"/>
    <w:rsid w:val="00272C98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07">
    <w:name w:val="xl107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ny"/>
    <w:rsid w:val="00272C98"/>
    <w:pPr>
      <w:pBdr>
        <w:top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Normalny"/>
    <w:rsid w:val="00272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6">
    <w:name w:val="xl116"/>
    <w:basedOn w:val="Normalny"/>
    <w:rsid w:val="00272C98"/>
    <w:pPr>
      <w:pBdr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20">
    <w:name w:val="xl120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1">
    <w:name w:val="xl121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25">
    <w:name w:val="xl125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23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Normalny"/>
    <w:rsid w:val="00272C98"/>
    <w:pPr>
      <w:pBdr>
        <w:top w:val="single" w:sz="4" w:space="0" w:color="auto"/>
        <w:bottom w:val="single" w:sz="4" w:space="0" w:color="auto"/>
      </w:pBdr>
      <w:shd w:val="clear" w:color="000000" w:fill="F0EB23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Akapitzlist3">
    <w:name w:val="Akapit z listą3"/>
    <w:basedOn w:val="Normalny"/>
    <w:rsid w:val="00645EDB"/>
    <w:pPr>
      <w:suppressAutoHyphens/>
      <w:jc w:val="left"/>
    </w:pPr>
    <w:rPr>
      <w:rFonts w:ascii="Arial" w:hAnsi="Arial"/>
      <w:kern w:val="2"/>
      <w:szCs w:val="20"/>
    </w:rPr>
  </w:style>
  <w:style w:type="paragraph" w:customStyle="1" w:styleId="Atekst">
    <w:name w:val="A_tekst"/>
    <w:basedOn w:val="Nagwek7"/>
    <w:rsid w:val="00645EDB"/>
    <w:pPr>
      <w:tabs>
        <w:tab w:val="clear" w:pos="4680"/>
      </w:tabs>
      <w:suppressAutoHyphens/>
      <w:spacing w:before="0" w:after="0"/>
      <w:ind w:left="0"/>
    </w:pPr>
    <w:rPr>
      <w:kern w:val="2"/>
      <w:szCs w:val="20"/>
    </w:rPr>
  </w:style>
  <w:style w:type="character" w:customStyle="1" w:styleId="TekstpodstawowyZnak3">
    <w:name w:val="Tekst podstawowy Znak3"/>
    <w:link w:val="Tretekstu"/>
    <w:semiHidden/>
    <w:qFormat/>
    <w:rsid w:val="00142570"/>
    <w:rPr>
      <w:color w:val="00000A"/>
      <w:sz w:val="24"/>
    </w:rPr>
  </w:style>
  <w:style w:type="paragraph" w:customStyle="1" w:styleId="Tretekstu">
    <w:name w:val="Treść tekstu"/>
    <w:basedOn w:val="Normalny"/>
    <w:link w:val="TekstpodstawowyZnak3"/>
    <w:semiHidden/>
    <w:unhideWhenUsed/>
    <w:rsid w:val="00142570"/>
    <w:pPr>
      <w:suppressAutoHyphens/>
      <w:spacing w:after="120"/>
      <w:jc w:val="left"/>
    </w:pPr>
    <w:rPr>
      <w:rFonts w:ascii="Times New Roman" w:hAnsi="Times New Roman"/>
      <w:color w:val="00000A"/>
      <w:sz w:val="24"/>
      <w:szCs w:val="20"/>
    </w:rPr>
  </w:style>
  <w:style w:type="paragraph" w:customStyle="1" w:styleId="xl128">
    <w:name w:val="xl128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29">
    <w:name w:val="xl129"/>
    <w:basedOn w:val="Normalny"/>
    <w:rsid w:val="00D46C78"/>
    <w:pPr>
      <w:pBdr>
        <w:top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0">
    <w:name w:val="xl130"/>
    <w:basedOn w:val="Normalny"/>
    <w:rsid w:val="00D46C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1">
    <w:name w:val="xl131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2">
    <w:name w:val="xl132"/>
    <w:basedOn w:val="Normalny"/>
    <w:rsid w:val="00D46C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3">
    <w:name w:val="xl133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4">
    <w:name w:val="xl134"/>
    <w:basedOn w:val="Normalny"/>
    <w:rsid w:val="00D46C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5">
    <w:name w:val="xl135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6">
    <w:name w:val="xl136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1"/>
      <w:szCs w:val="21"/>
    </w:rPr>
  </w:style>
  <w:style w:type="paragraph" w:customStyle="1" w:styleId="xl137">
    <w:name w:val="xl137"/>
    <w:basedOn w:val="Normalny"/>
    <w:rsid w:val="00D46C7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38">
    <w:name w:val="xl138"/>
    <w:basedOn w:val="Normalny"/>
    <w:rsid w:val="00D46C78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39">
    <w:name w:val="xl139"/>
    <w:basedOn w:val="Normalny"/>
    <w:rsid w:val="00D46C78"/>
    <w:pPr>
      <w:pBdr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0">
    <w:name w:val="xl140"/>
    <w:basedOn w:val="Normalny"/>
    <w:rsid w:val="00D46C78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41">
    <w:name w:val="xl141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2">
    <w:name w:val="xl142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3">
    <w:name w:val="xl143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44">
    <w:name w:val="xl144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5">
    <w:name w:val="xl145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6">
    <w:name w:val="xl146"/>
    <w:basedOn w:val="Normalny"/>
    <w:rsid w:val="00D46C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7">
    <w:name w:val="xl147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8">
    <w:name w:val="xl148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49">
    <w:name w:val="xl149"/>
    <w:basedOn w:val="Normalny"/>
    <w:rsid w:val="00D46C78"/>
    <w:pPr>
      <w:shd w:val="clear" w:color="000000" w:fill="EBF1DE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50">
    <w:name w:val="xl150"/>
    <w:basedOn w:val="Normalny"/>
    <w:rsid w:val="00D46C78"/>
    <w:pPr>
      <w:shd w:val="clear" w:color="000000" w:fill="DAEEF3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51">
    <w:name w:val="xl151"/>
    <w:basedOn w:val="Normalny"/>
    <w:rsid w:val="00D46C78"/>
    <w:pPr>
      <w:shd w:val="clear" w:color="000000" w:fill="FDE9D9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msonormal0">
    <w:name w:val="msonormal"/>
    <w:basedOn w:val="Normalny"/>
    <w:rsid w:val="00281BD0"/>
    <w:pP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styleId="Tekstprzypisudolnego">
    <w:name w:val="footnote text"/>
    <w:basedOn w:val="Normalny"/>
    <w:link w:val="TekstprzypisudolnegoZnak1"/>
    <w:semiHidden/>
    <w:unhideWhenUsed/>
    <w:rsid w:val="00281BD0"/>
    <w:pPr>
      <w:suppressAutoHyphens/>
      <w:spacing w:before="40" w:after="40" w:line="288" w:lineRule="auto"/>
    </w:pPr>
    <w:rPr>
      <w:rFonts w:ascii="Times New Roman" w:hAnsi="Times New Roman"/>
      <w:sz w:val="24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semiHidden/>
    <w:rsid w:val="00281BD0"/>
    <w:rPr>
      <w:rFonts w:ascii="Arial Narrow" w:hAnsi="Arial Narrow"/>
    </w:rPr>
  </w:style>
  <w:style w:type="paragraph" w:customStyle="1" w:styleId="Nagdok">
    <w:name w:val="Nagł. dok."/>
    <w:basedOn w:val="Nagwek"/>
    <w:rsid w:val="00281BD0"/>
    <w:pPr>
      <w:jc w:val="left"/>
    </w:pPr>
    <w:rPr>
      <w:rFonts w:ascii="Century Gothic" w:eastAsia="Calibri" w:hAnsi="Century Gothic" w:cs="Arial"/>
      <w:bCs/>
      <w:caps/>
      <w:sz w:val="20"/>
      <w:szCs w:val="20"/>
      <w:lang w:eastAsia="zh-CN"/>
    </w:rPr>
  </w:style>
  <w:style w:type="paragraph" w:customStyle="1" w:styleId="stopka0">
    <w:name w:val="stopka"/>
    <w:basedOn w:val="Normalny"/>
    <w:rsid w:val="00281BD0"/>
    <w:pPr>
      <w:pBdr>
        <w:top w:val="double" w:sz="2" w:space="1" w:color="000000"/>
      </w:pBdr>
    </w:pPr>
    <w:rPr>
      <w:rFonts w:ascii="Calibri" w:eastAsia="Calibri" w:hAnsi="Calibri" w:cs="Calibri"/>
      <w:szCs w:val="22"/>
    </w:rPr>
  </w:style>
  <w:style w:type="paragraph" w:customStyle="1" w:styleId="nag">
    <w:name w:val="nag"/>
    <w:basedOn w:val="Nagwek"/>
    <w:rsid w:val="00281BD0"/>
    <w:pPr>
      <w:pBdr>
        <w:bottom w:val="double" w:sz="2" w:space="1" w:color="000000"/>
      </w:pBdr>
      <w:tabs>
        <w:tab w:val="clear" w:pos="4536"/>
      </w:tabs>
    </w:pPr>
    <w:rPr>
      <w:rFonts w:ascii="Calibri" w:eastAsia="Calibri" w:hAnsi="Calibri"/>
      <w:szCs w:val="22"/>
      <w:lang w:eastAsia="zh-CN"/>
    </w:rPr>
  </w:style>
  <w:style w:type="paragraph" w:customStyle="1" w:styleId="Spisy">
    <w:name w:val="Spisy"/>
    <w:basedOn w:val="Akapitzlist"/>
    <w:rsid w:val="00281BD0"/>
    <w:pPr>
      <w:tabs>
        <w:tab w:val="num" w:pos="0"/>
        <w:tab w:val="right" w:pos="9072"/>
      </w:tabs>
      <w:spacing w:after="200" w:line="360" w:lineRule="auto"/>
      <w:ind w:left="426"/>
      <w:contextualSpacing w:val="0"/>
      <w:jc w:val="left"/>
    </w:pPr>
    <w:rPr>
      <w:rFonts w:ascii="Calibri" w:eastAsia="Calibri" w:hAnsi="Calibri" w:cs="Arial"/>
      <w:szCs w:val="22"/>
      <w:lang w:eastAsia="zh-CN"/>
    </w:rPr>
  </w:style>
  <w:style w:type="paragraph" w:customStyle="1" w:styleId="Tekstkomentarza1">
    <w:name w:val="Tekst komentarza1"/>
    <w:basedOn w:val="Normalny"/>
    <w:rsid w:val="00281BD0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281BD0"/>
    <w:pPr>
      <w:tabs>
        <w:tab w:val="left" w:pos="926"/>
      </w:tabs>
      <w:suppressAutoHyphens/>
      <w:spacing w:line="360" w:lineRule="auto"/>
      <w:ind w:left="926" w:hanging="360"/>
    </w:pPr>
    <w:rPr>
      <w:rFonts w:ascii="Arial" w:hAnsi="Arial" w:cs="Arial"/>
      <w:szCs w:val="20"/>
      <w:lang w:eastAsia="zh-CN"/>
    </w:rPr>
  </w:style>
  <w:style w:type="paragraph" w:customStyle="1" w:styleId="Listapunktowana41">
    <w:name w:val="Lista punktowana 41"/>
    <w:basedOn w:val="Normalny"/>
    <w:rsid w:val="00281BD0"/>
    <w:pPr>
      <w:tabs>
        <w:tab w:val="left" w:pos="1209"/>
      </w:tabs>
      <w:suppressAutoHyphens/>
      <w:spacing w:line="360" w:lineRule="auto"/>
      <w:ind w:left="1209" w:hanging="360"/>
    </w:pPr>
    <w:rPr>
      <w:rFonts w:ascii="Arial" w:hAnsi="Arial" w:cs="Arial"/>
      <w:szCs w:val="20"/>
      <w:lang w:eastAsia="zh-CN"/>
    </w:rPr>
  </w:style>
  <w:style w:type="paragraph" w:customStyle="1" w:styleId="Opis">
    <w:name w:val="Opis"/>
    <w:basedOn w:val="Normalny"/>
    <w:next w:val="Normalny"/>
    <w:rsid w:val="00281BD0"/>
    <w:pPr>
      <w:tabs>
        <w:tab w:val="left" w:pos="709"/>
      </w:tabs>
      <w:suppressAutoHyphens/>
      <w:spacing w:before="60" w:after="60" w:line="288" w:lineRule="auto"/>
      <w:ind w:left="624" w:hanging="624"/>
    </w:pPr>
    <w:rPr>
      <w:rFonts w:ascii="Verdana" w:hAnsi="Verdana" w:cs="Verdana"/>
      <w:sz w:val="16"/>
      <w:szCs w:val="20"/>
      <w:lang w:eastAsia="zh-CN"/>
    </w:rPr>
  </w:style>
  <w:style w:type="paragraph" w:customStyle="1" w:styleId="Tekstpodstawowyzwciciem1">
    <w:name w:val="Tekst podstawowy z wcięciem1"/>
    <w:basedOn w:val="Tekstpodstawowy"/>
    <w:rsid w:val="00281BD0"/>
    <w:pPr>
      <w:widowControl/>
      <w:suppressAutoHyphens w:val="0"/>
      <w:ind w:firstLine="210"/>
      <w:jc w:val="left"/>
    </w:pPr>
    <w:rPr>
      <w:rFonts w:ascii="Times New Roman" w:eastAsia="Times New Roman" w:hAnsi="Times New Roman"/>
      <w:sz w:val="24"/>
      <w:lang w:eastAsia="zh-CN"/>
    </w:rPr>
  </w:style>
  <w:style w:type="paragraph" w:customStyle="1" w:styleId="Tekstpodstawowyzwciciem21">
    <w:name w:val="Tekst podstawowy z wcięciem 21"/>
    <w:basedOn w:val="Tekstpodstawowywcity"/>
    <w:rsid w:val="00281BD0"/>
    <w:pPr>
      <w:suppressAutoHyphens w:val="0"/>
      <w:spacing w:after="120"/>
      <w:ind w:left="283" w:firstLine="210"/>
    </w:pPr>
    <w:rPr>
      <w:sz w:val="24"/>
      <w:szCs w:val="24"/>
    </w:rPr>
  </w:style>
  <w:style w:type="paragraph" w:customStyle="1" w:styleId="Lista21">
    <w:name w:val="Lista 21"/>
    <w:basedOn w:val="Normalny"/>
    <w:rsid w:val="00281BD0"/>
    <w:pPr>
      <w:suppressAutoHyphens/>
      <w:ind w:left="566" w:hanging="283"/>
      <w:jc w:val="left"/>
    </w:pPr>
    <w:rPr>
      <w:rFonts w:ascii="Times New Roman" w:hAnsi="Times New Roman"/>
      <w:sz w:val="24"/>
      <w:lang w:eastAsia="zh-CN"/>
    </w:rPr>
  </w:style>
  <w:style w:type="character" w:customStyle="1" w:styleId="WW8Num10z5">
    <w:name w:val="WW8Num10z5"/>
    <w:rsid w:val="00281BD0"/>
  </w:style>
  <w:style w:type="character" w:customStyle="1" w:styleId="WW8Num10z6">
    <w:name w:val="WW8Num10z6"/>
    <w:rsid w:val="00281BD0"/>
  </w:style>
  <w:style w:type="character" w:customStyle="1" w:styleId="WW8Num10z7">
    <w:name w:val="WW8Num10z7"/>
    <w:rsid w:val="00281BD0"/>
  </w:style>
  <w:style w:type="character" w:customStyle="1" w:styleId="WW8Num10z8">
    <w:name w:val="WW8Num10z8"/>
    <w:rsid w:val="00281BD0"/>
  </w:style>
  <w:style w:type="character" w:customStyle="1" w:styleId="WW8Num26z5">
    <w:name w:val="WW8Num26z5"/>
    <w:rsid w:val="00281BD0"/>
  </w:style>
  <w:style w:type="character" w:customStyle="1" w:styleId="WW8Num26z6">
    <w:name w:val="WW8Num26z6"/>
    <w:rsid w:val="00281BD0"/>
  </w:style>
  <w:style w:type="character" w:customStyle="1" w:styleId="WW8Num26z7">
    <w:name w:val="WW8Num26z7"/>
    <w:rsid w:val="00281BD0"/>
  </w:style>
  <w:style w:type="character" w:customStyle="1" w:styleId="WW8Num26z8">
    <w:name w:val="WW8Num26z8"/>
    <w:rsid w:val="00281BD0"/>
  </w:style>
  <w:style w:type="character" w:customStyle="1" w:styleId="WW8Num28z5">
    <w:name w:val="WW8Num28z5"/>
    <w:rsid w:val="00281BD0"/>
  </w:style>
  <w:style w:type="character" w:customStyle="1" w:styleId="WW8Num28z6">
    <w:name w:val="WW8Num28z6"/>
    <w:rsid w:val="00281BD0"/>
  </w:style>
  <w:style w:type="character" w:customStyle="1" w:styleId="WW8Num28z7">
    <w:name w:val="WW8Num28z7"/>
    <w:rsid w:val="00281BD0"/>
  </w:style>
  <w:style w:type="character" w:customStyle="1" w:styleId="WW8Num28z8">
    <w:name w:val="WW8Num28z8"/>
    <w:rsid w:val="00281BD0"/>
  </w:style>
  <w:style w:type="character" w:customStyle="1" w:styleId="WW8Num36z4">
    <w:name w:val="WW8Num36z4"/>
    <w:rsid w:val="00281BD0"/>
  </w:style>
  <w:style w:type="character" w:customStyle="1" w:styleId="WW8Num36z5">
    <w:name w:val="WW8Num36z5"/>
    <w:rsid w:val="00281BD0"/>
  </w:style>
  <w:style w:type="character" w:customStyle="1" w:styleId="WW8Num36z6">
    <w:name w:val="WW8Num36z6"/>
    <w:rsid w:val="00281BD0"/>
  </w:style>
  <w:style w:type="character" w:customStyle="1" w:styleId="WW8Num36z7">
    <w:name w:val="WW8Num36z7"/>
    <w:rsid w:val="00281BD0"/>
  </w:style>
  <w:style w:type="character" w:customStyle="1" w:styleId="WW8Num36z8">
    <w:name w:val="WW8Num36z8"/>
    <w:rsid w:val="00281BD0"/>
  </w:style>
  <w:style w:type="character" w:customStyle="1" w:styleId="WW8Num38z5">
    <w:name w:val="WW8Num38z5"/>
    <w:rsid w:val="00281BD0"/>
  </w:style>
  <w:style w:type="character" w:customStyle="1" w:styleId="WW8Num38z6">
    <w:name w:val="WW8Num38z6"/>
    <w:rsid w:val="00281BD0"/>
  </w:style>
  <w:style w:type="character" w:customStyle="1" w:styleId="WW8Num38z7">
    <w:name w:val="WW8Num38z7"/>
    <w:rsid w:val="00281BD0"/>
  </w:style>
  <w:style w:type="character" w:customStyle="1" w:styleId="WW8Num38z8">
    <w:name w:val="WW8Num38z8"/>
    <w:rsid w:val="00281BD0"/>
  </w:style>
  <w:style w:type="character" w:customStyle="1" w:styleId="WW8Num39z2">
    <w:name w:val="WW8Num39z2"/>
    <w:rsid w:val="00281BD0"/>
    <w:rPr>
      <w:rFonts w:ascii="Wingdings" w:hAnsi="Wingdings" w:cs="Wingdings" w:hint="default"/>
    </w:rPr>
  </w:style>
  <w:style w:type="character" w:customStyle="1" w:styleId="WW8Num39z3">
    <w:name w:val="WW8Num39z3"/>
    <w:rsid w:val="00281BD0"/>
    <w:rPr>
      <w:rFonts w:ascii="Symbol" w:hAnsi="Symbol" w:cs="Symbol" w:hint="default"/>
    </w:rPr>
  </w:style>
  <w:style w:type="character" w:customStyle="1" w:styleId="WW8Num42z2">
    <w:name w:val="WW8Num42z2"/>
    <w:rsid w:val="00281BD0"/>
  </w:style>
  <w:style w:type="character" w:customStyle="1" w:styleId="WW8Num42z3">
    <w:name w:val="WW8Num42z3"/>
    <w:rsid w:val="00281BD0"/>
  </w:style>
  <w:style w:type="character" w:customStyle="1" w:styleId="WW8Num42z5">
    <w:name w:val="WW8Num42z5"/>
    <w:rsid w:val="00281BD0"/>
  </w:style>
  <w:style w:type="character" w:customStyle="1" w:styleId="WW8Num42z6">
    <w:name w:val="WW8Num42z6"/>
    <w:rsid w:val="00281BD0"/>
  </w:style>
  <w:style w:type="character" w:customStyle="1" w:styleId="WW8Num42z7">
    <w:name w:val="WW8Num42z7"/>
    <w:rsid w:val="00281BD0"/>
  </w:style>
  <w:style w:type="character" w:customStyle="1" w:styleId="WW8Num42z8">
    <w:name w:val="WW8Num42z8"/>
    <w:rsid w:val="00281BD0"/>
  </w:style>
  <w:style w:type="character" w:customStyle="1" w:styleId="NagdokZnak">
    <w:name w:val="Nagł. dok. Znak"/>
    <w:rsid w:val="00281BD0"/>
    <w:rPr>
      <w:rFonts w:ascii="Century Gothic" w:eastAsia="Calibri" w:hAnsi="Century Gothic" w:cs="Arial" w:hint="default"/>
      <w:bCs/>
      <w:caps/>
      <w:sz w:val="28"/>
      <w:szCs w:val="28"/>
    </w:rPr>
  </w:style>
  <w:style w:type="character" w:customStyle="1" w:styleId="stopkaZnak0">
    <w:name w:val="stopka Znak"/>
    <w:rsid w:val="00281BD0"/>
    <w:rPr>
      <w:rFonts w:ascii="Calibri" w:eastAsia="Calibri" w:hAnsi="Calibri" w:cs="Calibri" w:hint="default"/>
      <w:sz w:val="22"/>
      <w:szCs w:val="22"/>
    </w:rPr>
  </w:style>
  <w:style w:type="character" w:customStyle="1" w:styleId="nagZnak">
    <w:name w:val="nag Znak"/>
    <w:rsid w:val="00281BD0"/>
    <w:rPr>
      <w:rFonts w:ascii="Calibri" w:eastAsia="Calibri" w:hAnsi="Calibri" w:cs="Calibri" w:hint="default"/>
      <w:sz w:val="22"/>
      <w:szCs w:val="22"/>
    </w:rPr>
  </w:style>
  <w:style w:type="character" w:customStyle="1" w:styleId="AkapitzlistZnak">
    <w:name w:val="Akapit z listą Znak"/>
    <w:uiPriority w:val="99"/>
    <w:rsid w:val="00281BD0"/>
    <w:rPr>
      <w:sz w:val="24"/>
      <w:szCs w:val="24"/>
    </w:rPr>
  </w:style>
  <w:style w:type="character" w:customStyle="1" w:styleId="SpisyZnak">
    <w:name w:val="Spisy Znak"/>
    <w:rsid w:val="00281BD0"/>
    <w:rPr>
      <w:rFonts w:ascii="Calibri" w:eastAsia="Calibri" w:hAnsi="Calibri" w:cs="Arial" w:hint="default"/>
      <w:sz w:val="22"/>
      <w:szCs w:val="22"/>
    </w:rPr>
  </w:style>
  <w:style w:type="character" w:customStyle="1" w:styleId="Odwoaniedokomentarza1">
    <w:name w:val="Odwołanie do komentarza1"/>
    <w:rsid w:val="00281BD0"/>
    <w:rPr>
      <w:sz w:val="16"/>
      <w:szCs w:val="16"/>
    </w:rPr>
  </w:style>
  <w:style w:type="character" w:customStyle="1" w:styleId="TekstpodstawowyzwciciemZnak">
    <w:name w:val="Tekst podstawowy z wcięciem Znak"/>
    <w:basedOn w:val="TekstpodstawowyZnak1"/>
    <w:rsid w:val="00281BD0"/>
    <w:rPr>
      <w:b/>
      <w:bCs/>
      <w:sz w:val="24"/>
      <w:szCs w:val="24"/>
    </w:rPr>
  </w:style>
  <w:style w:type="character" w:customStyle="1" w:styleId="Tekstpodstawowyzwciciem2Znak">
    <w:name w:val="Tekst podstawowy z wcięciem 2 Znak"/>
    <w:basedOn w:val="TekstpodstawowywcityZnak1"/>
    <w:rsid w:val="00281BD0"/>
    <w:rPr>
      <w:sz w:val="28"/>
    </w:rPr>
  </w:style>
  <w:style w:type="character" w:customStyle="1" w:styleId="NagwekZnak1">
    <w:name w:val="Nagłówek Znak1"/>
    <w:basedOn w:val="Domylnaczcionkaakapitu"/>
    <w:semiHidden/>
    <w:locked/>
    <w:rsid w:val="00281BD0"/>
    <w:rPr>
      <w:rFonts w:ascii="Arial" w:eastAsia="MS Mincho" w:hAnsi="Arial" w:cs="Tahoma"/>
      <w:sz w:val="28"/>
      <w:szCs w:val="28"/>
      <w:lang w:eastAsia="zh-CN"/>
    </w:rPr>
  </w:style>
  <w:style w:type="character" w:customStyle="1" w:styleId="TekstkomentarzaZnak1">
    <w:name w:val="Tekst komentarza Znak1"/>
    <w:basedOn w:val="Domylnaczcionkaakapitu"/>
    <w:uiPriority w:val="99"/>
    <w:semiHidden/>
    <w:locked/>
    <w:rsid w:val="00281BD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1">
    <w:name w:val="Temat komentarza Znak1"/>
    <w:basedOn w:val="TekstkomentarzaZnak"/>
    <w:semiHidden/>
    <w:rsid w:val="00281BD0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semiHidden/>
    <w:locked/>
    <w:rsid w:val="00281BD0"/>
    <w:rPr>
      <w:sz w:val="24"/>
      <w:lang w:eastAsia="zh-CN"/>
    </w:rPr>
  </w:style>
  <w:style w:type="paragraph" w:customStyle="1" w:styleId="Akapitzlist4">
    <w:name w:val="Akapit z listą4"/>
    <w:basedOn w:val="Normalny"/>
    <w:rsid w:val="00CF22BC"/>
    <w:pPr>
      <w:suppressAutoHyphens/>
      <w:spacing w:after="120"/>
    </w:pPr>
    <w:rPr>
      <w:rFonts w:ascii="Arial" w:hAnsi="Arial"/>
      <w:lang w:eastAsia="zh-CN"/>
    </w:rPr>
  </w:style>
  <w:style w:type="character" w:customStyle="1" w:styleId="apple-converted-space">
    <w:name w:val="apple-converted-space"/>
    <w:basedOn w:val="Domylnaczcionkaakapitu"/>
    <w:rsid w:val="00D86B04"/>
  </w:style>
  <w:style w:type="paragraph" w:customStyle="1" w:styleId="Style1">
    <w:name w:val="Style 1"/>
    <w:basedOn w:val="Normalny"/>
    <w:rsid w:val="008A2F85"/>
    <w:pPr>
      <w:suppressAutoHyphens/>
      <w:jc w:val="left"/>
    </w:pPr>
    <w:rPr>
      <w:rFonts w:ascii="Times New Roman" w:hAnsi="Times New Roman"/>
      <w:sz w:val="20"/>
      <w:szCs w:val="20"/>
      <w:lang w:eastAsia="zh-CN"/>
    </w:rPr>
  </w:style>
  <w:style w:type="character" w:styleId="Uwydatnienie">
    <w:name w:val="Emphasis"/>
    <w:basedOn w:val="Domylnaczcionkaakapitu"/>
    <w:uiPriority w:val="20"/>
    <w:qFormat/>
    <w:rsid w:val="00E06002"/>
    <w:rPr>
      <w:i/>
      <w:iCs/>
    </w:rPr>
  </w:style>
  <w:style w:type="character" w:customStyle="1" w:styleId="hgkelc">
    <w:name w:val="hgkelc"/>
    <w:basedOn w:val="Domylnaczcionkaakapitu"/>
    <w:rsid w:val="00C50CC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0" w:qFormat="1"/>
    <w:lsdException w:name="page number" w:uiPriority="0"/>
    <w:lsdException w:name="endnote text" w:uiPriority="0"/>
    <w:lsdException w:name="toa heading" w:uiPriority="0"/>
    <w:lsdException w:name="List" w:uiPriority="0"/>
    <w:lsdException w:name="List Number 2" w:uiPriority="0"/>
    <w:lsdException w:name="Title" w:semiHidden="0" w:uiPriority="0" w:unhideWhenUsed="0" w:qFormat="1"/>
    <w:lsdException w:name="Signature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rmal Table" w:semiHidden="0" w:unhideWhenUsed="0"/>
    <w:lsdException w:name="annotation subject" w:uiPriority="0"/>
    <w:lsdException w:name="Table Web 3" w:semiHidden="0" w:unhideWhenUsed="0"/>
    <w:lsdException w:name="Table Grid" w:semiHidden="0" w:uiPriority="0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5E3D"/>
    <w:pPr>
      <w:jc w:val="both"/>
    </w:pPr>
    <w:rPr>
      <w:rFonts w:ascii="Arial Narrow" w:hAnsi="Arial Narrow"/>
      <w:sz w:val="22"/>
      <w:szCs w:val="24"/>
    </w:rPr>
  </w:style>
  <w:style w:type="paragraph" w:styleId="Nagwek1">
    <w:name w:val="heading 1"/>
    <w:aliases w:val="Nagłówek 1_SP"/>
    <w:basedOn w:val="Normalny"/>
    <w:next w:val="Normalny"/>
    <w:link w:val="Nagwek1Znak"/>
    <w:uiPriority w:val="9"/>
    <w:qFormat/>
    <w:rsid w:val="00AC514E"/>
    <w:pPr>
      <w:keepNext/>
      <w:numPr>
        <w:numId w:val="2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Nagwek2">
    <w:name w:val="heading 2"/>
    <w:aliases w:val="Nagłówek 2_SP"/>
    <w:basedOn w:val="Normalny"/>
    <w:next w:val="Normalny"/>
    <w:link w:val="Nagwek2Znak"/>
    <w:qFormat/>
    <w:rsid w:val="00C22C39"/>
    <w:pPr>
      <w:keepNext/>
      <w:numPr>
        <w:ilvl w:val="1"/>
        <w:numId w:val="2"/>
      </w:numPr>
      <w:contextualSpacing/>
      <w:outlineLvl w:val="1"/>
    </w:pPr>
    <w:rPr>
      <w:rFonts w:cs="Arial"/>
      <w:b/>
      <w:bCs/>
      <w:iCs/>
      <w:szCs w:val="28"/>
    </w:rPr>
  </w:style>
  <w:style w:type="paragraph" w:styleId="Nagwek3">
    <w:name w:val="heading 3"/>
    <w:aliases w:val="Nagłówek 3_SP"/>
    <w:basedOn w:val="Normalny"/>
    <w:next w:val="Normalny"/>
    <w:link w:val="Nagwek3Znak"/>
    <w:qFormat/>
    <w:rsid w:val="001B59F4"/>
    <w:pPr>
      <w:keepNext/>
      <w:numPr>
        <w:ilvl w:val="2"/>
        <w:numId w:val="2"/>
      </w:numPr>
      <w:contextualSpacing/>
      <w:outlineLvl w:val="2"/>
    </w:pPr>
    <w:rPr>
      <w:rFonts w:cs="Arial"/>
      <w:b/>
      <w:bCs/>
      <w:szCs w:val="26"/>
    </w:rPr>
  </w:style>
  <w:style w:type="paragraph" w:styleId="Nagwek4">
    <w:name w:val="heading 4"/>
    <w:aliases w:val="Nagłówek 4_SP"/>
    <w:basedOn w:val="Normalny"/>
    <w:next w:val="Normalny"/>
    <w:link w:val="Nagwek4Znak"/>
    <w:qFormat/>
    <w:rsid w:val="008F557B"/>
    <w:pPr>
      <w:numPr>
        <w:ilvl w:val="3"/>
        <w:numId w:val="2"/>
      </w:numPr>
      <w:contextualSpacing/>
      <w:outlineLvl w:val="3"/>
    </w:pPr>
    <w:rPr>
      <w:bCs/>
      <w:szCs w:val="28"/>
    </w:rPr>
  </w:style>
  <w:style w:type="paragraph" w:styleId="Nagwek5">
    <w:name w:val="heading 5"/>
    <w:basedOn w:val="Normalny"/>
    <w:next w:val="Normalny"/>
    <w:link w:val="Nagwek5Znak"/>
    <w:qFormat/>
    <w:rsid w:val="00804DF4"/>
    <w:pPr>
      <w:tabs>
        <w:tab w:val="num" w:pos="3240"/>
      </w:tabs>
      <w:spacing w:before="240" w:after="60"/>
      <w:ind w:left="288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804DF4"/>
    <w:pPr>
      <w:tabs>
        <w:tab w:val="num" w:pos="3960"/>
      </w:tabs>
      <w:spacing w:before="240" w:after="60"/>
      <w:ind w:left="3600"/>
      <w:outlineLvl w:val="5"/>
    </w:pPr>
    <w:rPr>
      <w:rFonts w:ascii="Times New Roman" w:hAnsi="Times New Roman"/>
      <w:b/>
      <w:bCs/>
      <w:szCs w:val="22"/>
    </w:rPr>
  </w:style>
  <w:style w:type="paragraph" w:styleId="Nagwek7">
    <w:name w:val="heading 7"/>
    <w:basedOn w:val="Normalny"/>
    <w:next w:val="Normalny"/>
    <w:link w:val="Nagwek7Znak"/>
    <w:qFormat/>
    <w:rsid w:val="00804DF4"/>
    <w:pPr>
      <w:tabs>
        <w:tab w:val="num" w:pos="4680"/>
      </w:tabs>
      <w:spacing w:before="240" w:after="60"/>
      <w:ind w:left="4320"/>
      <w:outlineLvl w:val="6"/>
    </w:pPr>
    <w:rPr>
      <w:rFonts w:ascii="Times New Roman" w:hAnsi="Times New Roman"/>
    </w:rPr>
  </w:style>
  <w:style w:type="paragraph" w:styleId="Nagwek8">
    <w:name w:val="heading 8"/>
    <w:basedOn w:val="Normalny"/>
    <w:next w:val="Normalny"/>
    <w:link w:val="Nagwek8Znak"/>
    <w:qFormat/>
    <w:rsid w:val="00804DF4"/>
    <w:pPr>
      <w:tabs>
        <w:tab w:val="num" w:pos="5400"/>
      </w:tabs>
      <w:spacing w:before="240" w:after="60"/>
      <w:ind w:left="5040"/>
      <w:outlineLvl w:val="7"/>
    </w:pPr>
    <w:rPr>
      <w:rFonts w:ascii="Times New Roman" w:hAnsi="Times New Roman"/>
      <w:i/>
      <w:iCs/>
    </w:rPr>
  </w:style>
  <w:style w:type="paragraph" w:styleId="Nagwek9">
    <w:name w:val="heading 9"/>
    <w:basedOn w:val="Normalny"/>
    <w:next w:val="Normalny"/>
    <w:link w:val="Nagwek9Znak"/>
    <w:qFormat/>
    <w:rsid w:val="00804DF4"/>
    <w:pPr>
      <w:tabs>
        <w:tab w:val="num" w:pos="6120"/>
      </w:tabs>
      <w:spacing w:before="240" w:after="60"/>
      <w:ind w:left="5760"/>
      <w:outlineLvl w:val="8"/>
    </w:pPr>
    <w:rPr>
      <w:rFonts w:ascii="Arial" w:hAnsi="Arial" w:cs="Arial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Punktowane">
    <w:name w:val="Styl Punktowane"/>
    <w:basedOn w:val="Bezlisty"/>
    <w:rsid w:val="00245C3A"/>
    <w:pPr>
      <w:numPr>
        <w:numId w:val="1"/>
      </w:numPr>
    </w:pPr>
  </w:style>
  <w:style w:type="paragraph" w:customStyle="1" w:styleId="Tytu2">
    <w:name w:val="Tytuł 2"/>
    <w:basedOn w:val="Normalny"/>
    <w:rsid w:val="001F411C"/>
    <w:pPr>
      <w:jc w:val="right"/>
    </w:pPr>
    <w:rPr>
      <w:bCs/>
      <w:sz w:val="24"/>
      <w:szCs w:val="20"/>
    </w:rPr>
  </w:style>
  <w:style w:type="paragraph" w:customStyle="1" w:styleId="Tytu1">
    <w:name w:val="Tytuł 1"/>
    <w:basedOn w:val="Tytu2"/>
    <w:next w:val="Tytu2"/>
    <w:rsid w:val="001F411C"/>
    <w:rPr>
      <w:b/>
      <w:sz w:val="32"/>
    </w:rPr>
  </w:style>
  <w:style w:type="paragraph" w:styleId="Stopka">
    <w:name w:val="footer"/>
    <w:basedOn w:val="Normalny"/>
    <w:link w:val="StopkaZnak"/>
    <w:rsid w:val="00FF20E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FF20EE"/>
  </w:style>
  <w:style w:type="paragraph" w:styleId="Nagwek">
    <w:name w:val="header"/>
    <w:aliases w:val="Nagłówek strony,Nag³ówek strony"/>
    <w:basedOn w:val="Normalny"/>
    <w:link w:val="NagwekZnak"/>
    <w:uiPriority w:val="99"/>
    <w:rsid w:val="00FF20EE"/>
    <w:pPr>
      <w:tabs>
        <w:tab w:val="center" w:pos="4536"/>
        <w:tab w:val="right" w:pos="9072"/>
      </w:tabs>
    </w:pPr>
  </w:style>
  <w:style w:type="character" w:customStyle="1" w:styleId="Nagwek3Znak">
    <w:name w:val="Nagłówek 3 Znak"/>
    <w:aliases w:val="Nagłówek 3_SP Znak"/>
    <w:link w:val="Nagwek3"/>
    <w:rsid w:val="001B59F4"/>
    <w:rPr>
      <w:rFonts w:ascii="Arial Narrow" w:hAnsi="Arial Narrow" w:cs="Arial"/>
      <w:b/>
      <w:bCs/>
      <w:sz w:val="22"/>
      <w:szCs w:val="26"/>
    </w:rPr>
  </w:style>
  <w:style w:type="character" w:customStyle="1" w:styleId="Nagwek2Znak">
    <w:name w:val="Nagłówek 2 Znak"/>
    <w:aliases w:val="Nagłówek 2_SP Znak"/>
    <w:link w:val="Nagwek2"/>
    <w:rsid w:val="00C22C39"/>
    <w:rPr>
      <w:rFonts w:ascii="Arial Narrow" w:hAnsi="Arial Narrow" w:cs="Arial"/>
      <w:b/>
      <w:bCs/>
      <w:iCs/>
      <w:sz w:val="22"/>
      <w:szCs w:val="28"/>
    </w:rPr>
  </w:style>
  <w:style w:type="paragraph" w:styleId="Spistreci2">
    <w:name w:val="toc 2"/>
    <w:basedOn w:val="Normalny"/>
    <w:next w:val="Normalny"/>
    <w:autoRedefine/>
    <w:uiPriority w:val="39"/>
    <w:qFormat/>
    <w:rsid w:val="008E7370"/>
    <w:pPr>
      <w:tabs>
        <w:tab w:val="left" w:pos="849"/>
        <w:tab w:val="right" w:leader="dot" w:pos="9060"/>
      </w:tabs>
      <w:ind w:left="851" w:hanging="631"/>
    </w:pPr>
  </w:style>
  <w:style w:type="paragraph" w:styleId="Spistreci3">
    <w:name w:val="toc 3"/>
    <w:basedOn w:val="Normalny"/>
    <w:next w:val="Normalny"/>
    <w:autoRedefine/>
    <w:uiPriority w:val="39"/>
    <w:qFormat/>
    <w:rsid w:val="008E7370"/>
    <w:pPr>
      <w:tabs>
        <w:tab w:val="left" w:pos="1132"/>
        <w:tab w:val="right" w:leader="dot" w:pos="9072"/>
      </w:tabs>
      <w:ind w:left="440" w:right="-2"/>
    </w:pPr>
  </w:style>
  <w:style w:type="paragraph" w:customStyle="1" w:styleId="strtytu">
    <w:name w:val="str tytuł"/>
    <w:basedOn w:val="Normalny"/>
    <w:rsid w:val="004606D9"/>
    <w:pPr>
      <w:ind w:right="383"/>
      <w:jc w:val="right"/>
    </w:pPr>
    <w:rPr>
      <w:rFonts w:ascii="Univers Condensed CE" w:hAnsi="Univers Condensed CE"/>
      <w:sz w:val="24"/>
      <w:szCs w:val="20"/>
    </w:rPr>
  </w:style>
  <w:style w:type="paragraph" w:customStyle="1" w:styleId="Tytu3">
    <w:name w:val="Tytuł 3"/>
    <w:basedOn w:val="Normalny"/>
    <w:uiPriority w:val="99"/>
    <w:rsid w:val="00AA55B2"/>
    <w:pPr>
      <w:jc w:val="right"/>
    </w:pPr>
    <w:rPr>
      <w:b/>
      <w:bCs/>
      <w:sz w:val="24"/>
      <w:szCs w:val="20"/>
    </w:rPr>
  </w:style>
  <w:style w:type="paragraph" w:customStyle="1" w:styleId="Tytu4">
    <w:name w:val="Tytuł 4"/>
    <w:basedOn w:val="Normalny"/>
    <w:uiPriority w:val="99"/>
    <w:rsid w:val="00AA55B2"/>
    <w:pPr>
      <w:jc w:val="left"/>
    </w:pPr>
    <w:rPr>
      <w:sz w:val="24"/>
      <w:szCs w:val="20"/>
    </w:rPr>
  </w:style>
  <w:style w:type="character" w:styleId="Hipercze">
    <w:name w:val="Hyperlink"/>
    <w:uiPriority w:val="99"/>
    <w:rsid w:val="00CE2472"/>
    <w:rPr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DE5ED8"/>
  </w:style>
  <w:style w:type="table" w:styleId="Tabela-Siatka">
    <w:name w:val="Table Grid"/>
    <w:basedOn w:val="Standardowy"/>
    <w:rsid w:val="00B963B3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5D5A5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5D5A5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1A223F"/>
    <w:pPr>
      <w:widowControl w:val="0"/>
      <w:suppressAutoHyphens/>
      <w:spacing w:after="120"/>
    </w:pPr>
    <w:rPr>
      <w:rFonts w:ascii="Arial" w:eastAsia="Arial Unicode MS" w:hAnsi="Arial"/>
      <w:lang w:eastAsia="ar-SA"/>
    </w:rPr>
  </w:style>
  <w:style w:type="character" w:customStyle="1" w:styleId="TekstpodstawowyZnak">
    <w:name w:val="Tekst podstawowy Znak"/>
    <w:link w:val="Tekstpodstawowy"/>
    <w:rsid w:val="001A223F"/>
    <w:rPr>
      <w:rFonts w:ascii="Arial" w:eastAsia="Arial Unicode MS" w:hAnsi="Arial"/>
      <w:sz w:val="22"/>
      <w:szCs w:val="24"/>
      <w:lang w:eastAsia="ar-SA"/>
    </w:rPr>
  </w:style>
  <w:style w:type="paragraph" w:customStyle="1" w:styleId="punktowanie">
    <w:name w:val="punktowanie"/>
    <w:basedOn w:val="Akapitzlist"/>
    <w:link w:val="punktowanieZnak"/>
    <w:qFormat/>
    <w:rsid w:val="008E0E32"/>
    <w:pPr>
      <w:numPr>
        <w:numId w:val="4"/>
      </w:numPr>
      <w:tabs>
        <w:tab w:val="right" w:leader="dot" w:pos="4820"/>
      </w:tabs>
    </w:pPr>
  </w:style>
  <w:style w:type="character" w:customStyle="1" w:styleId="punktowanieZnak">
    <w:name w:val="punktowanie Znak"/>
    <w:link w:val="punktowanie"/>
    <w:rsid w:val="008E0E32"/>
    <w:rPr>
      <w:rFonts w:ascii="Arial Narrow" w:hAnsi="Arial Narrow"/>
      <w:sz w:val="22"/>
      <w:szCs w:val="24"/>
    </w:rPr>
  </w:style>
  <w:style w:type="character" w:customStyle="1" w:styleId="Nagwek5Znak">
    <w:name w:val="Nagłówek 5 Znak"/>
    <w:link w:val="Nagwek5"/>
    <w:rsid w:val="00804DF4"/>
    <w:rPr>
      <w:rFonts w:ascii="Arial Narrow" w:hAnsi="Arial Narrow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804DF4"/>
    <w:rPr>
      <w:b/>
      <w:bCs/>
      <w:sz w:val="22"/>
      <w:szCs w:val="22"/>
    </w:rPr>
  </w:style>
  <w:style w:type="character" w:customStyle="1" w:styleId="Nagwek7Znak">
    <w:name w:val="Nagłówek 7 Znak"/>
    <w:link w:val="Nagwek7"/>
    <w:rsid w:val="00804DF4"/>
    <w:rPr>
      <w:sz w:val="22"/>
      <w:szCs w:val="24"/>
    </w:rPr>
  </w:style>
  <w:style w:type="character" w:customStyle="1" w:styleId="Nagwek8Znak">
    <w:name w:val="Nagłówek 8 Znak"/>
    <w:link w:val="Nagwek8"/>
    <w:rsid w:val="00804DF4"/>
    <w:rPr>
      <w:i/>
      <w:iCs/>
      <w:sz w:val="22"/>
      <w:szCs w:val="24"/>
    </w:rPr>
  </w:style>
  <w:style w:type="character" w:customStyle="1" w:styleId="Nagwek9Znak">
    <w:name w:val="Nagłówek 9 Znak"/>
    <w:link w:val="Nagwek9"/>
    <w:rsid w:val="00804DF4"/>
    <w:rPr>
      <w:rFonts w:ascii="Arial" w:hAnsi="Arial" w:cs="Arial"/>
      <w:sz w:val="22"/>
      <w:szCs w:val="22"/>
    </w:rPr>
  </w:style>
  <w:style w:type="paragraph" w:styleId="Listanumerowana2">
    <w:name w:val="List Number 2"/>
    <w:basedOn w:val="Normalny"/>
    <w:rsid w:val="00804DF4"/>
    <w:pPr>
      <w:numPr>
        <w:numId w:val="3"/>
      </w:numPr>
    </w:pPr>
  </w:style>
  <w:style w:type="paragraph" w:styleId="NormalnyWeb">
    <w:name w:val="Normal (Web)"/>
    <w:basedOn w:val="Normalny"/>
    <w:unhideWhenUsed/>
    <w:rsid w:val="004760FD"/>
    <w:pPr>
      <w:spacing w:before="100" w:beforeAutospacing="1" w:after="100" w:afterAutospacing="1"/>
      <w:jc w:val="left"/>
    </w:pPr>
    <w:rPr>
      <w:rFonts w:ascii="Times New Roman" w:hAnsi="Times New Roman"/>
      <w:sz w:val="24"/>
    </w:rPr>
  </w:style>
  <w:style w:type="paragraph" w:customStyle="1" w:styleId="Default">
    <w:name w:val="Default"/>
    <w:rsid w:val="008D674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99"/>
    <w:qFormat/>
    <w:rsid w:val="00686E21"/>
    <w:pPr>
      <w:ind w:left="720"/>
      <w:contextualSpacing/>
    </w:pPr>
  </w:style>
  <w:style w:type="paragraph" w:customStyle="1" w:styleId="nagwekdokumentu">
    <w:name w:val="nagłówek dokumentu"/>
    <w:basedOn w:val="Normalny"/>
    <w:link w:val="nagwekdokumentuZnak"/>
    <w:qFormat/>
    <w:rsid w:val="003554B8"/>
    <w:pPr>
      <w:tabs>
        <w:tab w:val="right" w:pos="9070"/>
      </w:tabs>
      <w:ind w:left="318" w:right="-108"/>
    </w:pPr>
    <w:rPr>
      <w:rFonts w:ascii="ClanPro-News" w:hAnsi="ClanPro-News"/>
      <w:spacing w:val="2"/>
      <w:sz w:val="15"/>
      <w:szCs w:val="15"/>
    </w:rPr>
  </w:style>
  <w:style w:type="character" w:customStyle="1" w:styleId="nagwekdokumentuZnak">
    <w:name w:val="nagłówek dokumentu Znak"/>
    <w:basedOn w:val="Domylnaczcionkaakapitu"/>
    <w:link w:val="nagwekdokumentu"/>
    <w:rsid w:val="003554B8"/>
    <w:rPr>
      <w:rFonts w:ascii="ClanPro-News" w:hAnsi="ClanPro-News"/>
      <w:spacing w:val="2"/>
      <w:sz w:val="15"/>
      <w:szCs w:val="15"/>
    </w:rPr>
  </w:style>
  <w:style w:type="character" w:customStyle="1" w:styleId="Nagwek1Znak">
    <w:name w:val="Nagłówek 1 Znak"/>
    <w:aliases w:val="Nagłówek 1_SP Znak"/>
    <w:link w:val="Nagwek1"/>
    <w:uiPriority w:val="9"/>
    <w:rsid w:val="00DB1E7D"/>
    <w:rPr>
      <w:rFonts w:ascii="Arial Narrow" w:hAnsi="Arial Narrow" w:cs="Arial"/>
      <w:b/>
      <w:bCs/>
      <w:kern w:val="32"/>
      <w:sz w:val="24"/>
      <w:szCs w:val="32"/>
    </w:rPr>
  </w:style>
  <w:style w:type="paragraph" w:styleId="Bezodstpw">
    <w:name w:val="No Spacing"/>
    <w:uiPriority w:val="1"/>
    <w:qFormat/>
    <w:rsid w:val="0092657F"/>
    <w:pPr>
      <w:jc w:val="both"/>
    </w:pPr>
    <w:rPr>
      <w:rFonts w:ascii="Arial Narrow" w:hAnsi="Arial Narrow"/>
      <w:sz w:val="22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254B6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54B66"/>
    <w:rPr>
      <w:rFonts w:ascii="Arial Narrow" w:hAnsi="Arial Narrow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54B66"/>
    <w:rPr>
      <w:vertAlign w:val="superscript"/>
    </w:rPr>
  </w:style>
  <w:style w:type="character" w:customStyle="1" w:styleId="NagwekZnak">
    <w:name w:val="Nagłówek Znak"/>
    <w:aliases w:val="Nagłówek strony Znak,Nag³ówek strony Znak"/>
    <w:basedOn w:val="Domylnaczcionkaakapitu"/>
    <w:link w:val="Nagwek"/>
    <w:uiPriority w:val="99"/>
    <w:rsid w:val="00774EF7"/>
    <w:rPr>
      <w:rFonts w:ascii="Arial Narrow" w:hAnsi="Arial Narrow"/>
      <w:sz w:val="22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774EF7"/>
    <w:rPr>
      <w:rFonts w:ascii="Arial Narrow" w:hAnsi="Arial Narrow"/>
      <w:sz w:val="22"/>
      <w:szCs w:val="24"/>
    </w:rPr>
  </w:style>
  <w:style w:type="paragraph" w:customStyle="1" w:styleId="punktowanieZnakZnak">
    <w:name w:val="punktowanie Znak Znak"/>
    <w:basedOn w:val="Normalny"/>
    <w:link w:val="punktowanieZnakZnakZnak"/>
    <w:uiPriority w:val="99"/>
    <w:rsid w:val="008257A2"/>
    <w:pPr>
      <w:widowControl w:val="0"/>
      <w:numPr>
        <w:numId w:val="6"/>
      </w:numPr>
      <w:tabs>
        <w:tab w:val="num" w:pos="227"/>
      </w:tabs>
      <w:adjustRightInd w:val="0"/>
      <w:ind w:left="227" w:hanging="227"/>
      <w:textAlignment w:val="baseline"/>
    </w:pPr>
    <w:rPr>
      <w:rFonts w:cs="Arial Narrow"/>
      <w:szCs w:val="22"/>
      <w:lang w:eastAsia="en-US"/>
    </w:rPr>
  </w:style>
  <w:style w:type="character" w:customStyle="1" w:styleId="punktowanieZnakZnakZnak">
    <w:name w:val="punktowanie Znak Znak Znak"/>
    <w:link w:val="punktowanieZnakZnak"/>
    <w:uiPriority w:val="99"/>
    <w:rsid w:val="00E07064"/>
    <w:rPr>
      <w:rFonts w:ascii="Arial Narrow" w:hAnsi="Arial Narrow" w:cs="Arial Narrow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F544C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Nagwek4Znak">
    <w:name w:val="Nagłówek 4 Znak"/>
    <w:aliases w:val="Nagłówek 4_SP Znak"/>
    <w:basedOn w:val="Domylnaczcionkaakapitu"/>
    <w:link w:val="Nagwek4"/>
    <w:rsid w:val="00F544C1"/>
    <w:rPr>
      <w:rFonts w:ascii="Arial Narrow" w:hAnsi="Arial Narrow"/>
      <w:bCs/>
      <w:sz w:val="22"/>
      <w:szCs w:val="28"/>
    </w:rPr>
  </w:style>
  <w:style w:type="character" w:styleId="UyteHipercze">
    <w:name w:val="FollowedHyperlink"/>
    <w:uiPriority w:val="99"/>
    <w:unhideWhenUsed/>
    <w:rsid w:val="00F544C1"/>
    <w:rPr>
      <w:color w:val="800080"/>
      <w:u w:val="single"/>
    </w:rPr>
  </w:style>
  <w:style w:type="character" w:customStyle="1" w:styleId="Nagwek1Znak1">
    <w:name w:val="Nagłówek 1 Znak1"/>
    <w:aliases w:val="Nagłówek 1_SP Znak1"/>
    <w:basedOn w:val="Domylnaczcionkaakapitu"/>
    <w:rsid w:val="00F544C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3Znak1">
    <w:name w:val="Nagłówek 3 Znak1"/>
    <w:aliases w:val="Nagłówek 3_SP Znak1"/>
    <w:basedOn w:val="Domylnaczcionkaakapitu"/>
    <w:semiHidden/>
    <w:rsid w:val="00F544C1"/>
    <w:rPr>
      <w:rFonts w:asciiTheme="majorHAnsi" w:eastAsiaTheme="majorEastAsia" w:hAnsiTheme="majorHAnsi" w:cstheme="majorBidi"/>
      <w:b/>
      <w:bCs/>
      <w:color w:val="4F81BD" w:themeColor="accent1"/>
      <w:sz w:val="24"/>
      <w:szCs w:val="22"/>
    </w:rPr>
  </w:style>
  <w:style w:type="character" w:customStyle="1" w:styleId="Nagwek4Znak1">
    <w:name w:val="Nagłówek 4 Znak1"/>
    <w:aliases w:val="Nagłówek 4_SP Znak1"/>
    <w:basedOn w:val="Domylnaczcionkaakapitu"/>
    <w:semiHidden/>
    <w:rsid w:val="00F544C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2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544C1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544C1"/>
    <w:rPr>
      <w:rFonts w:ascii="Arial Narrow" w:eastAsia="Calibri" w:hAnsi="Arial Narrow"/>
      <w:lang w:eastAsia="en-US"/>
    </w:rPr>
  </w:style>
  <w:style w:type="paragraph" w:styleId="Legenda">
    <w:name w:val="caption"/>
    <w:basedOn w:val="Normalny"/>
    <w:unhideWhenUsed/>
    <w:qFormat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styleId="Lista">
    <w:name w:val="List"/>
    <w:basedOn w:val="Tekstpodstawowy"/>
    <w:unhideWhenUsed/>
    <w:rsid w:val="00F544C1"/>
    <w:pPr>
      <w:widowControl/>
      <w:spacing w:line="320" w:lineRule="atLeast"/>
      <w:ind w:firstLine="340"/>
    </w:pPr>
    <w:rPr>
      <w:rFonts w:ascii="Times New Roman" w:eastAsia="HG Mincho Light J" w:hAnsi="Times New Roman"/>
      <w:color w:val="000000"/>
      <w:sz w:val="24"/>
      <w:szCs w:val="20"/>
      <w:lang w:eastAsia="zh-CN"/>
    </w:rPr>
  </w:style>
  <w:style w:type="paragraph" w:styleId="Podpis">
    <w:name w:val="Signature"/>
    <w:basedOn w:val="Normalny"/>
    <w:link w:val="PodpisZnak2"/>
    <w:unhideWhenUsed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color w:val="00000A"/>
      <w:sz w:val="24"/>
      <w:lang w:eastAsia="zh-CN"/>
    </w:rPr>
  </w:style>
  <w:style w:type="character" w:customStyle="1" w:styleId="PodpisZnak">
    <w:name w:val="Podpis Znak"/>
    <w:basedOn w:val="Domylnaczcionkaakapitu"/>
    <w:rsid w:val="00F544C1"/>
    <w:rPr>
      <w:rFonts w:ascii="Arial Narrow" w:hAnsi="Arial Narrow"/>
      <w:sz w:val="22"/>
      <w:szCs w:val="24"/>
    </w:rPr>
  </w:style>
  <w:style w:type="paragraph" w:styleId="Tekstpodstawowywcity">
    <w:name w:val="Body Text Indent"/>
    <w:basedOn w:val="Normalny"/>
    <w:link w:val="TekstpodstawowywcityZnak2"/>
    <w:unhideWhenUsed/>
    <w:rsid w:val="00F544C1"/>
    <w:pPr>
      <w:suppressAutoHyphens/>
      <w:ind w:firstLine="708"/>
      <w:jc w:val="left"/>
    </w:pPr>
    <w:rPr>
      <w:rFonts w:ascii="Times New Roman" w:hAnsi="Times New Roman"/>
      <w:sz w:val="28"/>
      <w:szCs w:val="20"/>
      <w:lang w:eastAsia="zh-CN"/>
    </w:rPr>
  </w:style>
  <w:style w:type="character" w:customStyle="1" w:styleId="TekstpodstawowywcityZnak">
    <w:name w:val="Tekst podstawowy wcięty Znak"/>
    <w:basedOn w:val="Domylnaczcionkaakapitu"/>
    <w:rsid w:val="00F544C1"/>
    <w:rPr>
      <w:rFonts w:ascii="Arial Narrow" w:hAnsi="Arial Narrow"/>
      <w:sz w:val="22"/>
      <w:szCs w:val="24"/>
    </w:rPr>
  </w:style>
  <w:style w:type="paragraph" w:styleId="Podtytu">
    <w:name w:val="Subtitle"/>
    <w:basedOn w:val="Nagwek"/>
    <w:next w:val="Tekstpodstawowy"/>
    <w:link w:val="PodtytuZnak1"/>
    <w:qFormat/>
    <w:rsid w:val="00F544C1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eastAsia="MS Mincho" w:hAnsi="Arial" w:cs="Tahoma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rsid w:val="00F544C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ekstpodstawowy2">
    <w:name w:val="Body Text 2"/>
    <w:basedOn w:val="Normalny"/>
    <w:link w:val="Tekstpodstawowy2Znak3"/>
    <w:uiPriority w:val="99"/>
    <w:semiHidden/>
    <w:unhideWhenUsed/>
    <w:rsid w:val="00F544C1"/>
    <w:pPr>
      <w:spacing w:after="120" w:line="480" w:lineRule="auto"/>
    </w:pPr>
    <w:rPr>
      <w:rFonts w:eastAsia="Calibri"/>
      <w:sz w:val="24"/>
      <w:szCs w:val="22"/>
      <w:lang w:eastAsia="en-US"/>
    </w:rPr>
  </w:style>
  <w:style w:type="character" w:customStyle="1" w:styleId="Tekstpodstawowy2Znak">
    <w:name w:val="Tekst podstawowy 2 Znak"/>
    <w:basedOn w:val="Domylnaczcionkaakapitu"/>
    <w:rsid w:val="00F544C1"/>
    <w:rPr>
      <w:rFonts w:ascii="Arial Narrow" w:hAnsi="Arial Narrow"/>
      <w:sz w:val="22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F544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F544C1"/>
    <w:rPr>
      <w:rFonts w:ascii="Arial Narrow" w:eastAsia="Calibri" w:hAnsi="Arial Narrow"/>
      <w:b/>
      <w:bCs/>
      <w:lang w:eastAsia="en-US"/>
    </w:rPr>
  </w:style>
  <w:style w:type="paragraph" w:customStyle="1" w:styleId="Nagwek11">
    <w:name w:val="Nagłówek11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Indeks">
    <w:name w:val="Indeks"/>
    <w:basedOn w:val="Normalny"/>
    <w:rsid w:val="00F544C1"/>
    <w:pPr>
      <w:suppressLineNumbers/>
      <w:suppressAutoHyphens/>
      <w:jc w:val="left"/>
    </w:pPr>
    <w:rPr>
      <w:rFonts w:ascii="Times New Roman" w:hAnsi="Times New Roman" w:cs="Tahoma"/>
      <w:sz w:val="24"/>
      <w:lang w:eastAsia="zh-CN"/>
    </w:rPr>
  </w:style>
  <w:style w:type="paragraph" w:customStyle="1" w:styleId="Nagwek100">
    <w:name w:val="Nagłówek10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7">
    <w:name w:val="Legenda7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90">
    <w:name w:val="Nagłówek9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6">
    <w:name w:val="Legenda6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80">
    <w:name w:val="Nagłówek8"/>
    <w:basedOn w:val="Normalny"/>
    <w:next w:val="Tekstpodstawowy"/>
    <w:rsid w:val="00F544C1"/>
    <w:pPr>
      <w:suppressAutoHyphens/>
      <w:spacing w:line="360" w:lineRule="auto"/>
      <w:jc w:val="center"/>
    </w:pPr>
    <w:rPr>
      <w:rFonts w:ascii="Times New Roman" w:hAnsi="Times New Roman"/>
      <w:b/>
      <w:color w:val="00000A"/>
      <w:sz w:val="24"/>
      <w:szCs w:val="20"/>
      <w:u w:val="single"/>
      <w:lang w:eastAsia="zh-CN"/>
    </w:rPr>
  </w:style>
  <w:style w:type="paragraph" w:customStyle="1" w:styleId="Legenda5">
    <w:name w:val="Legenda5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70">
    <w:name w:val="Nagłówek7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4">
    <w:name w:val="Legenda4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60">
    <w:name w:val="Nagłówek6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3">
    <w:name w:val="Legenda3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50">
    <w:name w:val="Nagłówek5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customStyle="1" w:styleId="Legenda2">
    <w:name w:val="Legenda2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40">
    <w:name w:val="Nagłówek4"/>
    <w:basedOn w:val="Normalny"/>
    <w:next w:val="Podtytu"/>
    <w:rsid w:val="00F544C1"/>
    <w:pPr>
      <w:suppressAutoHyphens/>
      <w:spacing w:line="360" w:lineRule="auto"/>
      <w:jc w:val="center"/>
    </w:pPr>
    <w:rPr>
      <w:rFonts w:ascii="Times New Roman" w:hAnsi="Times New Roman"/>
      <w:b/>
      <w:sz w:val="24"/>
      <w:szCs w:val="20"/>
      <w:u w:val="single"/>
      <w:lang w:eastAsia="zh-CN"/>
    </w:rPr>
  </w:style>
  <w:style w:type="paragraph" w:customStyle="1" w:styleId="Legenda1">
    <w:name w:val="Legenda1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30">
    <w:name w:val="Nagłówek3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3">
    <w:name w:val="Podpis3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sz w:val="20"/>
      <w:szCs w:val="20"/>
      <w:lang w:eastAsia="zh-CN"/>
    </w:rPr>
  </w:style>
  <w:style w:type="paragraph" w:customStyle="1" w:styleId="Nagwek20">
    <w:name w:val="Nagłówek2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2">
    <w:name w:val="Podpis2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agwek12">
    <w:name w:val="Nagłówek1"/>
    <w:basedOn w:val="Normalny"/>
    <w:next w:val="Tekstpodstawowy"/>
    <w:rsid w:val="00F544C1"/>
    <w:pPr>
      <w:keepNext/>
      <w:suppressAutoHyphens/>
      <w:spacing w:before="240" w:after="120"/>
      <w:jc w:val="left"/>
    </w:pPr>
    <w:rPr>
      <w:rFonts w:ascii="Arial" w:eastAsia="Microsoft YaHei" w:hAnsi="Arial" w:cs="Mangal"/>
      <w:sz w:val="28"/>
      <w:szCs w:val="28"/>
      <w:lang w:eastAsia="zh-CN"/>
    </w:rPr>
  </w:style>
  <w:style w:type="paragraph" w:customStyle="1" w:styleId="Podpis1">
    <w:name w:val="Podpis1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sz w:val="24"/>
      <w:lang w:eastAsia="zh-CN"/>
    </w:rPr>
  </w:style>
  <w:style w:type="paragraph" w:customStyle="1" w:styleId="n4">
    <w:name w:val="n4"/>
    <w:basedOn w:val="Nagwek4"/>
    <w:rsid w:val="00F544C1"/>
    <w:pPr>
      <w:keepNext/>
      <w:numPr>
        <w:ilvl w:val="0"/>
        <w:numId w:val="0"/>
      </w:numPr>
      <w:suppressAutoHyphens/>
      <w:spacing w:before="240" w:after="60" w:line="360" w:lineRule="auto"/>
      <w:contextualSpacing w:val="0"/>
      <w:jc w:val="left"/>
    </w:pPr>
    <w:rPr>
      <w:rFonts w:ascii="Arial" w:hAnsi="Arial" w:cs="Arial"/>
      <w:b/>
      <w:sz w:val="26"/>
      <w:lang w:eastAsia="zh-CN"/>
    </w:rPr>
  </w:style>
  <w:style w:type="paragraph" w:customStyle="1" w:styleId="Tekstpodstawowy21">
    <w:name w:val="Tekst podstawowy 21"/>
    <w:basedOn w:val="Normalny"/>
    <w:rsid w:val="00F544C1"/>
    <w:pPr>
      <w:suppressAutoHyphens/>
      <w:spacing w:after="120" w:line="480" w:lineRule="auto"/>
      <w:jc w:val="left"/>
    </w:pPr>
    <w:rPr>
      <w:rFonts w:ascii="Times New Roman" w:hAnsi="Times New Roman"/>
      <w:sz w:val="24"/>
      <w:lang w:eastAsia="zh-CN"/>
    </w:rPr>
  </w:style>
  <w:style w:type="paragraph" w:customStyle="1" w:styleId="Zawartotabeli">
    <w:name w:val="Zawartość tabeli"/>
    <w:basedOn w:val="Tekstpodstawowy"/>
    <w:rsid w:val="00F544C1"/>
    <w:pPr>
      <w:widowControl/>
      <w:suppressLineNumbers/>
      <w:spacing w:after="0"/>
      <w:jc w:val="left"/>
    </w:pPr>
    <w:rPr>
      <w:rFonts w:ascii="Times New Roman" w:eastAsia="Times New Roman" w:hAnsi="Times New Roman"/>
      <w:b/>
      <w:bCs/>
      <w:sz w:val="24"/>
      <w:lang w:eastAsia="zh-CN"/>
    </w:rPr>
  </w:style>
  <w:style w:type="paragraph" w:customStyle="1" w:styleId="Listapunktowana21">
    <w:name w:val="Lista punktowana 21"/>
    <w:basedOn w:val="Normalny"/>
    <w:qFormat/>
    <w:rsid w:val="00F544C1"/>
    <w:pPr>
      <w:numPr>
        <w:numId w:val="7"/>
      </w:numPr>
      <w:suppressAutoHyphens/>
      <w:jc w:val="left"/>
    </w:pPr>
    <w:rPr>
      <w:rFonts w:ascii="Times New Roman" w:hAnsi="Times New Roman"/>
      <w:sz w:val="24"/>
      <w:szCs w:val="20"/>
      <w:lang w:eastAsia="zh-CN"/>
    </w:rPr>
  </w:style>
  <w:style w:type="paragraph" w:customStyle="1" w:styleId="Nagwektabeli">
    <w:name w:val="Nagłówek tabeli"/>
    <w:basedOn w:val="Zawartotabeli"/>
    <w:rsid w:val="00F544C1"/>
    <w:pPr>
      <w:jc w:val="center"/>
    </w:pPr>
    <w:rPr>
      <w:i/>
      <w:iCs/>
    </w:rPr>
  </w:style>
  <w:style w:type="paragraph" w:customStyle="1" w:styleId="font5">
    <w:name w:val="font5"/>
    <w:basedOn w:val="Normalny"/>
    <w:qFormat/>
    <w:rsid w:val="00F544C1"/>
    <w:pPr>
      <w:suppressAutoHyphens/>
      <w:spacing w:before="280" w:after="280"/>
      <w:jc w:val="left"/>
    </w:pPr>
    <w:rPr>
      <w:rFonts w:ascii="Times New Roman" w:eastAsia="Arial Unicode MS" w:hAnsi="Times New Roman"/>
      <w:sz w:val="24"/>
      <w:lang w:eastAsia="zh-CN"/>
    </w:rPr>
  </w:style>
  <w:style w:type="paragraph" w:customStyle="1" w:styleId="WW-Tekstpodstawowy3">
    <w:name w:val="WW-Tekst podstawowy 3"/>
    <w:basedOn w:val="Normalny"/>
    <w:rsid w:val="00F544C1"/>
    <w:pPr>
      <w:suppressAutoHyphens/>
    </w:pPr>
    <w:rPr>
      <w:rFonts w:ascii="Times New Roman" w:hAnsi="Times New Roman"/>
      <w:color w:val="FF00FF"/>
      <w:sz w:val="24"/>
      <w:szCs w:val="20"/>
      <w:lang w:eastAsia="zh-CN"/>
    </w:rPr>
  </w:style>
  <w:style w:type="paragraph" w:customStyle="1" w:styleId="WW-Tekstpodstawowy2">
    <w:name w:val="WW-Tekst podstawowy 2"/>
    <w:basedOn w:val="Normalny"/>
    <w:rsid w:val="00F544C1"/>
    <w:pPr>
      <w:suppressAutoHyphens/>
      <w:jc w:val="left"/>
    </w:pPr>
    <w:rPr>
      <w:rFonts w:ascii="Times New Roman" w:hAnsi="Times New Roman"/>
      <w:color w:val="FF00FF"/>
      <w:sz w:val="24"/>
      <w:lang w:eastAsia="zh-CN"/>
    </w:rPr>
  </w:style>
  <w:style w:type="paragraph" w:customStyle="1" w:styleId="WW-Tekstpodstawowywcity2">
    <w:name w:val="WW-Tekst podstawowy wcięty 2"/>
    <w:basedOn w:val="Normalny"/>
    <w:rsid w:val="00F544C1"/>
    <w:pPr>
      <w:suppressAutoHyphens/>
      <w:ind w:firstLine="708"/>
    </w:pPr>
    <w:rPr>
      <w:rFonts w:ascii="Times New Roman" w:hAnsi="Times New Roman"/>
      <w:sz w:val="24"/>
      <w:szCs w:val="20"/>
      <w:lang w:eastAsia="zh-CN"/>
    </w:rPr>
  </w:style>
  <w:style w:type="paragraph" w:customStyle="1" w:styleId="WW-Tekstpodstawowywcity3">
    <w:name w:val="WW-Tekst podstawowy wcięty 3"/>
    <w:basedOn w:val="Normalny"/>
    <w:rsid w:val="00F544C1"/>
    <w:pPr>
      <w:suppressAutoHyphens/>
      <w:ind w:left="360"/>
      <w:jc w:val="left"/>
    </w:pPr>
    <w:rPr>
      <w:rFonts w:ascii="Times New Roman" w:hAnsi="Times New Roman"/>
      <w:sz w:val="24"/>
      <w:lang w:eastAsia="zh-CN"/>
    </w:rPr>
  </w:style>
  <w:style w:type="paragraph" w:customStyle="1" w:styleId="WW-Legenda">
    <w:name w:val="WW-Legenda"/>
    <w:basedOn w:val="Normalny"/>
    <w:next w:val="Normalny"/>
    <w:rsid w:val="00F544C1"/>
    <w:pPr>
      <w:suppressAutoHyphens/>
      <w:jc w:val="left"/>
    </w:pPr>
    <w:rPr>
      <w:rFonts w:ascii="Times New Roman" w:hAnsi="Times New Roman"/>
      <w:sz w:val="28"/>
      <w:szCs w:val="20"/>
      <w:lang w:eastAsia="zh-CN"/>
    </w:rPr>
  </w:style>
  <w:style w:type="paragraph" w:customStyle="1" w:styleId="gwarektxb">
    <w:name w:val="gwarektx_b"/>
    <w:basedOn w:val="Normalny"/>
    <w:rsid w:val="00F544C1"/>
    <w:pPr>
      <w:suppressAutoHyphens/>
      <w:spacing w:before="280" w:after="280"/>
      <w:jc w:val="left"/>
    </w:pPr>
    <w:rPr>
      <w:rFonts w:ascii="Verdana" w:hAnsi="Verdana" w:cs="Verdana"/>
      <w:color w:val="003D79"/>
      <w:sz w:val="16"/>
      <w:szCs w:val="16"/>
      <w:lang w:eastAsia="zh-CN"/>
    </w:rPr>
  </w:style>
  <w:style w:type="paragraph" w:customStyle="1" w:styleId="gwareknagb">
    <w:name w:val="gwareknag_b"/>
    <w:basedOn w:val="Normalny"/>
    <w:rsid w:val="00F544C1"/>
    <w:pPr>
      <w:suppressAutoHyphens/>
      <w:spacing w:before="280" w:after="280"/>
      <w:jc w:val="left"/>
    </w:pPr>
    <w:rPr>
      <w:rFonts w:ascii="Verdana" w:hAnsi="Verdana" w:cs="Verdana"/>
      <w:b/>
      <w:bCs/>
      <w:color w:val="003D79"/>
      <w:sz w:val="18"/>
      <w:szCs w:val="18"/>
      <w:lang w:eastAsia="zh-CN"/>
    </w:rPr>
  </w:style>
  <w:style w:type="paragraph" w:customStyle="1" w:styleId="WW-Tekstblokowy">
    <w:name w:val="WW-Tekst blokowy"/>
    <w:basedOn w:val="Normalny"/>
    <w:rsid w:val="00F544C1"/>
    <w:pPr>
      <w:suppressAutoHyphens/>
      <w:ind w:left="720" w:right="-108"/>
    </w:pPr>
    <w:rPr>
      <w:rFonts w:ascii="Times New Roman" w:hAnsi="Times New Roman"/>
      <w:color w:val="0000FF"/>
      <w:sz w:val="24"/>
      <w:lang w:eastAsia="zh-CN"/>
    </w:rPr>
  </w:style>
  <w:style w:type="paragraph" w:customStyle="1" w:styleId="ZawartoStabeli">
    <w:name w:val="ZawartoS? tabeli"/>
    <w:basedOn w:val="Tekstpodstawowy"/>
    <w:rsid w:val="00F544C1"/>
    <w:pPr>
      <w:spacing w:line="320" w:lineRule="atLeast"/>
      <w:jc w:val="left"/>
    </w:pPr>
    <w:rPr>
      <w:rFonts w:ascii="Times New Roman" w:eastAsia="HG Mincho Light J" w:hAnsi="Times New Roman"/>
      <w:color w:val="000000"/>
      <w:sz w:val="24"/>
      <w:szCs w:val="20"/>
      <w:lang w:eastAsia="zh-CN"/>
    </w:rPr>
  </w:style>
  <w:style w:type="paragraph" w:customStyle="1" w:styleId="WW-NormalnyWeb">
    <w:name w:val="WW-Normalny (Web)"/>
    <w:basedOn w:val="Normalny"/>
    <w:rsid w:val="00F544C1"/>
    <w:pP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font0">
    <w:name w:val="font0"/>
    <w:basedOn w:val="Normalny"/>
    <w:rsid w:val="00F544C1"/>
    <w:pPr>
      <w:suppressAutoHyphens/>
      <w:spacing w:before="280" w:after="280"/>
      <w:jc w:val="left"/>
    </w:pPr>
    <w:rPr>
      <w:rFonts w:ascii="Arial" w:hAnsi="Arial" w:cs="Arial"/>
      <w:sz w:val="20"/>
      <w:szCs w:val="20"/>
      <w:lang w:eastAsia="zh-CN"/>
    </w:rPr>
  </w:style>
  <w:style w:type="paragraph" w:customStyle="1" w:styleId="xl24">
    <w:name w:val="xl24"/>
    <w:basedOn w:val="Normalny"/>
    <w:rsid w:val="00F544C1"/>
    <w:pPr>
      <w:pBdr>
        <w:left w:val="single" w:sz="8" w:space="0" w:color="000000"/>
        <w:bottom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25">
    <w:name w:val="xl25"/>
    <w:basedOn w:val="Normalny"/>
    <w:rsid w:val="00F544C1"/>
    <w:pPr>
      <w:pBdr>
        <w:top w:val="single" w:sz="2" w:space="0" w:color="000000"/>
        <w:left w:val="single" w:sz="8" w:space="0" w:color="000000"/>
        <w:bottom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26">
    <w:name w:val="xl26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27">
    <w:name w:val="xl27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28">
    <w:name w:val="xl28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29">
    <w:name w:val="xl29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0">
    <w:name w:val="xl30"/>
    <w:basedOn w:val="Normalny"/>
    <w:rsid w:val="00F544C1"/>
    <w:pPr>
      <w:pBdr>
        <w:top w:val="single" w:sz="2" w:space="0" w:color="000000"/>
        <w:left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1">
    <w:name w:val="xl31"/>
    <w:basedOn w:val="Normalny"/>
    <w:rsid w:val="00F544C1"/>
    <w:pPr>
      <w:pBdr>
        <w:top w:val="single" w:sz="2" w:space="0" w:color="000000"/>
        <w:left w:val="single" w:sz="2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2">
    <w:name w:val="xl32"/>
    <w:basedOn w:val="Normalny"/>
    <w:rsid w:val="00F544C1"/>
    <w:pPr>
      <w:pBdr>
        <w:top w:val="single" w:sz="8" w:space="0" w:color="000000"/>
        <w:left w:val="single" w:sz="8" w:space="0" w:color="000000"/>
        <w:bottom w:val="double" w:sz="2" w:space="0" w:color="000000"/>
      </w:pBdr>
      <w:shd w:val="clear" w:color="auto" w:fill="C0C0C0"/>
      <w:suppressAutoHyphens/>
      <w:spacing w:before="280" w:after="280"/>
      <w:jc w:val="center"/>
    </w:pPr>
    <w:rPr>
      <w:rFonts w:ascii="Arial Unicode MS" w:hAnsi="Arial Unicode MS" w:cs="Arial Unicode MS"/>
      <w:b/>
      <w:bCs/>
      <w:sz w:val="24"/>
      <w:lang w:eastAsia="zh-CN"/>
    </w:rPr>
  </w:style>
  <w:style w:type="paragraph" w:customStyle="1" w:styleId="xl33">
    <w:name w:val="xl33"/>
    <w:basedOn w:val="Normalny"/>
    <w:rsid w:val="00F544C1"/>
    <w:pPr>
      <w:pBdr>
        <w:top w:val="single" w:sz="8" w:space="0" w:color="000000"/>
        <w:left w:val="single" w:sz="2" w:space="0" w:color="000000"/>
        <w:bottom w:val="double" w:sz="2" w:space="0" w:color="000000"/>
        <w:right w:val="single" w:sz="8" w:space="0" w:color="000000"/>
      </w:pBdr>
      <w:shd w:val="clear" w:color="auto" w:fill="C0C0C0"/>
      <w:suppressAutoHyphens/>
      <w:spacing w:before="280" w:after="280"/>
      <w:jc w:val="center"/>
    </w:pPr>
    <w:rPr>
      <w:rFonts w:ascii="Arial Unicode MS" w:hAnsi="Arial Unicode MS" w:cs="Arial Unicode MS"/>
      <w:b/>
      <w:bCs/>
      <w:sz w:val="24"/>
      <w:lang w:eastAsia="zh-CN"/>
    </w:rPr>
  </w:style>
  <w:style w:type="paragraph" w:customStyle="1" w:styleId="xl34">
    <w:name w:val="xl34"/>
    <w:basedOn w:val="Normalny"/>
    <w:rsid w:val="00F544C1"/>
    <w:pPr>
      <w:pBdr>
        <w:top w:val="single" w:sz="8" w:space="0" w:color="000000"/>
        <w:left w:val="single" w:sz="2" w:space="0" w:color="000000"/>
        <w:bottom w:val="double" w:sz="2" w:space="0" w:color="000000"/>
      </w:pBdr>
      <w:shd w:val="clear" w:color="auto" w:fill="C0C0C0"/>
      <w:suppressAutoHyphens/>
      <w:spacing w:before="280" w:after="280"/>
      <w:jc w:val="center"/>
    </w:pPr>
    <w:rPr>
      <w:rFonts w:ascii="Arial Unicode MS" w:hAnsi="Arial Unicode MS" w:cs="Arial Unicode MS"/>
      <w:b/>
      <w:bCs/>
      <w:sz w:val="24"/>
      <w:lang w:eastAsia="zh-CN"/>
    </w:rPr>
  </w:style>
  <w:style w:type="paragraph" w:customStyle="1" w:styleId="xl35">
    <w:name w:val="xl35"/>
    <w:basedOn w:val="Normalny"/>
    <w:rsid w:val="00F544C1"/>
    <w:pPr>
      <w:pBdr>
        <w:top w:val="double" w:sz="2" w:space="0" w:color="000000"/>
        <w:left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6">
    <w:name w:val="xl36"/>
    <w:basedOn w:val="Normalny"/>
    <w:rsid w:val="00F544C1"/>
    <w:pPr>
      <w:pBdr>
        <w:left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7">
    <w:name w:val="xl37"/>
    <w:basedOn w:val="Normalny"/>
    <w:rsid w:val="00F544C1"/>
    <w:pPr>
      <w:pBdr>
        <w:left w:val="single" w:sz="8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8">
    <w:name w:val="xl38"/>
    <w:basedOn w:val="Normalny"/>
    <w:rsid w:val="00F544C1"/>
    <w:pPr>
      <w:pBdr>
        <w:top w:val="single" w:sz="2" w:space="0" w:color="000000"/>
        <w:left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39">
    <w:name w:val="xl39"/>
    <w:basedOn w:val="Normalny"/>
    <w:rsid w:val="00F544C1"/>
    <w:pPr>
      <w:pBdr>
        <w:left w:val="single" w:sz="8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0">
    <w:name w:val="xl40"/>
    <w:basedOn w:val="Normalny"/>
    <w:rsid w:val="00F544C1"/>
    <w:pPr>
      <w:pBdr>
        <w:top w:val="single" w:sz="2" w:space="0" w:color="000000"/>
        <w:left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1">
    <w:name w:val="xl41"/>
    <w:basedOn w:val="Normalny"/>
    <w:rsid w:val="00F544C1"/>
    <w:pPr>
      <w:pBdr>
        <w:left w:val="single" w:sz="8" w:space="0" w:color="000000"/>
        <w:bottom w:val="single" w:sz="8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2">
    <w:name w:val="xl42"/>
    <w:basedOn w:val="Normalny"/>
    <w:rsid w:val="00F544C1"/>
    <w:pPr>
      <w:pBdr>
        <w:top w:val="single" w:sz="2" w:space="0" w:color="000000"/>
        <w:left w:val="single" w:sz="2" w:space="0" w:color="000000"/>
        <w:bottom w:val="single" w:sz="8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43">
    <w:name w:val="xl43"/>
    <w:basedOn w:val="Normalny"/>
    <w:rsid w:val="00F544C1"/>
    <w:pPr>
      <w:pBdr>
        <w:left w:val="single" w:sz="8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44">
    <w:name w:val="xl44"/>
    <w:basedOn w:val="Normalny"/>
    <w:rsid w:val="00F544C1"/>
    <w:pPr>
      <w:pBdr>
        <w:left w:val="single" w:sz="8" w:space="0" w:color="000000"/>
        <w:bottom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45">
    <w:name w:val="xl45"/>
    <w:basedOn w:val="Normalny"/>
    <w:rsid w:val="00F544C1"/>
    <w:pPr>
      <w:pBdr>
        <w:top w:val="single" w:sz="2" w:space="0" w:color="000000"/>
        <w:lef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6">
    <w:name w:val="xl46"/>
    <w:basedOn w:val="Normalny"/>
    <w:rsid w:val="00F544C1"/>
    <w:pPr>
      <w:pBdr>
        <w:lef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7">
    <w:name w:val="xl47"/>
    <w:basedOn w:val="Normalny"/>
    <w:rsid w:val="00F544C1"/>
    <w:pPr>
      <w:pBdr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8">
    <w:name w:val="xl48"/>
    <w:basedOn w:val="Normalny"/>
    <w:rsid w:val="00F544C1"/>
    <w:pPr>
      <w:pBdr>
        <w:top w:val="single" w:sz="2" w:space="0" w:color="000000"/>
        <w:left w:val="single" w:sz="8" w:space="0" w:color="000000"/>
        <w:bottom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49">
    <w:name w:val="xl49"/>
    <w:basedOn w:val="Normalny"/>
    <w:rsid w:val="00F544C1"/>
    <w:pPr>
      <w:pBdr>
        <w:top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0">
    <w:name w:val="xl50"/>
    <w:basedOn w:val="Normalny"/>
    <w:rsid w:val="00F544C1"/>
    <w:pPr>
      <w:pBdr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1">
    <w:name w:val="xl51"/>
    <w:basedOn w:val="Normalny"/>
    <w:rsid w:val="00F544C1"/>
    <w:pPr>
      <w:pBdr>
        <w:lef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2">
    <w:name w:val="xl52"/>
    <w:basedOn w:val="Normalny"/>
    <w:rsid w:val="00F544C1"/>
    <w:pPr>
      <w:pBdr>
        <w:left w:val="single" w:sz="8" w:space="0" w:color="000000"/>
        <w:bottom w:val="single" w:sz="8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3">
    <w:name w:val="xl53"/>
    <w:basedOn w:val="Normalny"/>
    <w:rsid w:val="00F544C1"/>
    <w:pPr>
      <w:pBdr>
        <w:bottom w:val="single" w:sz="8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4">
    <w:name w:val="xl54"/>
    <w:basedOn w:val="Normalny"/>
    <w:rsid w:val="00F544C1"/>
    <w:pPr>
      <w:pBdr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5">
    <w:name w:val="xl55"/>
    <w:basedOn w:val="Normalny"/>
    <w:rsid w:val="00F544C1"/>
    <w:pPr>
      <w:pBdr>
        <w:left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56">
    <w:name w:val="xl56"/>
    <w:basedOn w:val="Normalny"/>
    <w:rsid w:val="00F544C1"/>
    <w:pPr>
      <w:pBdr>
        <w:top w:val="single" w:sz="2" w:space="0" w:color="000000"/>
        <w:left w:val="single" w:sz="8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7">
    <w:name w:val="xl57"/>
    <w:basedOn w:val="Normalny"/>
    <w:rsid w:val="00F544C1"/>
    <w:pPr>
      <w:pBdr>
        <w:top w:val="single" w:sz="2" w:space="0" w:color="000000"/>
        <w:left w:val="single" w:sz="8" w:space="0" w:color="000000"/>
        <w:bottom w:val="single" w:sz="8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8">
    <w:name w:val="xl58"/>
    <w:basedOn w:val="Normalny"/>
    <w:rsid w:val="00F544C1"/>
    <w:pPr>
      <w:pBdr>
        <w:top w:val="single" w:sz="2" w:space="0" w:color="000000"/>
        <w:left w:val="single" w:sz="2" w:space="0" w:color="000000"/>
        <w:bottom w:val="single" w:sz="8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59">
    <w:name w:val="xl59"/>
    <w:basedOn w:val="Normalny"/>
    <w:rsid w:val="00F544C1"/>
    <w:pPr>
      <w:pBdr>
        <w:top w:val="single" w:sz="8" w:space="0" w:color="000000"/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0">
    <w:name w:val="xl60"/>
    <w:basedOn w:val="Normalny"/>
    <w:rsid w:val="00F544C1"/>
    <w:pPr>
      <w:pBdr>
        <w:top w:val="single" w:sz="8" w:space="0" w:color="000000"/>
        <w:left w:val="single" w:sz="2" w:space="0" w:color="000000"/>
        <w:bottom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61">
    <w:name w:val="xl61"/>
    <w:basedOn w:val="Normalny"/>
    <w:rsid w:val="00F544C1"/>
    <w:pPr>
      <w:pBdr>
        <w:top w:val="single" w:sz="2" w:space="0" w:color="000000"/>
        <w:left w:val="single" w:sz="2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62">
    <w:name w:val="xl62"/>
    <w:basedOn w:val="Normalny"/>
    <w:rsid w:val="00F544C1"/>
    <w:pPr>
      <w:pBdr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3">
    <w:name w:val="xl63"/>
    <w:basedOn w:val="Normalny"/>
    <w:rsid w:val="00F544C1"/>
    <w:pPr>
      <w:pBdr>
        <w:top w:val="single" w:sz="2" w:space="0" w:color="000000"/>
        <w:left w:val="single" w:sz="8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4">
    <w:name w:val="xl64"/>
    <w:basedOn w:val="Normalny"/>
    <w:rsid w:val="00F544C1"/>
    <w:pPr>
      <w:pBdr>
        <w:top w:val="single" w:sz="2" w:space="0" w:color="000000"/>
        <w:left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5">
    <w:name w:val="xl65"/>
    <w:basedOn w:val="Normalny"/>
    <w:rsid w:val="00F544C1"/>
    <w:pPr>
      <w:pBdr>
        <w:top w:val="single" w:sz="2" w:space="0" w:color="000000"/>
        <w:left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66">
    <w:name w:val="xl66"/>
    <w:basedOn w:val="Normalny"/>
    <w:rsid w:val="00F544C1"/>
    <w:pPr>
      <w:pBdr>
        <w:top w:val="single" w:sz="2" w:space="0" w:color="000000"/>
        <w:left w:val="single" w:sz="2" w:space="0" w:color="000000"/>
        <w:right w:val="single" w:sz="2" w:space="0" w:color="000000"/>
      </w:pBd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customStyle="1" w:styleId="xl67">
    <w:name w:val="xl67"/>
    <w:basedOn w:val="Normalny"/>
    <w:rsid w:val="00F544C1"/>
    <w:pPr>
      <w:pBdr>
        <w:top w:val="single" w:sz="2" w:space="0" w:color="000000"/>
        <w:left w:val="single" w:sz="2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68">
    <w:name w:val="xl68"/>
    <w:basedOn w:val="Normalny"/>
    <w:rsid w:val="00F544C1"/>
    <w:pPr>
      <w:pBdr>
        <w:top w:val="single" w:sz="8" w:space="0" w:color="000000"/>
        <w:left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i/>
      <w:iCs/>
      <w:sz w:val="24"/>
      <w:lang w:eastAsia="zh-CN"/>
    </w:rPr>
  </w:style>
  <w:style w:type="paragraph" w:customStyle="1" w:styleId="xl69">
    <w:name w:val="xl69"/>
    <w:basedOn w:val="Normalny"/>
    <w:rsid w:val="00F544C1"/>
    <w:pPr>
      <w:pBdr>
        <w:top w:val="single" w:sz="8" w:space="0" w:color="000000"/>
        <w:bottom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i/>
      <w:iCs/>
      <w:sz w:val="24"/>
      <w:lang w:eastAsia="zh-CN"/>
    </w:rPr>
  </w:style>
  <w:style w:type="paragraph" w:customStyle="1" w:styleId="xl70">
    <w:name w:val="xl70"/>
    <w:basedOn w:val="Normalny"/>
    <w:rsid w:val="00F544C1"/>
    <w:pPr>
      <w:pBdr>
        <w:top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ascii="Arial" w:hAnsi="Arial" w:cs="Arial"/>
      <w:b/>
      <w:bCs/>
      <w:i/>
      <w:iCs/>
      <w:sz w:val="24"/>
      <w:lang w:eastAsia="zh-CN"/>
    </w:rPr>
  </w:style>
  <w:style w:type="paragraph" w:customStyle="1" w:styleId="xl71">
    <w:name w:val="xl71"/>
    <w:basedOn w:val="Normalny"/>
    <w:rsid w:val="00F544C1"/>
    <w:pPr>
      <w:pBdr>
        <w:left w:val="single" w:sz="8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xl72">
    <w:name w:val="xl72"/>
    <w:basedOn w:val="Normalny"/>
    <w:rsid w:val="00F544C1"/>
    <w:pPr>
      <w:pBdr>
        <w:left w:val="single" w:sz="2" w:space="0" w:color="000000"/>
        <w:bottom w:val="single" w:sz="2" w:space="0" w:color="000000"/>
        <w:right w:val="single" w:sz="2" w:space="0" w:color="000000"/>
      </w:pBdr>
      <w:suppressAutoHyphens/>
      <w:spacing w:before="280" w:after="280"/>
      <w:jc w:val="center"/>
    </w:pPr>
    <w:rPr>
      <w:rFonts w:ascii="Arial Unicode MS" w:hAnsi="Arial Unicode MS" w:cs="Arial Unicode MS"/>
      <w:sz w:val="24"/>
      <w:lang w:eastAsia="zh-CN"/>
    </w:rPr>
  </w:style>
  <w:style w:type="paragraph" w:customStyle="1" w:styleId="font6">
    <w:name w:val="font6"/>
    <w:basedOn w:val="Normalny"/>
    <w:rsid w:val="00F544C1"/>
    <w:pPr>
      <w:suppressAutoHyphens/>
      <w:spacing w:before="280" w:after="280"/>
      <w:jc w:val="left"/>
    </w:pPr>
    <w:rPr>
      <w:rFonts w:ascii="Arial" w:eastAsia="Arial Unicode MS" w:hAnsi="Arial" w:cs="Arial"/>
      <w:color w:val="000000"/>
      <w:sz w:val="20"/>
      <w:szCs w:val="20"/>
      <w:lang w:eastAsia="zh-CN"/>
    </w:rPr>
  </w:style>
  <w:style w:type="paragraph" w:customStyle="1" w:styleId="font7">
    <w:name w:val="font7"/>
    <w:basedOn w:val="Normalny"/>
    <w:rsid w:val="00F544C1"/>
    <w:pPr>
      <w:suppressAutoHyphens/>
      <w:spacing w:before="280" w:after="280"/>
      <w:jc w:val="left"/>
    </w:pPr>
    <w:rPr>
      <w:rFonts w:ascii="Arial" w:eastAsia="Arial Unicode MS" w:hAnsi="Arial" w:cs="Arial"/>
      <w:color w:val="000000"/>
      <w:sz w:val="20"/>
      <w:szCs w:val="20"/>
      <w:lang w:eastAsia="zh-CN"/>
    </w:rPr>
  </w:style>
  <w:style w:type="paragraph" w:customStyle="1" w:styleId="Tekstpodstawowywcity21">
    <w:name w:val="Tekst podstawowy wcięty 21"/>
    <w:basedOn w:val="Normalny"/>
    <w:rsid w:val="00F544C1"/>
    <w:pPr>
      <w:suppressAutoHyphens/>
      <w:spacing w:before="21"/>
      <w:ind w:left="1412" w:hanging="1412"/>
      <w:jc w:val="left"/>
    </w:pPr>
    <w:rPr>
      <w:rFonts w:ascii="Times New Roman" w:hAnsi="Times New Roman"/>
      <w:sz w:val="24"/>
      <w:lang w:eastAsia="zh-CN"/>
    </w:rPr>
  </w:style>
  <w:style w:type="paragraph" w:customStyle="1" w:styleId="Tekstblokowy1">
    <w:name w:val="Tekst blokowy1"/>
    <w:basedOn w:val="Normalny"/>
    <w:rsid w:val="00F544C1"/>
    <w:pPr>
      <w:suppressAutoHyphens/>
      <w:spacing w:before="21"/>
      <w:ind w:left="1410" w:right="201" w:hanging="1050"/>
      <w:jc w:val="left"/>
    </w:pPr>
    <w:rPr>
      <w:rFonts w:ascii="Times New Roman" w:hAnsi="Times New Roman"/>
      <w:sz w:val="24"/>
      <w:lang w:eastAsia="zh-CN"/>
    </w:rPr>
  </w:style>
  <w:style w:type="paragraph" w:customStyle="1" w:styleId="Tekstpodstawowywcity31">
    <w:name w:val="Tekst podstawowy wcięty 31"/>
    <w:basedOn w:val="Normalny"/>
    <w:rsid w:val="00F544C1"/>
    <w:pPr>
      <w:suppressAutoHyphens/>
      <w:ind w:right="181" w:firstLine="709"/>
    </w:pPr>
    <w:rPr>
      <w:rFonts w:ascii="Century Gothic" w:hAnsi="Century Gothic" w:cs="Century Gothic"/>
      <w:sz w:val="24"/>
      <w:lang w:eastAsia="zh-CN"/>
    </w:rPr>
  </w:style>
  <w:style w:type="paragraph" w:customStyle="1" w:styleId="wylicz3">
    <w:name w:val="wylicz3"/>
    <w:basedOn w:val="Normalny"/>
    <w:rsid w:val="00F544C1"/>
    <w:pPr>
      <w:numPr>
        <w:numId w:val="8"/>
      </w:numPr>
      <w:tabs>
        <w:tab w:val="left" w:pos="1800"/>
      </w:tabs>
      <w:suppressAutoHyphens/>
      <w:autoSpaceDE w:val="0"/>
      <w:spacing w:after="120"/>
      <w:ind w:left="1800" w:firstLine="0"/>
    </w:pPr>
    <w:rPr>
      <w:rFonts w:ascii="Arial" w:hAnsi="Arial" w:cs="Arial"/>
      <w:sz w:val="24"/>
      <w:lang w:eastAsia="zh-CN"/>
    </w:rPr>
  </w:style>
  <w:style w:type="paragraph" w:customStyle="1" w:styleId="content1">
    <w:name w:val="content1"/>
    <w:basedOn w:val="Normalny"/>
    <w:rsid w:val="00F544C1"/>
    <w:pPr>
      <w:suppressAutoHyphens/>
      <w:ind w:right="300"/>
      <w:jc w:val="left"/>
    </w:pPr>
    <w:rPr>
      <w:rFonts w:ascii="Times New Roman" w:hAnsi="Times New Roman"/>
      <w:sz w:val="24"/>
      <w:lang w:eastAsia="zh-CN"/>
    </w:rPr>
  </w:style>
  <w:style w:type="paragraph" w:customStyle="1" w:styleId="Listapunktowana1">
    <w:name w:val="Lista punktowana1"/>
    <w:basedOn w:val="Normalny"/>
    <w:qFormat/>
    <w:rsid w:val="00F544C1"/>
    <w:pPr>
      <w:numPr>
        <w:numId w:val="9"/>
      </w:numPr>
      <w:suppressAutoHyphens/>
      <w:jc w:val="left"/>
    </w:pPr>
    <w:rPr>
      <w:rFonts w:ascii="Times New Roman" w:hAnsi="Times New Roman"/>
      <w:sz w:val="24"/>
      <w:lang w:eastAsia="zh-CN"/>
    </w:rPr>
  </w:style>
  <w:style w:type="paragraph" w:customStyle="1" w:styleId="Listanumerowana31">
    <w:name w:val="Lista numerowana 31"/>
    <w:basedOn w:val="Normalny"/>
    <w:qFormat/>
    <w:rsid w:val="00F544C1"/>
    <w:pPr>
      <w:numPr>
        <w:numId w:val="10"/>
      </w:numPr>
      <w:suppressAutoHyphens/>
      <w:jc w:val="left"/>
    </w:pPr>
    <w:rPr>
      <w:rFonts w:ascii="Times New Roman" w:hAnsi="Times New Roman"/>
      <w:sz w:val="24"/>
      <w:lang w:eastAsia="zh-CN"/>
    </w:rPr>
  </w:style>
  <w:style w:type="paragraph" w:customStyle="1" w:styleId="inv0">
    <w:name w:val="inv_0"/>
    <w:basedOn w:val="Normalny"/>
    <w:rsid w:val="00F544C1"/>
    <w:pPr>
      <w:suppressAutoHyphens/>
      <w:ind w:firstLine="709"/>
    </w:pPr>
    <w:rPr>
      <w:rFonts w:ascii="Times New Roman" w:hAnsi="Times New Roman"/>
      <w:sz w:val="24"/>
      <w:lang w:eastAsia="zh-CN"/>
    </w:rPr>
  </w:style>
  <w:style w:type="paragraph" w:customStyle="1" w:styleId="Tekstpodstawowy31">
    <w:name w:val="Tekst podstawowy 31"/>
    <w:basedOn w:val="Normalny"/>
    <w:rsid w:val="00F544C1"/>
    <w:pPr>
      <w:suppressAutoHyphens/>
    </w:pPr>
    <w:rPr>
      <w:rFonts w:ascii="Times New Roman" w:hAnsi="Times New Roman"/>
      <w:sz w:val="24"/>
      <w:lang w:eastAsia="zh-CN"/>
    </w:rPr>
  </w:style>
  <w:style w:type="paragraph" w:customStyle="1" w:styleId="Spistreci10">
    <w:name w:val="Spis treści 10"/>
    <w:basedOn w:val="Indeks"/>
    <w:rsid w:val="00F544C1"/>
    <w:pPr>
      <w:tabs>
        <w:tab w:val="right" w:leader="dot" w:pos="7091"/>
      </w:tabs>
      <w:ind w:left="2547"/>
    </w:pPr>
  </w:style>
  <w:style w:type="paragraph" w:customStyle="1" w:styleId="Zawartoramki">
    <w:name w:val="Zawartość ramki"/>
    <w:basedOn w:val="Tekstpodstawowy"/>
    <w:rsid w:val="00F544C1"/>
    <w:pPr>
      <w:widowControl/>
      <w:spacing w:after="0"/>
      <w:jc w:val="left"/>
    </w:pPr>
    <w:rPr>
      <w:rFonts w:ascii="Times New Roman" w:eastAsia="Times New Roman" w:hAnsi="Times New Roman"/>
      <w:b/>
      <w:bCs/>
      <w:sz w:val="24"/>
      <w:lang w:eastAsia="zh-CN"/>
    </w:rPr>
  </w:style>
  <w:style w:type="paragraph" w:customStyle="1" w:styleId="Tekstpodstawowy22">
    <w:name w:val="Tekst podstawowy 22"/>
    <w:basedOn w:val="Normalny"/>
    <w:rsid w:val="00F544C1"/>
    <w:pPr>
      <w:suppressAutoHyphens/>
    </w:pPr>
    <w:rPr>
      <w:rFonts w:ascii="Times New Roman" w:hAnsi="Times New Roman"/>
      <w:b/>
      <w:sz w:val="24"/>
      <w:szCs w:val="20"/>
      <w:lang w:eastAsia="zh-CN"/>
    </w:rPr>
  </w:style>
  <w:style w:type="paragraph" w:customStyle="1" w:styleId="Akapitzlist1">
    <w:name w:val="Akapit z listą1"/>
    <w:basedOn w:val="Normalny"/>
    <w:rsid w:val="00F544C1"/>
    <w:pPr>
      <w:suppressAutoHyphens/>
      <w:spacing w:after="200"/>
      <w:ind w:left="720"/>
      <w:jc w:val="left"/>
    </w:pPr>
    <w:rPr>
      <w:rFonts w:ascii="Times New Roman" w:hAnsi="Times New Roman"/>
      <w:sz w:val="24"/>
      <w:lang w:eastAsia="zh-CN"/>
    </w:rPr>
  </w:style>
  <w:style w:type="paragraph" w:customStyle="1" w:styleId="Listapunktowana22">
    <w:name w:val="Lista punktowana 22"/>
    <w:basedOn w:val="Normalny"/>
    <w:rsid w:val="00F544C1"/>
    <w:pPr>
      <w:numPr>
        <w:numId w:val="11"/>
      </w:numPr>
      <w:jc w:val="left"/>
    </w:pPr>
    <w:rPr>
      <w:rFonts w:ascii="Times New Roman" w:hAnsi="Times New Roman"/>
      <w:b/>
      <w:sz w:val="24"/>
      <w:szCs w:val="20"/>
      <w:lang w:eastAsia="zh-CN"/>
    </w:rPr>
  </w:style>
  <w:style w:type="paragraph" w:customStyle="1" w:styleId="Nagwek10">
    <w:name w:val="Nagłówek 10"/>
    <w:basedOn w:val="Nagwek50"/>
    <w:next w:val="Tekstpodstawowy"/>
    <w:rsid w:val="00F544C1"/>
    <w:pPr>
      <w:numPr>
        <w:numId w:val="12"/>
      </w:numPr>
      <w:spacing w:before="60" w:after="60"/>
    </w:pPr>
    <w:rPr>
      <w:b/>
      <w:bCs/>
      <w:sz w:val="21"/>
      <w:szCs w:val="21"/>
    </w:rPr>
  </w:style>
  <w:style w:type="paragraph" w:customStyle="1" w:styleId="WW-Tretekstu">
    <w:name w:val="WW-Treść tekstu"/>
    <w:basedOn w:val="Normalny"/>
    <w:rsid w:val="00F544C1"/>
    <w:pPr>
      <w:suppressAutoHyphens/>
      <w:spacing w:after="140" w:line="288" w:lineRule="auto"/>
      <w:jc w:val="left"/>
    </w:pPr>
    <w:rPr>
      <w:rFonts w:ascii="Times New Roman" w:hAnsi="Times New Roman"/>
      <w:b/>
      <w:bCs/>
      <w:sz w:val="24"/>
      <w:szCs w:val="20"/>
      <w:lang w:eastAsia="zh-CN"/>
    </w:rPr>
  </w:style>
  <w:style w:type="paragraph" w:customStyle="1" w:styleId="WW-Gwka">
    <w:name w:val="WW-Główka"/>
    <w:basedOn w:val="Normalny"/>
    <w:rsid w:val="00F544C1"/>
    <w:pPr>
      <w:keepNext/>
      <w:suppressAutoHyphens/>
      <w:spacing w:before="240" w:after="120"/>
      <w:jc w:val="left"/>
    </w:pPr>
    <w:rPr>
      <w:rFonts w:ascii="Arial" w:eastAsia="MS Mincho" w:hAnsi="Arial" w:cs="Tahoma"/>
      <w:color w:val="00000A"/>
      <w:sz w:val="28"/>
      <w:szCs w:val="28"/>
      <w:lang w:eastAsia="zh-CN"/>
    </w:rPr>
  </w:style>
  <w:style w:type="paragraph" w:customStyle="1" w:styleId="WW-Sygnatura">
    <w:name w:val="WW-Sygnatura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color w:val="00000A"/>
      <w:sz w:val="20"/>
      <w:szCs w:val="20"/>
      <w:lang w:eastAsia="zh-CN"/>
    </w:rPr>
  </w:style>
  <w:style w:type="paragraph" w:customStyle="1" w:styleId="Podpis4">
    <w:name w:val="Podpis4"/>
    <w:basedOn w:val="Normalny"/>
    <w:rsid w:val="00F544C1"/>
    <w:pPr>
      <w:suppressLineNumbers/>
      <w:suppressAutoHyphens/>
      <w:spacing w:before="120" w:after="120"/>
      <w:jc w:val="left"/>
    </w:pPr>
    <w:rPr>
      <w:rFonts w:ascii="Times New Roman" w:hAnsi="Times New Roman" w:cs="Mangal"/>
      <w:i/>
      <w:iCs/>
      <w:color w:val="00000A"/>
      <w:sz w:val="24"/>
      <w:lang w:eastAsia="zh-CN"/>
    </w:rPr>
  </w:style>
  <w:style w:type="paragraph" w:customStyle="1" w:styleId="WW-Przypiskocowy">
    <w:name w:val="WW-Przypis końcowy"/>
    <w:basedOn w:val="Normalny"/>
    <w:rsid w:val="00F544C1"/>
    <w:pPr>
      <w:suppressAutoHyphens/>
      <w:jc w:val="left"/>
    </w:pPr>
    <w:rPr>
      <w:rFonts w:ascii="Times New Roman" w:hAnsi="Times New Roman"/>
      <w:color w:val="00000A"/>
      <w:sz w:val="20"/>
      <w:szCs w:val="20"/>
      <w:lang w:eastAsia="zh-CN"/>
    </w:rPr>
  </w:style>
  <w:style w:type="paragraph" w:customStyle="1" w:styleId="WW-Wcicietrecitekstu">
    <w:name w:val="WW-Wcięcie treści tekstu"/>
    <w:basedOn w:val="Normalny"/>
    <w:rsid w:val="00F544C1"/>
    <w:pPr>
      <w:suppressAutoHyphens/>
      <w:ind w:firstLine="708"/>
      <w:jc w:val="left"/>
    </w:pPr>
    <w:rPr>
      <w:rFonts w:ascii="Times New Roman" w:hAnsi="Times New Roman"/>
      <w:sz w:val="28"/>
      <w:szCs w:val="20"/>
      <w:lang w:eastAsia="zh-CN"/>
    </w:rPr>
  </w:style>
  <w:style w:type="paragraph" w:customStyle="1" w:styleId="Nagwekwykazurde1">
    <w:name w:val="Nagłówek wykazu źródeł1"/>
    <w:basedOn w:val="Nagwek1"/>
    <w:rsid w:val="00F544C1"/>
    <w:pPr>
      <w:keepLines/>
      <w:numPr>
        <w:numId w:val="0"/>
      </w:numPr>
      <w:suppressAutoHyphens/>
      <w:spacing w:before="480" w:after="0" w:line="276" w:lineRule="auto"/>
      <w:jc w:val="left"/>
    </w:pPr>
    <w:rPr>
      <w:rFonts w:ascii="Cambria" w:hAnsi="Cambria" w:cs="Times New Roman"/>
      <w:color w:val="365F91"/>
      <w:kern w:val="2"/>
      <w:sz w:val="28"/>
      <w:szCs w:val="28"/>
      <w:lang w:eastAsia="zh-CN"/>
    </w:rPr>
  </w:style>
  <w:style w:type="paragraph" w:customStyle="1" w:styleId="Listapunktowana23">
    <w:name w:val="Lista punktowana 23"/>
    <w:basedOn w:val="Normalny"/>
    <w:rsid w:val="00F544C1"/>
    <w:pPr>
      <w:jc w:val="left"/>
    </w:pPr>
    <w:rPr>
      <w:rFonts w:ascii="Times New Roman" w:hAnsi="Times New Roman"/>
      <w:b/>
      <w:color w:val="00000A"/>
      <w:sz w:val="24"/>
      <w:szCs w:val="20"/>
      <w:lang w:eastAsia="zh-CN"/>
    </w:rPr>
  </w:style>
  <w:style w:type="paragraph" w:customStyle="1" w:styleId="Tekstpodstawowy23">
    <w:name w:val="Tekst podstawowy 23"/>
    <w:basedOn w:val="Normalny"/>
    <w:rsid w:val="00F544C1"/>
    <w:pPr>
      <w:spacing w:after="120" w:line="480" w:lineRule="auto"/>
      <w:jc w:val="left"/>
    </w:pPr>
    <w:rPr>
      <w:rFonts w:ascii="Times New Roman" w:hAnsi="Times New Roman"/>
      <w:sz w:val="24"/>
      <w:szCs w:val="20"/>
      <w:lang w:eastAsia="zh-CN"/>
    </w:rPr>
  </w:style>
  <w:style w:type="paragraph" w:customStyle="1" w:styleId="Listapunktowana24">
    <w:name w:val="Lista punktowana 24"/>
    <w:basedOn w:val="Normalny"/>
    <w:rsid w:val="00F544C1"/>
    <w:pPr>
      <w:jc w:val="left"/>
    </w:pPr>
    <w:rPr>
      <w:rFonts w:ascii="Times New Roman" w:hAnsi="Times New Roman"/>
      <w:color w:val="00000A"/>
      <w:sz w:val="24"/>
      <w:szCs w:val="20"/>
      <w:lang w:eastAsia="zh-CN"/>
    </w:rPr>
  </w:style>
  <w:style w:type="paragraph" w:customStyle="1" w:styleId="Tekstpodstawowywcity22">
    <w:name w:val="Tekst podstawowy wcięty 22"/>
    <w:basedOn w:val="Normalny"/>
    <w:rsid w:val="00F544C1"/>
    <w:pPr>
      <w:suppressAutoHyphens/>
      <w:spacing w:before="21"/>
      <w:ind w:left="1412" w:hanging="1412"/>
      <w:jc w:val="left"/>
    </w:pPr>
    <w:rPr>
      <w:rFonts w:ascii="Times New Roman" w:hAnsi="Times New Roman"/>
      <w:sz w:val="24"/>
      <w:szCs w:val="20"/>
      <w:lang w:eastAsia="zh-CN"/>
    </w:rPr>
  </w:style>
  <w:style w:type="paragraph" w:customStyle="1" w:styleId="Tekstblokowy2">
    <w:name w:val="Tekst blokowy2"/>
    <w:basedOn w:val="Normalny"/>
    <w:rsid w:val="00F544C1"/>
    <w:pPr>
      <w:suppressAutoHyphens/>
      <w:spacing w:before="21"/>
      <w:ind w:left="1410" w:right="201" w:hanging="1050"/>
      <w:jc w:val="left"/>
    </w:pPr>
    <w:rPr>
      <w:rFonts w:ascii="Times New Roman" w:hAnsi="Times New Roman"/>
      <w:color w:val="00000A"/>
      <w:sz w:val="24"/>
      <w:lang w:eastAsia="zh-CN"/>
    </w:rPr>
  </w:style>
  <w:style w:type="paragraph" w:customStyle="1" w:styleId="Tekstpodstawowywcity32">
    <w:name w:val="Tekst podstawowy wcięty 32"/>
    <w:basedOn w:val="Normalny"/>
    <w:rsid w:val="00F544C1"/>
    <w:pPr>
      <w:suppressAutoHyphens/>
      <w:ind w:right="181" w:firstLine="709"/>
    </w:pPr>
    <w:rPr>
      <w:rFonts w:ascii="Century Gothic" w:hAnsi="Century Gothic" w:cs="Century Gothic"/>
      <w:sz w:val="24"/>
      <w:szCs w:val="20"/>
      <w:lang w:eastAsia="zh-CN"/>
    </w:rPr>
  </w:style>
  <w:style w:type="paragraph" w:customStyle="1" w:styleId="Listapunktowana2">
    <w:name w:val="Lista punktowana2"/>
    <w:basedOn w:val="Normalny"/>
    <w:rsid w:val="00F544C1"/>
    <w:pPr>
      <w:contextualSpacing/>
      <w:jc w:val="left"/>
    </w:pPr>
    <w:rPr>
      <w:rFonts w:ascii="Times New Roman" w:hAnsi="Times New Roman"/>
      <w:color w:val="00000A"/>
      <w:sz w:val="24"/>
      <w:lang w:eastAsia="zh-CN"/>
    </w:rPr>
  </w:style>
  <w:style w:type="paragraph" w:customStyle="1" w:styleId="Listanumerowana32">
    <w:name w:val="Lista numerowana 32"/>
    <w:basedOn w:val="Normalny"/>
    <w:rsid w:val="00F544C1"/>
    <w:pPr>
      <w:contextualSpacing/>
      <w:jc w:val="left"/>
    </w:pPr>
    <w:rPr>
      <w:rFonts w:ascii="Times New Roman" w:hAnsi="Times New Roman"/>
      <w:color w:val="00000A"/>
      <w:sz w:val="24"/>
      <w:lang w:eastAsia="zh-CN"/>
    </w:rPr>
  </w:style>
  <w:style w:type="paragraph" w:customStyle="1" w:styleId="Tekstpodstawowy32">
    <w:name w:val="Tekst podstawowy 32"/>
    <w:basedOn w:val="Normalny"/>
    <w:rsid w:val="00F544C1"/>
    <w:rPr>
      <w:rFonts w:ascii="Times New Roman" w:hAnsi="Times New Roman"/>
      <w:sz w:val="24"/>
      <w:szCs w:val="20"/>
      <w:lang w:eastAsia="zh-CN"/>
    </w:rPr>
  </w:style>
  <w:style w:type="paragraph" w:customStyle="1" w:styleId="Listapunktowana26">
    <w:name w:val="Lista punktowana 26"/>
    <w:basedOn w:val="Normalny"/>
    <w:rsid w:val="00F544C1"/>
    <w:pPr>
      <w:ind w:left="566" w:hanging="283"/>
      <w:contextualSpacing/>
      <w:jc w:val="left"/>
    </w:pPr>
    <w:rPr>
      <w:rFonts w:ascii="Times New Roman" w:hAnsi="Times New Roman"/>
      <w:sz w:val="24"/>
      <w:lang w:eastAsia="zh-CN"/>
    </w:rPr>
  </w:style>
  <w:style w:type="paragraph" w:customStyle="1" w:styleId="Listapunktowana25">
    <w:name w:val="Lista punktowana 25"/>
    <w:basedOn w:val="Normalny"/>
    <w:rsid w:val="00F544C1"/>
    <w:pPr>
      <w:numPr>
        <w:numId w:val="13"/>
      </w:numPr>
      <w:jc w:val="left"/>
    </w:pPr>
    <w:rPr>
      <w:rFonts w:ascii="Times New Roman" w:hAnsi="Times New Roman"/>
      <w:b/>
      <w:sz w:val="24"/>
      <w:szCs w:val="20"/>
      <w:lang w:eastAsia="zh-CN"/>
    </w:rPr>
  </w:style>
  <w:style w:type="paragraph" w:customStyle="1" w:styleId="Lista-kontynuacja21">
    <w:name w:val="Lista - kontynuacja 21"/>
    <w:basedOn w:val="Normalny"/>
    <w:rsid w:val="00F544C1"/>
    <w:pPr>
      <w:spacing w:after="120"/>
      <w:ind w:left="566"/>
      <w:contextualSpacing/>
      <w:jc w:val="left"/>
    </w:pPr>
    <w:rPr>
      <w:rFonts w:ascii="Times New Roman" w:hAnsi="Times New Roman"/>
      <w:sz w:val="24"/>
      <w:lang w:eastAsia="zh-CN"/>
    </w:rPr>
  </w:style>
  <w:style w:type="paragraph" w:customStyle="1" w:styleId="western">
    <w:name w:val="western"/>
    <w:basedOn w:val="Normalny"/>
    <w:rsid w:val="00F544C1"/>
    <w:pPr>
      <w:spacing w:before="280"/>
      <w:jc w:val="left"/>
    </w:pPr>
    <w:rPr>
      <w:rFonts w:ascii="Times New Roman" w:hAnsi="Times New Roman"/>
      <w:b/>
      <w:bCs/>
      <w:color w:val="000000"/>
      <w:kern w:val="2"/>
      <w:sz w:val="24"/>
      <w:lang w:eastAsia="zh-CN"/>
    </w:rPr>
  </w:style>
  <w:style w:type="paragraph" w:customStyle="1" w:styleId="WW-Tretekstu1">
    <w:name w:val="WW-Treść tekstu1"/>
    <w:basedOn w:val="Normalny"/>
    <w:rsid w:val="00F544C1"/>
    <w:pPr>
      <w:suppressAutoHyphens/>
      <w:spacing w:after="140" w:line="288" w:lineRule="auto"/>
      <w:jc w:val="left"/>
    </w:pPr>
    <w:rPr>
      <w:rFonts w:ascii="Times New Roman" w:hAnsi="Times New Roman"/>
      <w:b/>
      <w:bCs/>
      <w:sz w:val="24"/>
      <w:szCs w:val="20"/>
      <w:lang w:eastAsia="zh-CN"/>
    </w:rPr>
  </w:style>
  <w:style w:type="character" w:styleId="Odwoaniedokomentarza">
    <w:name w:val="annotation reference"/>
    <w:uiPriority w:val="99"/>
    <w:semiHidden/>
    <w:unhideWhenUsed/>
    <w:rsid w:val="00F544C1"/>
    <w:rPr>
      <w:sz w:val="16"/>
      <w:szCs w:val="16"/>
    </w:rPr>
  </w:style>
  <w:style w:type="character" w:styleId="Tekstzastpczy">
    <w:name w:val="Placeholder Text"/>
    <w:basedOn w:val="Domylnaczcionkaakapitu"/>
    <w:uiPriority w:val="99"/>
    <w:semiHidden/>
    <w:rsid w:val="00F544C1"/>
    <w:rPr>
      <w:color w:val="808080"/>
    </w:rPr>
  </w:style>
  <w:style w:type="character" w:customStyle="1" w:styleId="WW8Num1z0">
    <w:name w:val="WW8Num1z0"/>
    <w:rsid w:val="00F544C1"/>
  </w:style>
  <w:style w:type="character" w:customStyle="1" w:styleId="WW8Num1z1">
    <w:name w:val="WW8Num1z1"/>
    <w:rsid w:val="00F544C1"/>
  </w:style>
  <w:style w:type="character" w:customStyle="1" w:styleId="WW8Num1z2">
    <w:name w:val="WW8Num1z2"/>
    <w:rsid w:val="00F544C1"/>
  </w:style>
  <w:style w:type="character" w:customStyle="1" w:styleId="WW8Num1z3">
    <w:name w:val="WW8Num1z3"/>
    <w:rsid w:val="00F544C1"/>
  </w:style>
  <w:style w:type="character" w:customStyle="1" w:styleId="WW8Num1z4">
    <w:name w:val="WW8Num1z4"/>
    <w:rsid w:val="00F544C1"/>
  </w:style>
  <w:style w:type="character" w:customStyle="1" w:styleId="WW8Num1z5">
    <w:name w:val="WW8Num1z5"/>
    <w:rsid w:val="00F544C1"/>
  </w:style>
  <w:style w:type="character" w:customStyle="1" w:styleId="WW8Num1z6">
    <w:name w:val="WW8Num1z6"/>
    <w:rsid w:val="00F544C1"/>
  </w:style>
  <w:style w:type="character" w:customStyle="1" w:styleId="WW8Num1z7">
    <w:name w:val="WW8Num1z7"/>
    <w:rsid w:val="00F544C1"/>
  </w:style>
  <w:style w:type="character" w:customStyle="1" w:styleId="WW8Num1z8">
    <w:name w:val="WW8Num1z8"/>
    <w:rsid w:val="00F544C1"/>
  </w:style>
  <w:style w:type="character" w:customStyle="1" w:styleId="WW8Num2z0">
    <w:name w:val="WW8Num2z0"/>
    <w:rsid w:val="00F544C1"/>
  </w:style>
  <w:style w:type="character" w:customStyle="1" w:styleId="WW8Num2z1">
    <w:name w:val="WW8Num2z1"/>
    <w:rsid w:val="00F544C1"/>
  </w:style>
  <w:style w:type="character" w:customStyle="1" w:styleId="WW8Num2z2">
    <w:name w:val="WW8Num2z2"/>
    <w:rsid w:val="00F544C1"/>
  </w:style>
  <w:style w:type="character" w:customStyle="1" w:styleId="WW8Num2z3">
    <w:name w:val="WW8Num2z3"/>
    <w:rsid w:val="00F544C1"/>
  </w:style>
  <w:style w:type="character" w:customStyle="1" w:styleId="WW8Num2z4">
    <w:name w:val="WW8Num2z4"/>
    <w:rsid w:val="00F544C1"/>
  </w:style>
  <w:style w:type="character" w:customStyle="1" w:styleId="WW8Num2z5">
    <w:name w:val="WW8Num2z5"/>
    <w:rsid w:val="00F544C1"/>
  </w:style>
  <w:style w:type="character" w:customStyle="1" w:styleId="WW8Num2z6">
    <w:name w:val="WW8Num2z6"/>
    <w:rsid w:val="00F544C1"/>
  </w:style>
  <w:style w:type="character" w:customStyle="1" w:styleId="WW8Num2z7">
    <w:name w:val="WW8Num2z7"/>
    <w:rsid w:val="00F544C1"/>
  </w:style>
  <w:style w:type="character" w:customStyle="1" w:styleId="WW8Num2z8">
    <w:name w:val="WW8Num2z8"/>
    <w:rsid w:val="00F544C1"/>
  </w:style>
  <w:style w:type="character" w:customStyle="1" w:styleId="WW8Num3z0">
    <w:name w:val="WW8Num3z0"/>
    <w:rsid w:val="00F544C1"/>
    <w:rPr>
      <w:rFonts w:ascii="Symbol" w:hAnsi="Symbol" w:cs="Symbol" w:hint="default"/>
    </w:rPr>
  </w:style>
  <w:style w:type="character" w:customStyle="1" w:styleId="WW8Num4z0">
    <w:name w:val="WW8Num4z0"/>
    <w:rsid w:val="00F544C1"/>
    <w:rPr>
      <w:rFonts w:ascii="Symbol" w:hAnsi="Symbol" w:cs="Symbol" w:hint="default"/>
      <w:sz w:val="16"/>
    </w:rPr>
  </w:style>
  <w:style w:type="character" w:customStyle="1" w:styleId="WW8Num5z0">
    <w:name w:val="WW8Num5z0"/>
    <w:rsid w:val="00F544C1"/>
    <w:rPr>
      <w:rFonts w:ascii="Symbol" w:hAnsi="Symbol" w:cs="Arial" w:hint="default"/>
      <w:color w:val="auto"/>
      <w:sz w:val="24"/>
      <w:szCs w:val="24"/>
      <w:vertAlign w:val="superscript"/>
    </w:rPr>
  </w:style>
  <w:style w:type="character" w:customStyle="1" w:styleId="WW8Num6z0">
    <w:name w:val="WW8Num6z0"/>
    <w:rsid w:val="00F544C1"/>
    <w:rPr>
      <w:rFonts w:ascii="Symbol" w:hAnsi="Symbol" w:cs="Symbol" w:hint="default"/>
      <w:b w:val="0"/>
      <w:bCs w:val="0"/>
      <w:color w:val="auto"/>
      <w:sz w:val="28"/>
      <w:vertAlign w:val="superscript"/>
    </w:rPr>
  </w:style>
  <w:style w:type="character" w:customStyle="1" w:styleId="WW8Num6z1">
    <w:name w:val="WW8Num6z1"/>
    <w:rsid w:val="00F544C1"/>
    <w:rPr>
      <w:rFonts w:ascii="Courier New" w:hAnsi="Courier New" w:cs="Courier New" w:hint="default"/>
    </w:rPr>
  </w:style>
  <w:style w:type="character" w:customStyle="1" w:styleId="WW8Num6z2">
    <w:name w:val="WW8Num6z2"/>
    <w:rsid w:val="00F544C1"/>
  </w:style>
  <w:style w:type="character" w:customStyle="1" w:styleId="WW8Num6z3">
    <w:name w:val="WW8Num6z3"/>
    <w:rsid w:val="00F544C1"/>
    <w:rPr>
      <w:rFonts w:ascii="Symbol" w:hAnsi="Symbol" w:cs="Symbol" w:hint="default"/>
    </w:rPr>
  </w:style>
  <w:style w:type="character" w:customStyle="1" w:styleId="WW8Num6z4">
    <w:name w:val="WW8Num6z4"/>
    <w:rsid w:val="00F544C1"/>
  </w:style>
  <w:style w:type="character" w:customStyle="1" w:styleId="WW8Num6z5">
    <w:name w:val="WW8Num6z5"/>
    <w:rsid w:val="00F544C1"/>
  </w:style>
  <w:style w:type="character" w:customStyle="1" w:styleId="WW8Num6z6">
    <w:name w:val="WW8Num6z6"/>
    <w:rsid w:val="00F544C1"/>
  </w:style>
  <w:style w:type="character" w:customStyle="1" w:styleId="WW8Num6z7">
    <w:name w:val="WW8Num6z7"/>
    <w:rsid w:val="00F544C1"/>
  </w:style>
  <w:style w:type="character" w:customStyle="1" w:styleId="WW8Num6z8">
    <w:name w:val="WW8Num6z8"/>
    <w:rsid w:val="00F544C1"/>
  </w:style>
  <w:style w:type="character" w:customStyle="1" w:styleId="WW8Num7z0">
    <w:name w:val="WW8Num7z0"/>
    <w:rsid w:val="00F544C1"/>
    <w:rPr>
      <w:rFonts w:ascii="Wingdings" w:hAnsi="Wingdings" w:cs="Wingdings" w:hint="default"/>
    </w:rPr>
  </w:style>
  <w:style w:type="character" w:customStyle="1" w:styleId="WW8Num8z0">
    <w:name w:val="WW8Num8z0"/>
    <w:rsid w:val="00F544C1"/>
    <w:rPr>
      <w:rFonts w:ascii="Wingdings" w:hAnsi="Wingdings" w:cs="Times New Roman" w:hint="default"/>
      <w:color w:val="auto"/>
    </w:rPr>
  </w:style>
  <w:style w:type="character" w:customStyle="1" w:styleId="WW8Num9z0">
    <w:name w:val="WW8Num9z0"/>
    <w:qFormat/>
    <w:rsid w:val="00F544C1"/>
    <w:rPr>
      <w:rFonts w:ascii="Wingdings" w:hAnsi="Wingdings" w:cs="Symbol" w:hint="default"/>
      <w:color w:val="CC0000"/>
    </w:rPr>
  </w:style>
  <w:style w:type="character" w:customStyle="1" w:styleId="WW8Num10z0">
    <w:name w:val="WW8Num10z0"/>
    <w:rsid w:val="00F544C1"/>
    <w:rPr>
      <w:rFonts w:ascii="Symbol" w:hAnsi="Symbol" w:cs="Symbol" w:hint="default"/>
      <w:sz w:val="20"/>
    </w:rPr>
  </w:style>
  <w:style w:type="character" w:customStyle="1" w:styleId="WW8Num10z1">
    <w:name w:val="WW8Num10z1"/>
    <w:rsid w:val="00F544C1"/>
    <w:rPr>
      <w:rFonts w:ascii="Wingdings" w:hAnsi="Wingdings" w:cs="Courier New" w:hint="default"/>
      <w:sz w:val="28"/>
    </w:rPr>
  </w:style>
  <w:style w:type="character" w:customStyle="1" w:styleId="WW8Num11z0">
    <w:name w:val="WW8Num11z0"/>
    <w:rsid w:val="00F544C1"/>
    <w:rPr>
      <w:rFonts w:ascii="Arial Narrow" w:hAnsi="Arial Narrow" w:cs="Arial Narrow" w:hint="default"/>
      <w:bCs w:val="0"/>
      <w:i w:val="0"/>
      <w:iCs w:val="0"/>
      <w:color w:val="auto"/>
      <w:sz w:val="24"/>
      <w:szCs w:val="24"/>
      <w:lang w:eastAsia="pl-PL"/>
    </w:rPr>
  </w:style>
  <w:style w:type="character" w:customStyle="1" w:styleId="WW8Num11z2">
    <w:name w:val="WW8Num11z2"/>
    <w:rsid w:val="00F544C1"/>
    <w:rPr>
      <w:rFonts w:ascii="Arial Narrow" w:hAnsi="Arial Narrow" w:cs="Arial Narrow" w:hint="default"/>
      <w:color w:val="FF3333"/>
      <w:szCs w:val="24"/>
    </w:rPr>
  </w:style>
  <w:style w:type="character" w:customStyle="1" w:styleId="WW8Num12z0">
    <w:name w:val="WW8Num12z0"/>
    <w:rsid w:val="00F544C1"/>
    <w:rPr>
      <w:rFonts w:ascii="Times New Roman" w:hAnsi="Times New Roman" w:cs="Symbol" w:hint="default"/>
      <w:color w:val="auto"/>
      <w:sz w:val="28"/>
      <w:szCs w:val="24"/>
    </w:rPr>
  </w:style>
  <w:style w:type="character" w:customStyle="1" w:styleId="WW8Num13z0">
    <w:name w:val="WW8Num13z0"/>
    <w:rsid w:val="00F544C1"/>
    <w:rPr>
      <w:rFonts w:ascii="Wingdings" w:hAnsi="Wingdings" w:cs="Arial" w:hint="default"/>
      <w:color w:val="auto"/>
      <w:sz w:val="28"/>
      <w:szCs w:val="28"/>
    </w:rPr>
  </w:style>
  <w:style w:type="character" w:customStyle="1" w:styleId="WW8Num13z1">
    <w:name w:val="WW8Num13z1"/>
    <w:rsid w:val="00F544C1"/>
    <w:rPr>
      <w:rFonts w:ascii="Courier New" w:hAnsi="Courier New" w:cs="Courier New" w:hint="default"/>
    </w:rPr>
  </w:style>
  <w:style w:type="character" w:customStyle="1" w:styleId="WW8Num13z2">
    <w:name w:val="WW8Num13z2"/>
    <w:rsid w:val="00F544C1"/>
    <w:rPr>
      <w:rFonts w:ascii="Wingdings" w:hAnsi="Wingdings" w:cs="Wingdings" w:hint="default"/>
    </w:rPr>
  </w:style>
  <w:style w:type="character" w:customStyle="1" w:styleId="WW8Num13z3">
    <w:name w:val="WW8Num13z3"/>
    <w:rsid w:val="00F544C1"/>
    <w:rPr>
      <w:rFonts w:ascii="Symbol" w:hAnsi="Symbol" w:cs="Symbol" w:hint="default"/>
    </w:rPr>
  </w:style>
  <w:style w:type="character" w:customStyle="1" w:styleId="WW8Num13z4">
    <w:name w:val="WW8Num13z4"/>
    <w:rsid w:val="00F544C1"/>
  </w:style>
  <w:style w:type="character" w:customStyle="1" w:styleId="WW8Num13z5">
    <w:name w:val="WW8Num13z5"/>
    <w:rsid w:val="00F544C1"/>
  </w:style>
  <w:style w:type="character" w:customStyle="1" w:styleId="WW8Num13z6">
    <w:name w:val="WW8Num13z6"/>
    <w:rsid w:val="00F544C1"/>
  </w:style>
  <w:style w:type="character" w:customStyle="1" w:styleId="WW8Num13z7">
    <w:name w:val="WW8Num13z7"/>
    <w:rsid w:val="00F544C1"/>
  </w:style>
  <w:style w:type="character" w:customStyle="1" w:styleId="WW8Num13z8">
    <w:name w:val="WW8Num13z8"/>
    <w:rsid w:val="00F544C1"/>
  </w:style>
  <w:style w:type="character" w:customStyle="1" w:styleId="WW8Num14z0">
    <w:name w:val="WW8Num14z0"/>
    <w:rsid w:val="00F544C1"/>
    <w:rPr>
      <w:rFonts w:ascii="Wingdings" w:hAnsi="Wingdings" w:cs="Wingdings" w:hint="default"/>
    </w:rPr>
  </w:style>
  <w:style w:type="character" w:customStyle="1" w:styleId="WW8Num15z0">
    <w:name w:val="WW8Num15z0"/>
    <w:rsid w:val="00F544C1"/>
    <w:rPr>
      <w:rFonts w:ascii="Arial Narrow" w:hAnsi="Arial Narrow" w:cs="Arial Narrow" w:hint="default"/>
      <w:sz w:val="28"/>
      <w:szCs w:val="28"/>
    </w:rPr>
  </w:style>
  <w:style w:type="character" w:customStyle="1" w:styleId="WW8Num15z1">
    <w:name w:val="WW8Num15z1"/>
    <w:rsid w:val="00F544C1"/>
    <w:rPr>
      <w:rFonts w:ascii="Courier New" w:hAnsi="Courier New" w:cs="Courier New" w:hint="default"/>
    </w:rPr>
  </w:style>
  <w:style w:type="character" w:customStyle="1" w:styleId="WW8Num15z2">
    <w:name w:val="WW8Num15z2"/>
    <w:rsid w:val="00F544C1"/>
    <w:rPr>
      <w:rFonts w:ascii="Wingdings" w:hAnsi="Wingdings" w:cs="Wingdings" w:hint="default"/>
    </w:rPr>
  </w:style>
  <w:style w:type="character" w:customStyle="1" w:styleId="WW8Num15z3">
    <w:name w:val="WW8Num15z3"/>
    <w:rsid w:val="00F544C1"/>
    <w:rPr>
      <w:rFonts w:ascii="Symbol" w:hAnsi="Symbol" w:cs="Symbol" w:hint="default"/>
    </w:rPr>
  </w:style>
  <w:style w:type="character" w:customStyle="1" w:styleId="WW8Num16z0">
    <w:name w:val="WW8Num16z0"/>
    <w:rsid w:val="00F544C1"/>
    <w:rPr>
      <w:rFonts w:ascii="Wingdings" w:hAnsi="Wingdings" w:cs="Wingdings" w:hint="default"/>
      <w:b w:val="0"/>
      <w:bCs w:val="0"/>
      <w:lang w:val="en-US"/>
    </w:rPr>
  </w:style>
  <w:style w:type="character" w:customStyle="1" w:styleId="WW8Num16z1">
    <w:name w:val="WW8Num16z1"/>
    <w:rsid w:val="00F544C1"/>
    <w:rPr>
      <w:rFonts w:ascii="Courier New" w:hAnsi="Courier New" w:cs="Courier New" w:hint="default"/>
    </w:rPr>
  </w:style>
  <w:style w:type="character" w:customStyle="1" w:styleId="WW8Num16z3">
    <w:name w:val="WW8Num16z3"/>
    <w:rsid w:val="00F544C1"/>
    <w:rPr>
      <w:rFonts w:ascii="Symbol" w:hAnsi="Symbol" w:cs="Symbol" w:hint="default"/>
    </w:rPr>
  </w:style>
  <w:style w:type="character" w:customStyle="1" w:styleId="WW8Num17z0">
    <w:name w:val="WW8Num17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17z1">
    <w:name w:val="WW8Num17z1"/>
    <w:rsid w:val="00F544C1"/>
    <w:rPr>
      <w:rFonts w:ascii="Courier New" w:hAnsi="Courier New" w:cs="Courier New" w:hint="default"/>
    </w:rPr>
  </w:style>
  <w:style w:type="character" w:customStyle="1" w:styleId="WW8Num17z2">
    <w:name w:val="WW8Num17z2"/>
    <w:rsid w:val="00F544C1"/>
    <w:rPr>
      <w:rFonts w:ascii="Times New Roman" w:hAnsi="Times New Roman" w:cs="Times New Roman" w:hint="default"/>
    </w:rPr>
  </w:style>
  <w:style w:type="character" w:customStyle="1" w:styleId="WW8Num17z6">
    <w:name w:val="WW8Num17z6"/>
    <w:rsid w:val="00F544C1"/>
    <w:rPr>
      <w:rFonts w:ascii="Symbol" w:hAnsi="Symbol" w:cs="Symbol" w:hint="default"/>
    </w:rPr>
  </w:style>
  <w:style w:type="character" w:customStyle="1" w:styleId="WW8Num18z0">
    <w:name w:val="WW8Num18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18z1">
    <w:name w:val="WW8Num18z1"/>
    <w:rsid w:val="00F544C1"/>
    <w:rPr>
      <w:rFonts w:ascii="Times New Roman" w:hAnsi="Times New Roman" w:cs="Times New Roman" w:hint="default"/>
    </w:rPr>
  </w:style>
  <w:style w:type="character" w:customStyle="1" w:styleId="WW8Num18z3">
    <w:name w:val="WW8Num18z3"/>
    <w:rsid w:val="00F544C1"/>
    <w:rPr>
      <w:rFonts w:ascii="Symbol" w:hAnsi="Symbol" w:cs="Symbol" w:hint="default"/>
    </w:rPr>
  </w:style>
  <w:style w:type="character" w:customStyle="1" w:styleId="WW8Num18z4">
    <w:name w:val="WW8Num18z4"/>
    <w:rsid w:val="00F544C1"/>
    <w:rPr>
      <w:rFonts w:ascii="Courier New" w:hAnsi="Courier New" w:cs="Courier New" w:hint="default"/>
    </w:rPr>
  </w:style>
  <w:style w:type="character" w:customStyle="1" w:styleId="WW8Num19z0">
    <w:name w:val="WW8Num19z0"/>
    <w:rsid w:val="00F544C1"/>
    <w:rPr>
      <w:rFonts w:ascii="Wingdings" w:hAnsi="Wingdings" w:cs="Wingdings" w:hint="default"/>
      <w:b w:val="0"/>
      <w:bCs w:val="0"/>
      <w:color w:val="auto"/>
    </w:rPr>
  </w:style>
  <w:style w:type="character" w:customStyle="1" w:styleId="WW8Num19z1">
    <w:name w:val="WW8Num19z1"/>
    <w:rsid w:val="00F544C1"/>
    <w:rPr>
      <w:rFonts w:ascii="Courier New" w:hAnsi="Courier New" w:cs="Courier New" w:hint="default"/>
    </w:rPr>
  </w:style>
  <w:style w:type="character" w:customStyle="1" w:styleId="WW8Num19z2">
    <w:name w:val="WW8Num19z2"/>
    <w:rsid w:val="00F544C1"/>
    <w:rPr>
      <w:rFonts w:ascii="Wingdings" w:hAnsi="Wingdings" w:cs="Wingdings" w:hint="default"/>
      <w:b w:val="0"/>
      <w:bCs w:val="0"/>
    </w:rPr>
  </w:style>
  <w:style w:type="character" w:customStyle="1" w:styleId="WW8Num19z3">
    <w:name w:val="WW8Num19z3"/>
    <w:rsid w:val="00F544C1"/>
    <w:rPr>
      <w:rFonts w:ascii="Symbol" w:hAnsi="Symbol" w:cs="Symbol" w:hint="default"/>
    </w:rPr>
  </w:style>
  <w:style w:type="character" w:customStyle="1" w:styleId="WW8Num20z0">
    <w:name w:val="WW8Num20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20z1">
    <w:name w:val="WW8Num20z1"/>
    <w:rsid w:val="00F544C1"/>
    <w:rPr>
      <w:rFonts w:ascii="Courier New" w:hAnsi="Courier New" w:cs="Courier New" w:hint="default"/>
    </w:rPr>
  </w:style>
  <w:style w:type="character" w:customStyle="1" w:styleId="WW8Num20z3">
    <w:name w:val="WW8Num20z3"/>
    <w:rsid w:val="00F544C1"/>
    <w:rPr>
      <w:rFonts w:ascii="Symbol" w:hAnsi="Symbol" w:cs="Symbol" w:hint="default"/>
    </w:rPr>
  </w:style>
  <w:style w:type="character" w:customStyle="1" w:styleId="WW8Num21z0">
    <w:name w:val="WW8Num21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21z1">
    <w:name w:val="WW8Num21z1"/>
    <w:rsid w:val="00F544C1"/>
    <w:rPr>
      <w:rFonts w:ascii="Courier New" w:hAnsi="Courier New" w:cs="Courier New" w:hint="default"/>
    </w:rPr>
  </w:style>
  <w:style w:type="character" w:customStyle="1" w:styleId="WW8Num21z3">
    <w:name w:val="WW8Num21z3"/>
    <w:rsid w:val="00F544C1"/>
    <w:rPr>
      <w:rFonts w:ascii="Symbol" w:hAnsi="Symbol" w:cs="Symbol" w:hint="default"/>
    </w:rPr>
  </w:style>
  <w:style w:type="character" w:customStyle="1" w:styleId="WW8Num22z0">
    <w:name w:val="WW8Num22z0"/>
    <w:rsid w:val="00F544C1"/>
    <w:rPr>
      <w:rFonts w:ascii="Wingdings" w:hAnsi="Wingdings" w:cs="Wingdings" w:hint="default"/>
    </w:rPr>
  </w:style>
  <w:style w:type="character" w:customStyle="1" w:styleId="WW8Num23z0">
    <w:name w:val="WW8Num23z0"/>
    <w:rsid w:val="00F544C1"/>
    <w:rPr>
      <w:rFonts w:ascii="Wingdings" w:hAnsi="Wingdings" w:cs="Wingdings" w:hint="default"/>
      <w:color w:val="FF0000"/>
    </w:rPr>
  </w:style>
  <w:style w:type="character" w:customStyle="1" w:styleId="WW8Num24z0">
    <w:name w:val="WW8Num24z0"/>
    <w:rsid w:val="00F544C1"/>
    <w:rPr>
      <w:rFonts w:ascii="Symbol" w:hAnsi="Symbol" w:cs="Symbol" w:hint="default"/>
    </w:rPr>
  </w:style>
  <w:style w:type="character" w:customStyle="1" w:styleId="WW8Num24z1">
    <w:name w:val="WW8Num24z1"/>
    <w:rsid w:val="00F544C1"/>
    <w:rPr>
      <w:rFonts w:ascii="Wingdings" w:hAnsi="Wingdings" w:cs="Wingdings" w:hint="default"/>
    </w:rPr>
  </w:style>
  <w:style w:type="character" w:customStyle="1" w:styleId="WW8Num25z0">
    <w:name w:val="WW8Num25z0"/>
    <w:rsid w:val="00F544C1"/>
    <w:rPr>
      <w:rFonts w:ascii="Symbol" w:hAnsi="Symbol" w:cs="Symbol" w:hint="default"/>
    </w:rPr>
  </w:style>
  <w:style w:type="character" w:customStyle="1" w:styleId="Domylnaczcionkaakapitu11">
    <w:name w:val="Domyślna czcionka akapitu11"/>
    <w:rsid w:val="00F544C1"/>
  </w:style>
  <w:style w:type="character" w:customStyle="1" w:styleId="WW8Num3z1">
    <w:name w:val="WW8Num3z1"/>
    <w:rsid w:val="00F544C1"/>
  </w:style>
  <w:style w:type="character" w:customStyle="1" w:styleId="WW8Num3z2">
    <w:name w:val="WW8Num3z2"/>
    <w:rsid w:val="00F544C1"/>
  </w:style>
  <w:style w:type="character" w:customStyle="1" w:styleId="WW8Num3z3">
    <w:name w:val="WW8Num3z3"/>
    <w:rsid w:val="00F544C1"/>
  </w:style>
  <w:style w:type="character" w:customStyle="1" w:styleId="WW8Num3z4">
    <w:name w:val="WW8Num3z4"/>
    <w:rsid w:val="00F544C1"/>
  </w:style>
  <w:style w:type="character" w:customStyle="1" w:styleId="WW8Num3z5">
    <w:name w:val="WW8Num3z5"/>
    <w:rsid w:val="00F544C1"/>
  </w:style>
  <w:style w:type="character" w:customStyle="1" w:styleId="WW8Num3z6">
    <w:name w:val="WW8Num3z6"/>
    <w:rsid w:val="00F544C1"/>
  </w:style>
  <w:style w:type="character" w:customStyle="1" w:styleId="WW8Num3z7">
    <w:name w:val="WW8Num3z7"/>
    <w:rsid w:val="00F544C1"/>
  </w:style>
  <w:style w:type="character" w:customStyle="1" w:styleId="WW8Num3z8">
    <w:name w:val="WW8Num3z8"/>
    <w:rsid w:val="00F544C1"/>
  </w:style>
  <w:style w:type="character" w:customStyle="1" w:styleId="WW8Num7z1">
    <w:name w:val="WW8Num7z1"/>
    <w:rsid w:val="00F544C1"/>
    <w:rPr>
      <w:rFonts w:ascii="Courier New" w:hAnsi="Courier New" w:cs="Courier New" w:hint="default"/>
    </w:rPr>
  </w:style>
  <w:style w:type="character" w:customStyle="1" w:styleId="WW8Num7z2">
    <w:name w:val="WW8Num7z2"/>
    <w:rsid w:val="00F544C1"/>
  </w:style>
  <w:style w:type="character" w:customStyle="1" w:styleId="WW8Num7z3">
    <w:name w:val="WW8Num7z3"/>
    <w:rsid w:val="00F544C1"/>
    <w:rPr>
      <w:rFonts w:ascii="Symbol" w:hAnsi="Symbol" w:cs="Symbol" w:hint="default"/>
    </w:rPr>
  </w:style>
  <w:style w:type="character" w:customStyle="1" w:styleId="WW8Num7z4">
    <w:name w:val="WW8Num7z4"/>
    <w:rsid w:val="00F544C1"/>
  </w:style>
  <w:style w:type="character" w:customStyle="1" w:styleId="WW8Num7z5">
    <w:name w:val="WW8Num7z5"/>
    <w:rsid w:val="00F544C1"/>
  </w:style>
  <w:style w:type="character" w:customStyle="1" w:styleId="WW8Num7z6">
    <w:name w:val="WW8Num7z6"/>
    <w:rsid w:val="00F544C1"/>
  </w:style>
  <w:style w:type="character" w:customStyle="1" w:styleId="WW8Num7z7">
    <w:name w:val="WW8Num7z7"/>
    <w:rsid w:val="00F544C1"/>
  </w:style>
  <w:style w:type="character" w:customStyle="1" w:styleId="WW8Num7z8">
    <w:name w:val="WW8Num7z8"/>
    <w:rsid w:val="00F544C1"/>
  </w:style>
  <w:style w:type="character" w:customStyle="1" w:styleId="WW8Num11z1">
    <w:name w:val="WW8Num11z1"/>
    <w:rsid w:val="00F544C1"/>
    <w:rPr>
      <w:rFonts w:ascii="Wingdings" w:hAnsi="Wingdings" w:cs="Courier New" w:hint="default"/>
      <w:sz w:val="28"/>
    </w:rPr>
  </w:style>
  <w:style w:type="character" w:customStyle="1" w:styleId="WW8Num12z2">
    <w:name w:val="WW8Num12z2"/>
    <w:rsid w:val="00F544C1"/>
    <w:rPr>
      <w:rFonts w:ascii="Arial Narrow" w:hAnsi="Arial Narrow" w:cs="Arial Narrow" w:hint="default"/>
      <w:color w:val="FF3333"/>
      <w:szCs w:val="24"/>
    </w:rPr>
  </w:style>
  <w:style w:type="character" w:customStyle="1" w:styleId="WW8Num14z1">
    <w:name w:val="WW8Num14z1"/>
    <w:rsid w:val="00F544C1"/>
    <w:rPr>
      <w:rFonts w:ascii="Courier New" w:hAnsi="Courier New" w:cs="Courier New" w:hint="default"/>
    </w:rPr>
  </w:style>
  <w:style w:type="character" w:customStyle="1" w:styleId="WW8Num14z2">
    <w:name w:val="WW8Num14z2"/>
    <w:rsid w:val="00F544C1"/>
    <w:rPr>
      <w:rFonts w:ascii="Wingdings" w:hAnsi="Wingdings" w:cs="Wingdings" w:hint="default"/>
    </w:rPr>
  </w:style>
  <w:style w:type="character" w:customStyle="1" w:styleId="WW8Num14z3">
    <w:name w:val="WW8Num14z3"/>
    <w:rsid w:val="00F544C1"/>
    <w:rPr>
      <w:rFonts w:ascii="Symbol" w:hAnsi="Symbol" w:cs="Symbol" w:hint="default"/>
    </w:rPr>
  </w:style>
  <w:style w:type="character" w:customStyle="1" w:styleId="WW8Num14z4">
    <w:name w:val="WW8Num14z4"/>
    <w:rsid w:val="00F544C1"/>
  </w:style>
  <w:style w:type="character" w:customStyle="1" w:styleId="WW8Num14z5">
    <w:name w:val="WW8Num14z5"/>
    <w:rsid w:val="00F544C1"/>
  </w:style>
  <w:style w:type="character" w:customStyle="1" w:styleId="WW8Num14z6">
    <w:name w:val="WW8Num14z6"/>
    <w:rsid w:val="00F544C1"/>
  </w:style>
  <w:style w:type="character" w:customStyle="1" w:styleId="WW8Num14z7">
    <w:name w:val="WW8Num14z7"/>
    <w:rsid w:val="00F544C1"/>
  </w:style>
  <w:style w:type="character" w:customStyle="1" w:styleId="WW8Num14z8">
    <w:name w:val="WW8Num14z8"/>
    <w:rsid w:val="00F544C1"/>
  </w:style>
  <w:style w:type="character" w:customStyle="1" w:styleId="WW8Num17z3">
    <w:name w:val="WW8Num17z3"/>
    <w:rsid w:val="00F544C1"/>
    <w:rPr>
      <w:rFonts w:ascii="Symbol" w:hAnsi="Symbol" w:cs="Symbol" w:hint="default"/>
    </w:rPr>
  </w:style>
  <w:style w:type="character" w:customStyle="1" w:styleId="WW8Num18z2">
    <w:name w:val="WW8Num18z2"/>
    <w:rsid w:val="00F544C1"/>
    <w:rPr>
      <w:rFonts w:ascii="Times New Roman" w:hAnsi="Times New Roman" w:cs="Times New Roman" w:hint="default"/>
    </w:rPr>
  </w:style>
  <w:style w:type="character" w:customStyle="1" w:styleId="WW8Num18z6">
    <w:name w:val="WW8Num18z6"/>
    <w:rsid w:val="00F544C1"/>
    <w:rPr>
      <w:rFonts w:ascii="Symbol" w:hAnsi="Symbol" w:cs="Symbol" w:hint="default"/>
    </w:rPr>
  </w:style>
  <w:style w:type="character" w:customStyle="1" w:styleId="WW8Num19z4">
    <w:name w:val="WW8Num19z4"/>
    <w:rsid w:val="00F544C1"/>
    <w:rPr>
      <w:rFonts w:ascii="Courier New" w:hAnsi="Courier New" w:cs="Courier New" w:hint="default"/>
    </w:rPr>
  </w:style>
  <w:style w:type="character" w:customStyle="1" w:styleId="WW8Num20z2">
    <w:name w:val="WW8Num20z2"/>
    <w:rsid w:val="00F544C1"/>
    <w:rPr>
      <w:rFonts w:ascii="Wingdings" w:hAnsi="Wingdings" w:cs="Wingdings" w:hint="default"/>
      <w:b w:val="0"/>
      <w:bCs w:val="0"/>
    </w:rPr>
  </w:style>
  <w:style w:type="character" w:customStyle="1" w:styleId="WW8Num22z1">
    <w:name w:val="WW8Num22z1"/>
    <w:rsid w:val="00F544C1"/>
    <w:rPr>
      <w:rFonts w:ascii="Courier New" w:hAnsi="Courier New" w:cs="Courier New" w:hint="default"/>
    </w:rPr>
  </w:style>
  <w:style w:type="character" w:customStyle="1" w:styleId="WW8Num22z3">
    <w:name w:val="WW8Num22z3"/>
    <w:rsid w:val="00F544C1"/>
    <w:rPr>
      <w:rFonts w:ascii="Symbol" w:hAnsi="Symbol" w:cs="Symbol" w:hint="default"/>
    </w:rPr>
  </w:style>
  <w:style w:type="character" w:customStyle="1" w:styleId="WW8Num25z1">
    <w:name w:val="WW8Num25z1"/>
    <w:rsid w:val="00F544C1"/>
    <w:rPr>
      <w:rFonts w:ascii="Wingdings" w:hAnsi="Wingdings" w:cs="Wingdings" w:hint="default"/>
    </w:rPr>
  </w:style>
  <w:style w:type="character" w:customStyle="1" w:styleId="WW8Num26z0">
    <w:name w:val="WW8Num26z0"/>
    <w:rsid w:val="00F544C1"/>
    <w:rPr>
      <w:rFonts w:ascii="Symbol" w:hAnsi="Symbol" w:cs="Symbol" w:hint="default"/>
    </w:rPr>
  </w:style>
  <w:style w:type="character" w:customStyle="1" w:styleId="WW8Num23z1">
    <w:name w:val="WW8Num23z1"/>
    <w:rsid w:val="00F544C1"/>
    <w:rPr>
      <w:b/>
      <w:bCs/>
      <w:i w:val="0"/>
      <w:iCs w:val="0"/>
    </w:rPr>
  </w:style>
  <w:style w:type="character" w:customStyle="1" w:styleId="WW8Num23z2">
    <w:name w:val="WW8Num23z2"/>
    <w:rsid w:val="00F544C1"/>
  </w:style>
  <w:style w:type="character" w:customStyle="1" w:styleId="WW8Num23z3">
    <w:name w:val="WW8Num23z3"/>
    <w:rsid w:val="00F544C1"/>
  </w:style>
  <w:style w:type="character" w:customStyle="1" w:styleId="WW8Num23z4">
    <w:name w:val="WW8Num23z4"/>
    <w:rsid w:val="00F544C1"/>
  </w:style>
  <w:style w:type="character" w:customStyle="1" w:styleId="WW8Num23z5">
    <w:name w:val="WW8Num23z5"/>
    <w:rsid w:val="00F544C1"/>
  </w:style>
  <w:style w:type="character" w:customStyle="1" w:styleId="WW8Num23z6">
    <w:name w:val="WW8Num23z6"/>
    <w:rsid w:val="00F544C1"/>
  </w:style>
  <w:style w:type="character" w:customStyle="1" w:styleId="WW8Num23z7">
    <w:name w:val="WW8Num23z7"/>
    <w:rsid w:val="00F544C1"/>
  </w:style>
  <w:style w:type="character" w:customStyle="1" w:styleId="WW8Num23z8">
    <w:name w:val="WW8Num23z8"/>
    <w:rsid w:val="00F544C1"/>
  </w:style>
  <w:style w:type="character" w:customStyle="1" w:styleId="WW8Num24z3">
    <w:name w:val="WW8Num24z3"/>
    <w:rsid w:val="00F544C1"/>
    <w:rPr>
      <w:rFonts w:ascii="Symbol" w:hAnsi="Symbol" w:cs="Symbol" w:hint="default"/>
    </w:rPr>
  </w:style>
  <w:style w:type="character" w:customStyle="1" w:styleId="WW8Num25z2">
    <w:name w:val="WW8Num25z2"/>
    <w:rsid w:val="00F544C1"/>
    <w:rPr>
      <w:rFonts w:ascii="Times New Roman" w:eastAsia="Times New Roman" w:hAnsi="Times New Roman" w:cs="Times New Roman" w:hint="default"/>
    </w:rPr>
  </w:style>
  <w:style w:type="character" w:customStyle="1" w:styleId="WW8Num25z6">
    <w:name w:val="WW8Num25z6"/>
    <w:rsid w:val="00F544C1"/>
    <w:rPr>
      <w:rFonts w:ascii="Symbol" w:hAnsi="Symbol" w:cs="Symbol" w:hint="default"/>
    </w:rPr>
  </w:style>
  <w:style w:type="character" w:customStyle="1" w:styleId="WW8Num26z1">
    <w:name w:val="WW8Num26z1"/>
    <w:rsid w:val="00F544C1"/>
    <w:rPr>
      <w:rFonts w:ascii="Wingdings" w:hAnsi="Wingdings" w:cs="Wingdings" w:hint="default"/>
    </w:rPr>
  </w:style>
  <w:style w:type="character" w:customStyle="1" w:styleId="WW8Num27z0">
    <w:name w:val="WW8Num27z0"/>
    <w:rsid w:val="00F544C1"/>
    <w:rPr>
      <w:rFonts w:ascii="Symbol" w:hAnsi="Symbol" w:cs="Symbol" w:hint="default"/>
    </w:rPr>
  </w:style>
  <w:style w:type="character" w:customStyle="1" w:styleId="WW8Num27z1">
    <w:name w:val="WW8Num27z1"/>
    <w:rsid w:val="00F544C1"/>
    <w:rPr>
      <w:rFonts w:ascii="Courier New" w:hAnsi="Courier New" w:cs="Courier New" w:hint="default"/>
    </w:rPr>
  </w:style>
  <w:style w:type="character" w:customStyle="1" w:styleId="WW8Num27z2">
    <w:name w:val="WW8Num27z2"/>
    <w:rsid w:val="00F544C1"/>
    <w:rPr>
      <w:rFonts w:ascii="Wingdings" w:hAnsi="Wingdings" w:cs="Wingdings" w:hint="default"/>
    </w:rPr>
  </w:style>
  <w:style w:type="character" w:customStyle="1" w:styleId="Domylnaczcionkaakapitu10">
    <w:name w:val="Domyślna czcionka akapitu10"/>
    <w:rsid w:val="00F544C1"/>
  </w:style>
  <w:style w:type="character" w:customStyle="1" w:styleId="Domylnaczcionkaakapitu9">
    <w:name w:val="Domyślna czcionka akapitu9"/>
    <w:rsid w:val="00F544C1"/>
  </w:style>
  <w:style w:type="character" w:customStyle="1" w:styleId="WW8Num16z2">
    <w:name w:val="WW8Num16z2"/>
    <w:rsid w:val="00F544C1"/>
  </w:style>
  <w:style w:type="character" w:customStyle="1" w:styleId="WW8Num16z4">
    <w:name w:val="WW8Num16z4"/>
    <w:rsid w:val="00F544C1"/>
  </w:style>
  <w:style w:type="character" w:customStyle="1" w:styleId="WW8Num16z5">
    <w:name w:val="WW8Num16z5"/>
    <w:rsid w:val="00F544C1"/>
  </w:style>
  <w:style w:type="character" w:customStyle="1" w:styleId="WW8Num16z6">
    <w:name w:val="WW8Num16z6"/>
    <w:rsid w:val="00F544C1"/>
  </w:style>
  <w:style w:type="character" w:customStyle="1" w:styleId="WW8Num16z7">
    <w:name w:val="WW8Num16z7"/>
    <w:rsid w:val="00F544C1"/>
  </w:style>
  <w:style w:type="character" w:customStyle="1" w:styleId="WW8Num16z8">
    <w:name w:val="WW8Num16z8"/>
    <w:rsid w:val="00F544C1"/>
  </w:style>
  <w:style w:type="character" w:customStyle="1" w:styleId="WW8Num17z4">
    <w:name w:val="WW8Num17z4"/>
    <w:rsid w:val="00F544C1"/>
  </w:style>
  <w:style w:type="character" w:customStyle="1" w:styleId="WW8Num17z5">
    <w:name w:val="WW8Num17z5"/>
    <w:rsid w:val="00F544C1"/>
  </w:style>
  <w:style w:type="character" w:customStyle="1" w:styleId="WW8Num17z7">
    <w:name w:val="WW8Num17z7"/>
    <w:rsid w:val="00F544C1"/>
  </w:style>
  <w:style w:type="character" w:customStyle="1" w:styleId="WW8Num17z8">
    <w:name w:val="WW8Num17z8"/>
    <w:rsid w:val="00F544C1"/>
  </w:style>
  <w:style w:type="character" w:customStyle="1" w:styleId="WW8Num19z5">
    <w:name w:val="WW8Num19z5"/>
    <w:rsid w:val="00F544C1"/>
  </w:style>
  <w:style w:type="character" w:customStyle="1" w:styleId="WW8Num19z6">
    <w:name w:val="WW8Num19z6"/>
    <w:rsid w:val="00F544C1"/>
  </w:style>
  <w:style w:type="character" w:customStyle="1" w:styleId="WW8Num19z7">
    <w:name w:val="WW8Num19z7"/>
    <w:rsid w:val="00F544C1"/>
  </w:style>
  <w:style w:type="character" w:customStyle="1" w:styleId="WW8Num19z8">
    <w:name w:val="WW8Num19z8"/>
    <w:rsid w:val="00F544C1"/>
  </w:style>
  <w:style w:type="character" w:customStyle="1" w:styleId="WW8Num20z4">
    <w:name w:val="WW8Num20z4"/>
    <w:rsid w:val="00F544C1"/>
  </w:style>
  <w:style w:type="character" w:customStyle="1" w:styleId="WW8Num20z5">
    <w:name w:val="WW8Num20z5"/>
    <w:rsid w:val="00F544C1"/>
  </w:style>
  <w:style w:type="character" w:customStyle="1" w:styleId="WW8Num20z6">
    <w:name w:val="WW8Num20z6"/>
    <w:rsid w:val="00F544C1"/>
  </w:style>
  <w:style w:type="character" w:customStyle="1" w:styleId="WW8Num20z7">
    <w:name w:val="WW8Num20z7"/>
    <w:rsid w:val="00F544C1"/>
  </w:style>
  <w:style w:type="character" w:customStyle="1" w:styleId="WW8Num20z8">
    <w:name w:val="WW8Num20z8"/>
    <w:rsid w:val="00F544C1"/>
  </w:style>
  <w:style w:type="character" w:customStyle="1" w:styleId="WW8Num22z2">
    <w:name w:val="WW8Num22z2"/>
    <w:rsid w:val="00F544C1"/>
    <w:rPr>
      <w:rFonts w:ascii="Times New Roman" w:hAnsi="Times New Roman" w:cs="Times New Roman" w:hint="default"/>
    </w:rPr>
  </w:style>
  <w:style w:type="character" w:customStyle="1" w:styleId="WW8Num22z6">
    <w:name w:val="WW8Num22z6"/>
    <w:rsid w:val="00F544C1"/>
    <w:rPr>
      <w:rFonts w:ascii="Symbol" w:hAnsi="Symbol" w:cs="Symbol" w:hint="default"/>
    </w:rPr>
  </w:style>
  <w:style w:type="character" w:customStyle="1" w:styleId="WW8Num24z2">
    <w:name w:val="WW8Num24z2"/>
    <w:rsid w:val="00F544C1"/>
  </w:style>
  <w:style w:type="character" w:customStyle="1" w:styleId="WW8Num24z4">
    <w:name w:val="WW8Num24z4"/>
    <w:rsid w:val="00F544C1"/>
  </w:style>
  <w:style w:type="character" w:customStyle="1" w:styleId="WW8Num24z5">
    <w:name w:val="WW8Num24z5"/>
    <w:rsid w:val="00F544C1"/>
  </w:style>
  <w:style w:type="character" w:customStyle="1" w:styleId="WW8Num24z6">
    <w:name w:val="WW8Num24z6"/>
    <w:rsid w:val="00F544C1"/>
  </w:style>
  <w:style w:type="character" w:customStyle="1" w:styleId="WW8Num24z7">
    <w:name w:val="WW8Num24z7"/>
    <w:rsid w:val="00F544C1"/>
  </w:style>
  <w:style w:type="character" w:customStyle="1" w:styleId="WW8Num24z8">
    <w:name w:val="WW8Num24z8"/>
    <w:rsid w:val="00F544C1"/>
  </w:style>
  <w:style w:type="character" w:customStyle="1" w:styleId="WW8Num25z3">
    <w:name w:val="WW8Num25z3"/>
    <w:rsid w:val="00F544C1"/>
    <w:rPr>
      <w:rFonts w:ascii="Symbol" w:hAnsi="Symbol" w:cs="Symbol" w:hint="default"/>
    </w:rPr>
  </w:style>
  <w:style w:type="character" w:customStyle="1" w:styleId="WW8Num25z4">
    <w:name w:val="WW8Num25z4"/>
    <w:rsid w:val="00F544C1"/>
    <w:rPr>
      <w:rFonts w:ascii="Courier New" w:hAnsi="Courier New" w:cs="Courier New" w:hint="default"/>
    </w:rPr>
  </w:style>
  <w:style w:type="character" w:customStyle="1" w:styleId="WW8Num26z3">
    <w:name w:val="WW8Num26z3"/>
    <w:rsid w:val="00F544C1"/>
    <w:rPr>
      <w:rFonts w:ascii="Symbol" w:hAnsi="Symbol" w:cs="Symbol" w:hint="default"/>
    </w:rPr>
  </w:style>
  <w:style w:type="character" w:customStyle="1" w:styleId="WW8Num27z3">
    <w:name w:val="WW8Num27z3"/>
    <w:rsid w:val="00F544C1"/>
  </w:style>
  <w:style w:type="character" w:customStyle="1" w:styleId="WW8Num27z4">
    <w:name w:val="WW8Num27z4"/>
    <w:rsid w:val="00F544C1"/>
  </w:style>
  <w:style w:type="character" w:customStyle="1" w:styleId="WW8Num27z5">
    <w:name w:val="WW8Num27z5"/>
    <w:rsid w:val="00F544C1"/>
  </w:style>
  <w:style w:type="character" w:customStyle="1" w:styleId="WW8Num27z6">
    <w:name w:val="WW8Num27z6"/>
    <w:rsid w:val="00F544C1"/>
  </w:style>
  <w:style w:type="character" w:customStyle="1" w:styleId="WW8Num27z7">
    <w:name w:val="WW8Num27z7"/>
    <w:rsid w:val="00F544C1"/>
  </w:style>
  <w:style w:type="character" w:customStyle="1" w:styleId="WW8Num27z8">
    <w:name w:val="WW8Num27z8"/>
    <w:rsid w:val="00F544C1"/>
  </w:style>
  <w:style w:type="character" w:customStyle="1" w:styleId="WW8Num28z0">
    <w:name w:val="WW8Num28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28z1">
    <w:name w:val="WW8Num28z1"/>
    <w:rsid w:val="00F544C1"/>
    <w:rPr>
      <w:rFonts w:ascii="Courier New" w:hAnsi="Courier New" w:cs="Courier New" w:hint="default"/>
    </w:rPr>
  </w:style>
  <w:style w:type="character" w:customStyle="1" w:styleId="WW8Num28z3">
    <w:name w:val="WW8Num28z3"/>
    <w:rsid w:val="00F544C1"/>
    <w:rPr>
      <w:rFonts w:ascii="Symbol" w:hAnsi="Symbol" w:cs="Symbol" w:hint="default"/>
    </w:rPr>
  </w:style>
  <w:style w:type="character" w:customStyle="1" w:styleId="WW8Num29z0">
    <w:name w:val="WW8Num29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29z1">
    <w:name w:val="WW8Num29z1"/>
    <w:rsid w:val="00F544C1"/>
  </w:style>
  <w:style w:type="character" w:customStyle="1" w:styleId="WW8Num29z2">
    <w:name w:val="WW8Num29z2"/>
    <w:rsid w:val="00F544C1"/>
  </w:style>
  <w:style w:type="character" w:customStyle="1" w:styleId="WW8Num29z3">
    <w:name w:val="WW8Num29z3"/>
    <w:rsid w:val="00F544C1"/>
  </w:style>
  <w:style w:type="character" w:customStyle="1" w:styleId="WW8Num29z4">
    <w:name w:val="WW8Num29z4"/>
    <w:rsid w:val="00F544C1"/>
  </w:style>
  <w:style w:type="character" w:customStyle="1" w:styleId="WW8Num29z5">
    <w:name w:val="WW8Num29z5"/>
    <w:rsid w:val="00F544C1"/>
  </w:style>
  <w:style w:type="character" w:customStyle="1" w:styleId="WW8Num29z6">
    <w:name w:val="WW8Num29z6"/>
    <w:rsid w:val="00F544C1"/>
  </w:style>
  <w:style w:type="character" w:customStyle="1" w:styleId="WW8Num29z7">
    <w:name w:val="WW8Num29z7"/>
    <w:rsid w:val="00F544C1"/>
  </w:style>
  <w:style w:type="character" w:customStyle="1" w:styleId="WW8Num29z8">
    <w:name w:val="WW8Num29z8"/>
    <w:rsid w:val="00F544C1"/>
  </w:style>
  <w:style w:type="character" w:customStyle="1" w:styleId="WW8Num30z0">
    <w:name w:val="WW8Num30z0"/>
    <w:rsid w:val="00F544C1"/>
    <w:rPr>
      <w:rFonts w:ascii="Symbol" w:hAnsi="Symbol" w:cs="Symbol" w:hint="default"/>
    </w:rPr>
  </w:style>
  <w:style w:type="character" w:customStyle="1" w:styleId="WW8Num30z1">
    <w:name w:val="WW8Num30z1"/>
    <w:rsid w:val="00F544C1"/>
  </w:style>
  <w:style w:type="character" w:customStyle="1" w:styleId="WW8Num30z2">
    <w:name w:val="WW8Num30z2"/>
    <w:rsid w:val="00F544C1"/>
  </w:style>
  <w:style w:type="character" w:customStyle="1" w:styleId="WW8Num30z3">
    <w:name w:val="WW8Num30z3"/>
    <w:rsid w:val="00F544C1"/>
  </w:style>
  <w:style w:type="character" w:customStyle="1" w:styleId="WW8Num30z4">
    <w:name w:val="WW8Num30z4"/>
    <w:rsid w:val="00F544C1"/>
  </w:style>
  <w:style w:type="character" w:customStyle="1" w:styleId="WW8Num30z5">
    <w:name w:val="WW8Num30z5"/>
    <w:rsid w:val="00F544C1"/>
  </w:style>
  <w:style w:type="character" w:customStyle="1" w:styleId="WW8Num30z6">
    <w:name w:val="WW8Num30z6"/>
    <w:rsid w:val="00F544C1"/>
  </w:style>
  <w:style w:type="character" w:customStyle="1" w:styleId="WW8Num30z7">
    <w:name w:val="WW8Num30z7"/>
    <w:rsid w:val="00F544C1"/>
  </w:style>
  <w:style w:type="character" w:customStyle="1" w:styleId="WW8Num30z8">
    <w:name w:val="WW8Num30z8"/>
    <w:rsid w:val="00F544C1"/>
  </w:style>
  <w:style w:type="character" w:customStyle="1" w:styleId="WW8Num31z0">
    <w:name w:val="WW8Num31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31z1">
    <w:name w:val="WW8Num31z1"/>
    <w:rsid w:val="00F544C1"/>
  </w:style>
  <w:style w:type="character" w:customStyle="1" w:styleId="WW8Num31z2">
    <w:name w:val="WW8Num31z2"/>
    <w:rsid w:val="00F544C1"/>
  </w:style>
  <w:style w:type="character" w:customStyle="1" w:styleId="WW8Num31z3">
    <w:name w:val="WW8Num31z3"/>
    <w:rsid w:val="00F544C1"/>
  </w:style>
  <w:style w:type="character" w:customStyle="1" w:styleId="WW8Num31z4">
    <w:name w:val="WW8Num31z4"/>
    <w:rsid w:val="00F544C1"/>
  </w:style>
  <w:style w:type="character" w:customStyle="1" w:styleId="WW8Num31z5">
    <w:name w:val="WW8Num31z5"/>
    <w:rsid w:val="00F544C1"/>
  </w:style>
  <w:style w:type="character" w:customStyle="1" w:styleId="WW8Num31z6">
    <w:name w:val="WW8Num31z6"/>
    <w:rsid w:val="00F544C1"/>
  </w:style>
  <w:style w:type="character" w:customStyle="1" w:styleId="WW8Num31z7">
    <w:name w:val="WW8Num31z7"/>
    <w:rsid w:val="00F544C1"/>
  </w:style>
  <w:style w:type="character" w:customStyle="1" w:styleId="WW8Num31z8">
    <w:name w:val="WW8Num31z8"/>
    <w:rsid w:val="00F544C1"/>
  </w:style>
  <w:style w:type="character" w:customStyle="1" w:styleId="WW8Num32z0">
    <w:name w:val="WW8Num32z0"/>
    <w:rsid w:val="00F544C1"/>
    <w:rPr>
      <w:i w:val="0"/>
      <w:iCs w:val="0"/>
    </w:rPr>
  </w:style>
  <w:style w:type="character" w:customStyle="1" w:styleId="WW8Num32z1">
    <w:name w:val="WW8Num32z1"/>
    <w:rsid w:val="00F544C1"/>
    <w:rPr>
      <w:b/>
      <w:bCs/>
      <w:i w:val="0"/>
      <w:iCs w:val="0"/>
    </w:rPr>
  </w:style>
  <w:style w:type="character" w:customStyle="1" w:styleId="WW8Num32z2">
    <w:name w:val="WW8Num32z2"/>
    <w:rsid w:val="00F544C1"/>
  </w:style>
  <w:style w:type="character" w:customStyle="1" w:styleId="WW8Num32z3">
    <w:name w:val="WW8Num32z3"/>
    <w:rsid w:val="00F544C1"/>
  </w:style>
  <w:style w:type="character" w:customStyle="1" w:styleId="WW8Num32z4">
    <w:name w:val="WW8Num32z4"/>
    <w:rsid w:val="00F544C1"/>
  </w:style>
  <w:style w:type="character" w:customStyle="1" w:styleId="WW8Num32z5">
    <w:name w:val="WW8Num32z5"/>
    <w:rsid w:val="00F544C1"/>
  </w:style>
  <w:style w:type="character" w:customStyle="1" w:styleId="WW8Num32z6">
    <w:name w:val="WW8Num32z6"/>
    <w:rsid w:val="00F544C1"/>
  </w:style>
  <w:style w:type="character" w:customStyle="1" w:styleId="WW8Num32z7">
    <w:name w:val="WW8Num32z7"/>
    <w:rsid w:val="00F544C1"/>
  </w:style>
  <w:style w:type="character" w:customStyle="1" w:styleId="WW8Num32z8">
    <w:name w:val="WW8Num32z8"/>
    <w:rsid w:val="00F544C1"/>
  </w:style>
  <w:style w:type="character" w:customStyle="1" w:styleId="WW8Num33z0">
    <w:name w:val="WW8Num33z0"/>
    <w:rsid w:val="00F544C1"/>
    <w:rPr>
      <w:rFonts w:ascii="Wingdings" w:hAnsi="Wingdings" w:cs="Wingdings" w:hint="default"/>
      <w:b w:val="0"/>
      <w:bCs w:val="0"/>
    </w:rPr>
  </w:style>
  <w:style w:type="character" w:customStyle="1" w:styleId="WW8Num33z1">
    <w:name w:val="WW8Num33z1"/>
    <w:rsid w:val="00F544C1"/>
    <w:rPr>
      <w:rFonts w:ascii="Courier New" w:hAnsi="Courier New" w:cs="Courier New" w:hint="default"/>
    </w:rPr>
  </w:style>
  <w:style w:type="character" w:customStyle="1" w:styleId="WW8Num33z3">
    <w:name w:val="WW8Num33z3"/>
    <w:rsid w:val="00F544C1"/>
    <w:rPr>
      <w:rFonts w:ascii="Symbol" w:hAnsi="Symbol" w:cs="Symbol" w:hint="default"/>
    </w:rPr>
  </w:style>
  <w:style w:type="character" w:customStyle="1" w:styleId="WW8Num34z0">
    <w:name w:val="WW8Num34z0"/>
    <w:rsid w:val="00F544C1"/>
  </w:style>
  <w:style w:type="character" w:customStyle="1" w:styleId="WW8Num34z1">
    <w:name w:val="WW8Num34z1"/>
    <w:rsid w:val="00F544C1"/>
  </w:style>
  <w:style w:type="character" w:customStyle="1" w:styleId="WW8Num34z2">
    <w:name w:val="WW8Num34z2"/>
    <w:rsid w:val="00F544C1"/>
  </w:style>
  <w:style w:type="character" w:customStyle="1" w:styleId="WW8Num34z3">
    <w:name w:val="WW8Num34z3"/>
    <w:rsid w:val="00F544C1"/>
  </w:style>
  <w:style w:type="character" w:customStyle="1" w:styleId="WW8Num34z4">
    <w:name w:val="WW8Num34z4"/>
    <w:rsid w:val="00F544C1"/>
  </w:style>
  <w:style w:type="character" w:customStyle="1" w:styleId="WW8Num34z5">
    <w:name w:val="WW8Num34z5"/>
    <w:rsid w:val="00F544C1"/>
  </w:style>
  <w:style w:type="character" w:customStyle="1" w:styleId="WW8Num34z6">
    <w:name w:val="WW8Num34z6"/>
    <w:rsid w:val="00F544C1"/>
  </w:style>
  <w:style w:type="character" w:customStyle="1" w:styleId="WW8Num34z7">
    <w:name w:val="WW8Num34z7"/>
    <w:rsid w:val="00F544C1"/>
  </w:style>
  <w:style w:type="character" w:customStyle="1" w:styleId="WW8Num34z8">
    <w:name w:val="WW8Num34z8"/>
    <w:rsid w:val="00F544C1"/>
  </w:style>
  <w:style w:type="character" w:customStyle="1" w:styleId="Domylnaczcionkaakapitu8">
    <w:name w:val="Domyślna czcionka akapitu8"/>
    <w:rsid w:val="00F544C1"/>
  </w:style>
  <w:style w:type="character" w:customStyle="1" w:styleId="Domylnaczcionkaakapitu7">
    <w:name w:val="Domyślna czcionka akapitu7"/>
    <w:rsid w:val="00F544C1"/>
  </w:style>
  <w:style w:type="character" w:customStyle="1" w:styleId="Domylnaczcionkaakapitu6">
    <w:name w:val="Domyślna czcionka akapitu6"/>
    <w:rsid w:val="00F544C1"/>
  </w:style>
  <w:style w:type="character" w:customStyle="1" w:styleId="Domylnaczcionkaakapitu5">
    <w:name w:val="Domyślna czcionka akapitu5"/>
    <w:rsid w:val="00F544C1"/>
  </w:style>
  <w:style w:type="character" w:customStyle="1" w:styleId="WW8Num12z1">
    <w:name w:val="WW8Num12z1"/>
    <w:rsid w:val="00F544C1"/>
    <w:rPr>
      <w:rFonts w:ascii="Wingdings" w:hAnsi="Wingdings" w:cs="Courier New" w:hint="default"/>
    </w:rPr>
  </w:style>
  <w:style w:type="character" w:customStyle="1" w:styleId="WW8Num15z4">
    <w:name w:val="WW8Num15z4"/>
    <w:rsid w:val="00F544C1"/>
  </w:style>
  <w:style w:type="character" w:customStyle="1" w:styleId="WW8Num15z5">
    <w:name w:val="WW8Num15z5"/>
    <w:rsid w:val="00F544C1"/>
  </w:style>
  <w:style w:type="character" w:customStyle="1" w:styleId="WW8Num15z6">
    <w:name w:val="WW8Num15z6"/>
    <w:rsid w:val="00F544C1"/>
  </w:style>
  <w:style w:type="character" w:customStyle="1" w:styleId="WW8Num15z7">
    <w:name w:val="WW8Num15z7"/>
    <w:rsid w:val="00F544C1"/>
  </w:style>
  <w:style w:type="character" w:customStyle="1" w:styleId="WW8Num15z8">
    <w:name w:val="WW8Num15z8"/>
    <w:rsid w:val="00F544C1"/>
  </w:style>
  <w:style w:type="character" w:customStyle="1" w:styleId="Domylnaczcionkaakapitu4">
    <w:name w:val="Domyślna czcionka akapitu4"/>
    <w:rsid w:val="00F544C1"/>
  </w:style>
  <w:style w:type="character" w:customStyle="1" w:styleId="Domylnaczcionkaakapitu3">
    <w:name w:val="Domyślna czcionka akapitu3"/>
    <w:rsid w:val="00F544C1"/>
  </w:style>
  <w:style w:type="character" w:customStyle="1" w:styleId="WW8Num18z5">
    <w:name w:val="WW8Num18z5"/>
    <w:rsid w:val="00F544C1"/>
  </w:style>
  <w:style w:type="character" w:customStyle="1" w:styleId="WW8Num18z7">
    <w:name w:val="WW8Num18z7"/>
    <w:rsid w:val="00F544C1"/>
  </w:style>
  <w:style w:type="character" w:customStyle="1" w:styleId="WW8Num18z8">
    <w:name w:val="WW8Num18z8"/>
    <w:rsid w:val="00F544C1"/>
  </w:style>
  <w:style w:type="character" w:customStyle="1" w:styleId="WW8Num5z1">
    <w:name w:val="WW8Num5z1"/>
    <w:rsid w:val="00F544C1"/>
  </w:style>
  <w:style w:type="character" w:customStyle="1" w:styleId="WW8Num5z2">
    <w:name w:val="WW8Num5z2"/>
    <w:rsid w:val="00F544C1"/>
  </w:style>
  <w:style w:type="character" w:customStyle="1" w:styleId="WW8Num5z3">
    <w:name w:val="WW8Num5z3"/>
    <w:rsid w:val="00F544C1"/>
  </w:style>
  <w:style w:type="character" w:customStyle="1" w:styleId="WW8Num5z4">
    <w:name w:val="WW8Num5z4"/>
    <w:rsid w:val="00F544C1"/>
  </w:style>
  <w:style w:type="character" w:customStyle="1" w:styleId="WW8Num5z5">
    <w:name w:val="WW8Num5z5"/>
    <w:rsid w:val="00F544C1"/>
  </w:style>
  <w:style w:type="character" w:customStyle="1" w:styleId="WW8Num5z6">
    <w:name w:val="WW8Num5z6"/>
    <w:rsid w:val="00F544C1"/>
  </w:style>
  <w:style w:type="character" w:customStyle="1" w:styleId="WW8Num5z7">
    <w:name w:val="WW8Num5z7"/>
    <w:rsid w:val="00F544C1"/>
  </w:style>
  <w:style w:type="character" w:customStyle="1" w:styleId="WW8Num5z8">
    <w:name w:val="WW8Num5z8"/>
    <w:rsid w:val="00F544C1"/>
  </w:style>
  <w:style w:type="character" w:customStyle="1" w:styleId="Domylnaczcionkaakapitu2">
    <w:name w:val="Domyślna czcionka akapitu2"/>
    <w:rsid w:val="00F544C1"/>
  </w:style>
  <w:style w:type="character" w:customStyle="1" w:styleId="WW8Num8z1">
    <w:name w:val="WW8Num8z1"/>
    <w:rsid w:val="00F544C1"/>
  </w:style>
  <w:style w:type="character" w:customStyle="1" w:styleId="WW8Num8z2">
    <w:name w:val="WW8Num8z2"/>
    <w:rsid w:val="00F544C1"/>
    <w:rPr>
      <w:rFonts w:ascii="Wingdings" w:hAnsi="Wingdings" w:cs="Wingdings" w:hint="default"/>
    </w:rPr>
  </w:style>
  <w:style w:type="character" w:customStyle="1" w:styleId="WW8Num8z3">
    <w:name w:val="WW8Num8z3"/>
    <w:rsid w:val="00F544C1"/>
    <w:rPr>
      <w:rFonts w:ascii="Symbol" w:hAnsi="Symbol" w:cs="Symbol" w:hint="default"/>
    </w:rPr>
  </w:style>
  <w:style w:type="character" w:customStyle="1" w:styleId="WW8Num8z4">
    <w:name w:val="WW8Num8z4"/>
    <w:rsid w:val="00F544C1"/>
    <w:rPr>
      <w:rFonts w:ascii="Courier New" w:hAnsi="Courier New" w:cs="Courier New" w:hint="default"/>
    </w:rPr>
  </w:style>
  <w:style w:type="character" w:customStyle="1" w:styleId="WW8Num8z5">
    <w:name w:val="WW8Num8z5"/>
    <w:rsid w:val="00F544C1"/>
  </w:style>
  <w:style w:type="character" w:customStyle="1" w:styleId="WW8Num8z6">
    <w:name w:val="WW8Num8z6"/>
    <w:rsid w:val="00F544C1"/>
  </w:style>
  <w:style w:type="character" w:customStyle="1" w:styleId="WW8Num8z7">
    <w:name w:val="WW8Num8z7"/>
    <w:rsid w:val="00F544C1"/>
  </w:style>
  <w:style w:type="character" w:customStyle="1" w:styleId="WW8Num8z8">
    <w:name w:val="WW8Num8z8"/>
    <w:rsid w:val="00F544C1"/>
  </w:style>
  <w:style w:type="character" w:customStyle="1" w:styleId="WW8Num10z3">
    <w:name w:val="WW8Num10z3"/>
    <w:rsid w:val="00F544C1"/>
    <w:rPr>
      <w:rFonts w:ascii="Symbol" w:hAnsi="Symbol" w:cs="Symbol" w:hint="default"/>
    </w:rPr>
  </w:style>
  <w:style w:type="character" w:customStyle="1" w:styleId="WW8Num11z3">
    <w:name w:val="WW8Num11z3"/>
    <w:rsid w:val="00F544C1"/>
    <w:rPr>
      <w:rFonts w:ascii="Symbol" w:hAnsi="Symbol" w:cs="Symbol" w:hint="default"/>
    </w:rPr>
  </w:style>
  <w:style w:type="character" w:customStyle="1" w:styleId="WW8Num12z3">
    <w:name w:val="WW8Num12z3"/>
    <w:rsid w:val="00F544C1"/>
    <w:rPr>
      <w:rFonts w:ascii="Symbol" w:hAnsi="Symbol" w:cs="Symbol" w:hint="default"/>
    </w:rPr>
  </w:style>
  <w:style w:type="character" w:customStyle="1" w:styleId="WW8Num12z4">
    <w:name w:val="WW8Num12z4"/>
    <w:rsid w:val="00F544C1"/>
  </w:style>
  <w:style w:type="character" w:customStyle="1" w:styleId="WW8Num12z5">
    <w:name w:val="WW8Num12z5"/>
    <w:rsid w:val="00F544C1"/>
  </w:style>
  <w:style w:type="character" w:customStyle="1" w:styleId="WW8Num12z6">
    <w:name w:val="WW8Num12z6"/>
    <w:rsid w:val="00F544C1"/>
  </w:style>
  <w:style w:type="character" w:customStyle="1" w:styleId="WW8Num12z7">
    <w:name w:val="WW8Num12z7"/>
    <w:rsid w:val="00F544C1"/>
  </w:style>
  <w:style w:type="character" w:customStyle="1" w:styleId="WW8Num12z8">
    <w:name w:val="WW8Num12z8"/>
    <w:rsid w:val="00F544C1"/>
  </w:style>
  <w:style w:type="character" w:customStyle="1" w:styleId="WW8Num21z2">
    <w:name w:val="WW8Num21z2"/>
    <w:rsid w:val="00F544C1"/>
    <w:rPr>
      <w:rFonts w:ascii="Wingdings" w:hAnsi="Wingdings" w:cs="Wingdings" w:hint="default"/>
    </w:rPr>
  </w:style>
  <w:style w:type="character" w:customStyle="1" w:styleId="WW8Num21z4">
    <w:name w:val="WW8Num21z4"/>
    <w:rsid w:val="00F544C1"/>
  </w:style>
  <w:style w:type="character" w:customStyle="1" w:styleId="WW8Num21z5">
    <w:name w:val="WW8Num21z5"/>
    <w:rsid w:val="00F544C1"/>
  </w:style>
  <w:style w:type="character" w:customStyle="1" w:styleId="WW8Num21z6">
    <w:name w:val="WW8Num21z6"/>
    <w:rsid w:val="00F544C1"/>
  </w:style>
  <w:style w:type="character" w:customStyle="1" w:styleId="WW8Num21z7">
    <w:name w:val="WW8Num21z7"/>
    <w:rsid w:val="00F544C1"/>
  </w:style>
  <w:style w:type="character" w:customStyle="1" w:styleId="WW8Num21z8">
    <w:name w:val="WW8Num21z8"/>
    <w:rsid w:val="00F544C1"/>
  </w:style>
  <w:style w:type="character" w:customStyle="1" w:styleId="WW8Num33z2">
    <w:name w:val="WW8Num33z2"/>
    <w:rsid w:val="00F544C1"/>
    <w:rPr>
      <w:rFonts w:ascii="Wingdings" w:hAnsi="Wingdings" w:cs="Wingdings" w:hint="default"/>
    </w:rPr>
  </w:style>
  <w:style w:type="character" w:customStyle="1" w:styleId="WW8Num33z4">
    <w:name w:val="WW8Num33z4"/>
    <w:rsid w:val="00F544C1"/>
  </w:style>
  <w:style w:type="character" w:customStyle="1" w:styleId="WW8Num33z5">
    <w:name w:val="WW8Num33z5"/>
    <w:rsid w:val="00F544C1"/>
  </w:style>
  <w:style w:type="character" w:customStyle="1" w:styleId="WW8Num33z6">
    <w:name w:val="WW8Num33z6"/>
    <w:rsid w:val="00F544C1"/>
  </w:style>
  <w:style w:type="character" w:customStyle="1" w:styleId="WW8Num33z7">
    <w:name w:val="WW8Num33z7"/>
    <w:rsid w:val="00F544C1"/>
  </w:style>
  <w:style w:type="character" w:customStyle="1" w:styleId="WW8Num33z8">
    <w:name w:val="WW8Num33z8"/>
    <w:rsid w:val="00F544C1"/>
  </w:style>
  <w:style w:type="character" w:customStyle="1" w:styleId="WW8Num35z0">
    <w:name w:val="WW8Num35z0"/>
    <w:rsid w:val="00F544C1"/>
    <w:rPr>
      <w:rFonts w:ascii="Courier New" w:hAnsi="Courier New" w:cs="Times New Roman" w:hint="default"/>
    </w:rPr>
  </w:style>
  <w:style w:type="character" w:customStyle="1" w:styleId="WW8Num35z1">
    <w:name w:val="WW8Num35z1"/>
    <w:rsid w:val="00F544C1"/>
    <w:rPr>
      <w:rFonts w:ascii="Courier New" w:hAnsi="Courier New" w:cs="Courier New" w:hint="default"/>
    </w:rPr>
  </w:style>
  <w:style w:type="character" w:customStyle="1" w:styleId="WW8Num35z3">
    <w:name w:val="WW8Num35z3"/>
    <w:rsid w:val="00F544C1"/>
    <w:rPr>
      <w:rFonts w:ascii="Symbol" w:hAnsi="Symbol" w:cs="Symbol" w:hint="default"/>
    </w:rPr>
  </w:style>
  <w:style w:type="character" w:customStyle="1" w:styleId="Domylnaczcionkaakapitu1">
    <w:name w:val="Domyślna czcionka akapitu1"/>
    <w:rsid w:val="00F544C1"/>
  </w:style>
  <w:style w:type="character" w:customStyle="1" w:styleId="Znakiprzypiswkocowych">
    <w:name w:val="Znaki przypisów końcowych"/>
    <w:rsid w:val="00F544C1"/>
    <w:rPr>
      <w:vertAlign w:val="superscript"/>
    </w:rPr>
  </w:style>
  <w:style w:type="character" w:customStyle="1" w:styleId="WW-Domylnaczcionkaakapitu">
    <w:name w:val="WW-Domyślna czcionka akapitu"/>
    <w:rsid w:val="00F544C1"/>
  </w:style>
  <w:style w:type="character" w:customStyle="1" w:styleId="WW8Num9z1">
    <w:name w:val="WW8Num9z1"/>
    <w:rsid w:val="00F544C1"/>
    <w:rPr>
      <w:rFonts w:ascii="Courier New" w:hAnsi="Courier New" w:cs="Courier New" w:hint="default"/>
    </w:rPr>
  </w:style>
  <w:style w:type="character" w:customStyle="1" w:styleId="WW8Num9z2">
    <w:name w:val="WW8Num9z2"/>
    <w:rsid w:val="00F544C1"/>
    <w:rPr>
      <w:rFonts w:ascii="Wingdings" w:hAnsi="Wingdings" w:cs="Wingdings" w:hint="default"/>
    </w:rPr>
  </w:style>
  <w:style w:type="character" w:customStyle="1" w:styleId="WW8Num10z2">
    <w:name w:val="WW8Num10z2"/>
    <w:rsid w:val="00F544C1"/>
    <w:rPr>
      <w:rFonts w:ascii="Wingdings" w:hAnsi="Wingdings" w:cs="Wingdings" w:hint="default"/>
    </w:rPr>
  </w:style>
  <w:style w:type="character" w:customStyle="1" w:styleId="WW8Num35z2">
    <w:name w:val="WW8Num35z2"/>
    <w:rsid w:val="00F544C1"/>
    <w:rPr>
      <w:rFonts w:ascii="Wingdings" w:hAnsi="Wingdings" w:cs="Wingdings" w:hint="default"/>
    </w:rPr>
  </w:style>
  <w:style w:type="character" w:customStyle="1" w:styleId="WW8Num36z0">
    <w:name w:val="WW8Num36z0"/>
    <w:rsid w:val="00F544C1"/>
    <w:rPr>
      <w:rFonts w:ascii="Symbol" w:hAnsi="Symbol" w:cs="Symbol" w:hint="default"/>
      <w:sz w:val="16"/>
    </w:rPr>
  </w:style>
  <w:style w:type="character" w:customStyle="1" w:styleId="WW8Num36z1">
    <w:name w:val="WW8Num36z1"/>
    <w:rsid w:val="00F544C1"/>
    <w:rPr>
      <w:rFonts w:ascii="Courier New" w:hAnsi="Courier New" w:cs="Courier New" w:hint="default"/>
    </w:rPr>
  </w:style>
  <w:style w:type="character" w:customStyle="1" w:styleId="WW8Num36z2">
    <w:name w:val="WW8Num36z2"/>
    <w:rsid w:val="00F544C1"/>
    <w:rPr>
      <w:rFonts w:ascii="Wingdings" w:hAnsi="Wingdings" w:cs="Wingdings" w:hint="default"/>
    </w:rPr>
  </w:style>
  <w:style w:type="character" w:customStyle="1" w:styleId="WW8Num36z3">
    <w:name w:val="WW8Num36z3"/>
    <w:rsid w:val="00F544C1"/>
    <w:rPr>
      <w:rFonts w:ascii="Symbol" w:hAnsi="Symbol" w:cs="Symbol" w:hint="default"/>
    </w:rPr>
  </w:style>
  <w:style w:type="character" w:customStyle="1" w:styleId="WW8Num37z0">
    <w:name w:val="WW8Num37z0"/>
    <w:rsid w:val="00F544C1"/>
    <w:rPr>
      <w:rFonts w:ascii="Symbol" w:hAnsi="Symbol" w:cs="Symbol" w:hint="default"/>
      <w:sz w:val="20"/>
    </w:rPr>
  </w:style>
  <w:style w:type="character" w:customStyle="1" w:styleId="WW8Num37z1">
    <w:name w:val="WW8Num37z1"/>
    <w:rsid w:val="00F544C1"/>
    <w:rPr>
      <w:rFonts w:ascii="Courier New" w:hAnsi="Courier New" w:cs="Courier New" w:hint="default"/>
    </w:rPr>
  </w:style>
  <w:style w:type="character" w:customStyle="1" w:styleId="WW8Num37z2">
    <w:name w:val="WW8Num37z2"/>
    <w:rsid w:val="00F544C1"/>
    <w:rPr>
      <w:rFonts w:ascii="Wingdings" w:hAnsi="Wingdings" w:cs="Wingdings" w:hint="default"/>
    </w:rPr>
  </w:style>
  <w:style w:type="character" w:customStyle="1" w:styleId="WW8Num37z3">
    <w:name w:val="WW8Num37z3"/>
    <w:rsid w:val="00F544C1"/>
    <w:rPr>
      <w:rFonts w:ascii="Symbol" w:hAnsi="Symbol" w:cs="Symbol" w:hint="default"/>
    </w:rPr>
  </w:style>
  <w:style w:type="character" w:customStyle="1" w:styleId="WW8Num39z0">
    <w:name w:val="WW8Num39z0"/>
    <w:rsid w:val="00F544C1"/>
    <w:rPr>
      <w:rFonts w:ascii="Symbol" w:hAnsi="Symbol" w:cs="Symbol" w:hint="default"/>
      <w:sz w:val="16"/>
    </w:rPr>
  </w:style>
  <w:style w:type="character" w:customStyle="1" w:styleId="WW8Num40z0">
    <w:name w:val="WW8Num40z0"/>
    <w:rsid w:val="00F544C1"/>
    <w:rPr>
      <w:rFonts w:ascii="Symbol" w:hAnsi="Symbol" w:cs="Symbol" w:hint="default"/>
      <w:sz w:val="18"/>
    </w:rPr>
  </w:style>
  <w:style w:type="character" w:customStyle="1" w:styleId="WW8Num40z1">
    <w:name w:val="WW8Num40z1"/>
    <w:rsid w:val="00F544C1"/>
    <w:rPr>
      <w:rFonts w:ascii="Courier New" w:hAnsi="Courier New" w:cs="Courier New" w:hint="default"/>
    </w:rPr>
  </w:style>
  <w:style w:type="character" w:customStyle="1" w:styleId="WW8Num40z2">
    <w:name w:val="WW8Num40z2"/>
    <w:rsid w:val="00F544C1"/>
    <w:rPr>
      <w:rFonts w:ascii="Wingdings" w:hAnsi="Wingdings" w:cs="Wingdings" w:hint="default"/>
    </w:rPr>
  </w:style>
  <w:style w:type="character" w:customStyle="1" w:styleId="WW8Num40z3">
    <w:name w:val="WW8Num40z3"/>
    <w:rsid w:val="00F544C1"/>
    <w:rPr>
      <w:rFonts w:ascii="Symbol" w:hAnsi="Symbol" w:cs="Symbol" w:hint="default"/>
    </w:rPr>
  </w:style>
  <w:style w:type="character" w:customStyle="1" w:styleId="WW8Num41z0">
    <w:name w:val="WW8Num41z0"/>
    <w:rsid w:val="00F544C1"/>
    <w:rPr>
      <w:rFonts w:ascii="Symbol" w:hAnsi="Symbol" w:cs="Symbol" w:hint="default"/>
      <w:sz w:val="20"/>
    </w:rPr>
  </w:style>
  <w:style w:type="character" w:customStyle="1" w:styleId="WW8Num41z1">
    <w:name w:val="WW8Num41z1"/>
    <w:rsid w:val="00F544C1"/>
    <w:rPr>
      <w:rFonts w:ascii="Courier New" w:hAnsi="Courier New" w:cs="Courier New" w:hint="default"/>
    </w:rPr>
  </w:style>
  <w:style w:type="character" w:customStyle="1" w:styleId="WW8Num41z2">
    <w:name w:val="WW8Num41z2"/>
    <w:rsid w:val="00F544C1"/>
    <w:rPr>
      <w:rFonts w:ascii="Wingdings" w:hAnsi="Wingdings" w:cs="Wingdings" w:hint="default"/>
    </w:rPr>
  </w:style>
  <w:style w:type="character" w:customStyle="1" w:styleId="WW8Num41z3">
    <w:name w:val="WW8Num41z3"/>
    <w:rsid w:val="00F544C1"/>
    <w:rPr>
      <w:rFonts w:ascii="Symbol" w:hAnsi="Symbol" w:cs="Symbol" w:hint="default"/>
    </w:rPr>
  </w:style>
  <w:style w:type="character" w:customStyle="1" w:styleId="WW8Num43z0">
    <w:name w:val="WW8Num43z0"/>
    <w:rsid w:val="00F544C1"/>
    <w:rPr>
      <w:rFonts w:ascii="Symbol" w:hAnsi="Symbol" w:cs="Symbol" w:hint="default"/>
    </w:rPr>
  </w:style>
  <w:style w:type="character" w:customStyle="1" w:styleId="WW8Num44z0">
    <w:name w:val="WW8Num44z0"/>
    <w:rsid w:val="00F544C1"/>
    <w:rPr>
      <w:rFonts w:ascii="Courier New" w:hAnsi="Courier New" w:cs="Times New Roman" w:hint="default"/>
    </w:rPr>
  </w:style>
  <w:style w:type="character" w:customStyle="1" w:styleId="WW8Num44z1">
    <w:name w:val="WW8Num44z1"/>
    <w:rsid w:val="00F544C1"/>
    <w:rPr>
      <w:rFonts w:ascii="Courier New" w:hAnsi="Courier New" w:cs="Courier New" w:hint="default"/>
    </w:rPr>
  </w:style>
  <w:style w:type="character" w:customStyle="1" w:styleId="WW8Num44z2">
    <w:name w:val="WW8Num44z2"/>
    <w:rsid w:val="00F544C1"/>
    <w:rPr>
      <w:rFonts w:ascii="Wingdings" w:hAnsi="Wingdings" w:cs="Wingdings" w:hint="default"/>
    </w:rPr>
  </w:style>
  <w:style w:type="character" w:customStyle="1" w:styleId="WW8Num44z3">
    <w:name w:val="WW8Num44z3"/>
    <w:rsid w:val="00F544C1"/>
    <w:rPr>
      <w:rFonts w:ascii="Symbol" w:hAnsi="Symbol" w:cs="Symbol" w:hint="default"/>
    </w:rPr>
  </w:style>
  <w:style w:type="character" w:customStyle="1" w:styleId="WW8Num45z0">
    <w:name w:val="WW8Num45z0"/>
    <w:rsid w:val="00F544C1"/>
    <w:rPr>
      <w:b/>
      <w:bCs w:val="0"/>
    </w:rPr>
  </w:style>
  <w:style w:type="character" w:customStyle="1" w:styleId="WW8Num47z0">
    <w:name w:val="WW8Num47z0"/>
    <w:rsid w:val="00F544C1"/>
    <w:rPr>
      <w:rFonts w:ascii="Times New Roman" w:eastAsia="Times New Roman" w:hAnsi="Times New Roman" w:cs="Times New Roman" w:hint="default"/>
    </w:rPr>
  </w:style>
  <w:style w:type="character" w:customStyle="1" w:styleId="WW8Num47z1">
    <w:name w:val="WW8Num47z1"/>
    <w:rsid w:val="00F544C1"/>
    <w:rPr>
      <w:rFonts w:ascii="Courier New" w:hAnsi="Courier New" w:cs="Courier New" w:hint="default"/>
    </w:rPr>
  </w:style>
  <w:style w:type="character" w:customStyle="1" w:styleId="WW8Num47z2">
    <w:name w:val="WW8Num47z2"/>
    <w:rsid w:val="00F544C1"/>
    <w:rPr>
      <w:rFonts w:ascii="Wingdings" w:hAnsi="Wingdings" w:cs="Wingdings" w:hint="default"/>
    </w:rPr>
  </w:style>
  <w:style w:type="character" w:customStyle="1" w:styleId="WW8Num47z3">
    <w:name w:val="WW8Num47z3"/>
    <w:rsid w:val="00F544C1"/>
    <w:rPr>
      <w:rFonts w:ascii="Symbol" w:hAnsi="Symbol" w:cs="Symbol" w:hint="default"/>
    </w:rPr>
  </w:style>
  <w:style w:type="character" w:customStyle="1" w:styleId="WW8Num48z0">
    <w:name w:val="WW8Num48z0"/>
    <w:rsid w:val="00F544C1"/>
    <w:rPr>
      <w:rFonts w:ascii="Symbol" w:hAnsi="Symbol" w:cs="Symbol" w:hint="default"/>
      <w:sz w:val="16"/>
    </w:rPr>
  </w:style>
  <w:style w:type="character" w:customStyle="1" w:styleId="WW8Num48z1">
    <w:name w:val="WW8Num48z1"/>
    <w:rsid w:val="00F544C1"/>
    <w:rPr>
      <w:rFonts w:ascii="Courier New" w:hAnsi="Courier New" w:cs="Courier New" w:hint="default"/>
    </w:rPr>
  </w:style>
  <w:style w:type="character" w:customStyle="1" w:styleId="WW8Num48z2">
    <w:name w:val="WW8Num48z2"/>
    <w:rsid w:val="00F544C1"/>
    <w:rPr>
      <w:rFonts w:ascii="Wingdings" w:hAnsi="Wingdings" w:cs="Wingdings" w:hint="default"/>
    </w:rPr>
  </w:style>
  <w:style w:type="character" w:customStyle="1" w:styleId="WW8Num48z3">
    <w:name w:val="WW8Num48z3"/>
    <w:rsid w:val="00F544C1"/>
    <w:rPr>
      <w:rFonts w:ascii="Symbol" w:hAnsi="Symbol" w:cs="Symbol" w:hint="default"/>
    </w:rPr>
  </w:style>
  <w:style w:type="character" w:customStyle="1" w:styleId="WW8Num51z0">
    <w:name w:val="WW8Num51z0"/>
    <w:rsid w:val="00F544C1"/>
    <w:rPr>
      <w:rFonts w:ascii="Courier New" w:hAnsi="Courier New" w:cs="Times New Roman" w:hint="default"/>
    </w:rPr>
  </w:style>
  <w:style w:type="character" w:customStyle="1" w:styleId="WW8Num51z1">
    <w:name w:val="WW8Num51z1"/>
    <w:rsid w:val="00F544C1"/>
    <w:rPr>
      <w:rFonts w:ascii="Courier New" w:hAnsi="Courier New" w:cs="Courier New" w:hint="default"/>
    </w:rPr>
  </w:style>
  <w:style w:type="character" w:customStyle="1" w:styleId="WW8Num51z2">
    <w:name w:val="WW8Num51z2"/>
    <w:rsid w:val="00F544C1"/>
    <w:rPr>
      <w:rFonts w:ascii="Wingdings" w:hAnsi="Wingdings" w:cs="Wingdings" w:hint="default"/>
    </w:rPr>
  </w:style>
  <w:style w:type="character" w:customStyle="1" w:styleId="WW8Num51z3">
    <w:name w:val="WW8Num51z3"/>
    <w:rsid w:val="00F544C1"/>
    <w:rPr>
      <w:rFonts w:ascii="Symbol" w:hAnsi="Symbol" w:cs="Symbol" w:hint="default"/>
    </w:rPr>
  </w:style>
  <w:style w:type="character" w:customStyle="1" w:styleId="WW8Num52z0">
    <w:name w:val="WW8Num52z0"/>
    <w:rsid w:val="00F544C1"/>
    <w:rPr>
      <w:rFonts w:ascii="Symbol" w:hAnsi="Symbol" w:cs="Symbol" w:hint="default"/>
    </w:rPr>
  </w:style>
  <w:style w:type="character" w:customStyle="1" w:styleId="WW8Num53z0">
    <w:name w:val="WW8Num53z0"/>
    <w:rsid w:val="00F544C1"/>
    <w:rPr>
      <w:rFonts w:ascii="Courier New" w:hAnsi="Courier New" w:cs="Times New Roman" w:hint="default"/>
    </w:rPr>
  </w:style>
  <w:style w:type="character" w:customStyle="1" w:styleId="WW8Num53z1">
    <w:name w:val="WW8Num53z1"/>
    <w:rsid w:val="00F544C1"/>
    <w:rPr>
      <w:rFonts w:ascii="Times New Roman" w:eastAsia="Times New Roman" w:hAnsi="Times New Roman" w:cs="Times New Roman" w:hint="default"/>
    </w:rPr>
  </w:style>
  <w:style w:type="character" w:customStyle="1" w:styleId="WW8Num53z2">
    <w:name w:val="WW8Num53z2"/>
    <w:rsid w:val="00F544C1"/>
    <w:rPr>
      <w:rFonts w:ascii="Wingdings" w:hAnsi="Wingdings" w:cs="Wingdings" w:hint="default"/>
    </w:rPr>
  </w:style>
  <w:style w:type="character" w:customStyle="1" w:styleId="WW8Num53z3">
    <w:name w:val="WW8Num53z3"/>
    <w:rsid w:val="00F544C1"/>
    <w:rPr>
      <w:rFonts w:ascii="Symbol" w:hAnsi="Symbol" w:cs="Symbol" w:hint="default"/>
    </w:rPr>
  </w:style>
  <w:style w:type="character" w:customStyle="1" w:styleId="WW8Num53z4">
    <w:name w:val="WW8Num53z4"/>
    <w:rsid w:val="00F544C1"/>
    <w:rPr>
      <w:rFonts w:ascii="Courier New" w:hAnsi="Courier New" w:cs="Courier New" w:hint="default"/>
    </w:rPr>
  </w:style>
  <w:style w:type="character" w:customStyle="1" w:styleId="WW8Num54z2">
    <w:name w:val="WW8Num54z2"/>
    <w:rsid w:val="00F544C1"/>
    <w:rPr>
      <w:b/>
      <w:bCs w:val="0"/>
    </w:rPr>
  </w:style>
  <w:style w:type="character" w:customStyle="1" w:styleId="WW8Num56z0">
    <w:name w:val="WW8Num56z0"/>
    <w:rsid w:val="00F544C1"/>
    <w:rPr>
      <w:rFonts w:ascii="Symbol" w:hAnsi="Symbol" w:cs="Symbol" w:hint="default"/>
    </w:rPr>
  </w:style>
  <w:style w:type="character" w:customStyle="1" w:styleId="WW8Num56z1">
    <w:name w:val="WW8Num56z1"/>
    <w:rsid w:val="00F544C1"/>
    <w:rPr>
      <w:rFonts w:ascii="Courier New" w:hAnsi="Courier New" w:cs="Courier New" w:hint="default"/>
    </w:rPr>
  </w:style>
  <w:style w:type="character" w:customStyle="1" w:styleId="WW8Num56z2">
    <w:name w:val="WW8Num56z2"/>
    <w:rsid w:val="00F544C1"/>
    <w:rPr>
      <w:rFonts w:ascii="Wingdings" w:hAnsi="Wingdings" w:cs="Wingdings" w:hint="default"/>
    </w:rPr>
  </w:style>
  <w:style w:type="character" w:customStyle="1" w:styleId="WW8Num57z0">
    <w:name w:val="WW8Num57z0"/>
    <w:rsid w:val="00F544C1"/>
    <w:rPr>
      <w:rFonts w:ascii="Symbol" w:hAnsi="Symbol" w:cs="Symbol" w:hint="default"/>
    </w:rPr>
  </w:style>
  <w:style w:type="character" w:customStyle="1" w:styleId="WW8Num57z1">
    <w:name w:val="WW8Num57z1"/>
    <w:rsid w:val="00F544C1"/>
    <w:rPr>
      <w:rFonts w:ascii="Courier New" w:hAnsi="Courier New" w:cs="Courier New" w:hint="default"/>
    </w:rPr>
  </w:style>
  <w:style w:type="character" w:customStyle="1" w:styleId="WW8Num57z2">
    <w:name w:val="WW8Num57z2"/>
    <w:rsid w:val="00F544C1"/>
    <w:rPr>
      <w:rFonts w:ascii="Wingdings" w:hAnsi="Wingdings" w:cs="Wingdings" w:hint="default"/>
    </w:rPr>
  </w:style>
  <w:style w:type="character" w:customStyle="1" w:styleId="WW8Num59z0">
    <w:name w:val="WW8Num59z0"/>
    <w:rsid w:val="00F544C1"/>
    <w:rPr>
      <w:b/>
      <w:bCs w:val="0"/>
    </w:rPr>
  </w:style>
  <w:style w:type="character" w:customStyle="1" w:styleId="WW8Num60z0">
    <w:name w:val="WW8Num60z0"/>
    <w:rsid w:val="00F544C1"/>
    <w:rPr>
      <w:rFonts w:ascii="Wingdings" w:hAnsi="Wingdings" w:cs="Wingdings" w:hint="default"/>
    </w:rPr>
  </w:style>
  <w:style w:type="character" w:customStyle="1" w:styleId="WW8Num60z1">
    <w:name w:val="WW8Num60z1"/>
    <w:rsid w:val="00F544C1"/>
    <w:rPr>
      <w:rFonts w:ascii="Courier New" w:hAnsi="Courier New" w:cs="Courier New" w:hint="default"/>
    </w:rPr>
  </w:style>
  <w:style w:type="character" w:customStyle="1" w:styleId="WW8Num60z3">
    <w:name w:val="WW8Num60z3"/>
    <w:rsid w:val="00F544C1"/>
    <w:rPr>
      <w:rFonts w:ascii="Symbol" w:hAnsi="Symbol" w:cs="Symbol" w:hint="default"/>
    </w:rPr>
  </w:style>
  <w:style w:type="character" w:customStyle="1" w:styleId="WW8Num61z0">
    <w:name w:val="WW8Num61z0"/>
    <w:rsid w:val="00F544C1"/>
    <w:rPr>
      <w:rFonts w:ascii="Symbol" w:hAnsi="Symbol" w:cs="Symbol" w:hint="default"/>
      <w:sz w:val="20"/>
    </w:rPr>
  </w:style>
  <w:style w:type="character" w:customStyle="1" w:styleId="WW8Num61z1">
    <w:name w:val="WW8Num61z1"/>
    <w:rsid w:val="00F544C1"/>
    <w:rPr>
      <w:rFonts w:ascii="Courier New" w:hAnsi="Courier New" w:cs="Courier New" w:hint="default"/>
    </w:rPr>
  </w:style>
  <w:style w:type="character" w:customStyle="1" w:styleId="WW8Num61z2">
    <w:name w:val="WW8Num61z2"/>
    <w:rsid w:val="00F544C1"/>
    <w:rPr>
      <w:rFonts w:ascii="Wingdings" w:hAnsi="Wingdings" w:cs="Wingdings" w:hint="default"/>
    </w:rPr>
  </w:style>
  <w:style w:type="character" w:customStyle="1" w:styleId="WW8Num61z3">
    <w:name w:val="WW8Num61z3"/>
    <w:rsid w:val="00F544C1"/>
    <w:rPr>
      <w:rFonts w:ascii="Symbol" w:hAnsi="Symbol" w:cs="Symbol" w:hint="default"/>
    </w:rPr>
  </w:style>
  <w:style w:type="character" w:customStyle="1" w:styleId="WW8Num62z0">
    <w:name w:val="WW8Num62z0"/>
    <w:rsid w:val="00F544C1"/>
    <w:rPr>
      <w:rFonts w:ascii="Symbol" w:hAnsi="Symbol" w:cs="Symbol" w:hint="default"/>
      <w:sz w:val="16"/>
    </w:rPr>
  </w:style>
  <w:style w:type="character" w:customStyle="1" w:styleId="WW8Num62z1">
    <w:name w:val="WW8Num62z1"/>
    <w:rsid w:val="00F544C1"/>
    <w:rPr>
      <w:rFonts w:ascii="Courier New" w:hAnsi="Courier New" w:cs="Courier New" w:hint="default"/>
    </w:rPr>
  </w:style>
  <w:style w:type="character" w:customStyle="1" w:styleId="WW8Num62z2">
    <w:name w:val="WW8Num62z2"/>
    <w:rsid w:val="00F544C1"/>
    <w:rPr>
      <w:rFonts w:ascii="Wingdings" w:hAnsi="Wingdings" w:cs="Wingdings" w:hint="default"/>
    </w:rPr>
  </w:style>
  <w:style w:type="character" w:customStyle="1" w:styleId="WW8Num62z3">
    <w:name w:val="WW8Num62z3"/>
    <w:rsid w:val="00F544C1"/>
    <w:rPr>
      <w:rFonts w:ascii="Symbol" w:hAnsi="Symbol" w:cs="Symbol" w:hint="default"/>
    </w:rPr>
  </w:style>
  <w:style w:type="character" w:customStyle="1" w:styleId="WW8Num63z0">
    <w:name w:val="WW8Num63z0"/>
    <w:rsid w:val="00F544C1"/>
    <w:rPr>
      <w:rFonts w:ascii="Times New Roman" w:hAnsi="Times New Roman" w:cs="Times New Roman" w:hint="default"/>
      <w:b/>
      <w:bCs w:val="0"/>
      <w:i w:val="0"/>
      <w:iCs w:val="0"/>
      <w:sz w:val="24"/>
    </w:rPr>
  </w:style>
  <w:style w:type="character" w:customStyle="1" w:styleId="WW8Num65z0">
    <w:name w:val="WW8Num65z0"/>
    <w:rsid w:val="00F544C1"/>
    <w:rPr>
      <w:rFonts w:ascii="Symbol" w:hAnsi="Symbol" w:cs="Symbol" w:hint="default"/>
      <w:sz w:val="24"/>
    </w:rPr>
  </w:style>
  <w:style w:type="character" w:customStyle="1" w:styleId="WW8Num65z1">
    <w:name w:val="WW8Num65z1"/>
    <w:rsid w:val="00F544C1"/>
    <w:rPr>
      <w:rFonts w:ascii="Courier New" w:hAnsi="Courier New" w:cs="Courier New" w:hint="default"/>
    </w:rPr>
  </w:style>
  <w:style w:type="character" w:customStyle="1" w:styleId="WW8Num65z2">
    <w:name w:val="WW8Num65z2"/>
    <w:rsid w:val="00F544C1"/>
    <w:rPr>
      <w:rFonts w:ascii="Wingdings" w:hAnsi="Wingdings" w:cs="Wingdings" w:hint="default"/>
    </w:rPr>
  </w:style>
  <w:style w:type="character" w:customStyle="1" w:styleId="WW8Num65z3">
    <w:name w:val="WW8Num65z3"/>
    <w:rsid w:val="00F544C1"/>
    <w:rPr>
      <w:rFonts w:ascii="Symbol" w:hAnsi="Symbol" w:cs="Symbol" w:hint="default"/>
    </w:rPr>
  </w:style>
  <w:style w:type="character" w:customStyle="1" w:styleId="WW8Num66z0">
    <w:name w:val="WW8Num66z0"/>
    <w:rsid w:val="00F544C1"/>
    <w:rPr>
      <w:rFonts w:ascii="Symbol" w:hAnsi="Symbol" w:cs="Symbol" w:hint="default"/>
      <w:sz w:val="16"/>
    </w:rPr>
  </w:style>
  <w:style w:type="character" w:customStyle="1" w:styleId="WW8Num66z1">
    <w:name w:val="WW8Num66z1"/>
    <w:rsid w:val="00F544C1"/>
    <w:rPr>
      <w:rFonts w:ascii="Courier New" w:hAnsi="Courier New" w:cs="Courier New" w:hint="default"/>
    </w:rPr>
  </w:style>
  <w:style w:type="character" w:customStyle="1" w:styleId="WW8Num66z2">
    <w:name w:val="WW8Num66z2"/>
    <w:rsid w:val="00F544C1"/>
    <w:rPr>
      <w:rFonts w:ascii="Wingdings" w:hAnsi="Wingdings" w:cs="Wingdings" w:hint="default"/>
    </w:rPr>
  </w:style>
  <w:style w:type="character" w:customStyle="1" w:styleId="WW8Num66z3">
    <w:name w:val="WW8Num66z3"/>
    <w:rsid w:val="00F544C1"/>
    <w:rPr>
      <w:rFonts w:ascii="Symbol" w:hAnsi="Symbol" w:cs="Symbol" w:hint="default"/>
    </w:rPr>
  </w:style>
  <w:style w:type="character" w:customStyle="1" w:styleId="WW8Num68z1">
    <w:name w:val="WW8Num68z1"/>
    <w:rsid w:val="00F544C1"/>
    <w:rPr>
      <w:rFonts w:ascii="Courier New" w:hAnsi="Courier New" w:cs="Courier New" w:hint="default"/>
    </w:rPr>
  </w:style>
  <w:style w:type="character" w:customStyle="1" w:styleId="WW8Num68z2">
    <w:name w:val="WW8Num68z2"/>
    <w:rsid w:val="00F544C1"/>
    <w:rPr>
      <w:rFonts w:ascii="Wingdings" w:hAnsi="Wingdings" w:cs="Wingdings" w:hint="default"/>
    </w:rPr>
  </w:style>
  <w:style w:type="character" w:customStyle="1" w:styleId="WW8Num68z3">
    <w:name w:val="WW8Num68z3"/>
    <w:rsid w:val="00F544C1"/>
    <w:rPr>
      <w:rFonts w:ascii="Symbol" w:hAnsi="Symbol" w:cs="Symbol" w:hint="default"/>
    </w:rPr>
  </w:style>
  <w:style w:type="character" w:customStyle="1" w:styleId="WW8Num69z0">
    <w:name w:val="WW8Num69z0"/>
    <w:rsid w:val="00F544C1"/>
    <w:rPr>
      <w:rFonts w:ascii="Symbol" w:hAnsi="Symbol" w:cs="Symbol" w:hint="default"/>
      <w:sz w:val="24"/>
    </w:rPr>
  </w:style>
  <w:style w:type="character" w:customStyle="1" w:styleId="WW8Num69z1">
    <w:name w:val="WW8Num69z1"/>
    <w:rsid w:val="00F544C1"/>
    <w:rPr>
      <w:rFonts w:ascii="Courier New" w:hAnsi="Courier New" w:cs="Courier New" w:hint="default"/>
    </w:rPr>
  </w:style>
  <w:style w:type="character" w:customStyle="1" w:styleId="WW8Num69z2">
    <w:name w:val="WW8Num69z2"/>
    <w:rsid w:val="00F544C1"/>
    <w:rPr>
      <w:rFonts w:ascii="Wingdings" w:hAnsi="Wingdings" w:cs="Wingdings" w:hint="default"/>
    </w:rPr>
  </w:style>
  <w:style w:type="character" w:customStyle="1" w:styleId="WW8Num69z3">
    <w:name w:val="WW8Num69z3"/>
    <w:rsid w:val="00F544C1"/>
    <w:rPr>
      <w:rFonts w:ascii="Symbol" w:hAnsi="Symbol" w:cs="Symbol" w:hint="default"/>
    </w:rPr>
  </w:style>
  <w:style w:type="character" w:customStyle="1" w:styleId="WW8Num70z0">
    <w:name w:val="WW8Num70z0"/>
    <w:rsid w:val="00F544C1"/>
    <w:rPr>
      <w:rFonts w:ascii="Symbol" w:hAnsi="Symbol" w:cs="Symbol" w:hint="default"/>
      <w:sz w:val="20"/>
    </w:rPr>
  </w:style>
  <w:style w:type="character" w:customStyle="1" w:styleId="WW8Num70z1">
    <w:name w:val="WW8Num70z1"/>
    <w:rsid w:val="00F544C1"/>
    <w:rPr>
      <w:rFonts w:ascii="Courier New" w:hAnsi="Courier New" w:cs="Courier New" w:hint="default"/>
    </w:rPr>
  </w:style>
  <w:style w:type="character" w:customStyle="1" w:styleId="WW8Num70z2">
    <w:name w:val="WW8Num70z2"/>
    <w:rsid w:val="00F544C1"/>
    <w:rPr>
      <w:rFonts w:ascii="Wingdings" w:hAnsi="Wingdings" w:cs="Wingdings" w:hint="default"/>
    </w:rPr>
  </w:style>
  <w:style w:type="character" w:customStyle="1" w:styleId="WW8Num70z3">
    <w:name w:val="WW8Num70z3"/>
    <w:rsid w:val="00F544C1"/>
    <w:rPr>
      <w:rFonts w:ascii="Symbol" w:hAnsi="Symbol" w:cs="Symbol" w:hint="default"/>
    </w:rPr>
  </w:style>
  <w:style w:type="character" w:customStyle="1" w:styleId="WW8Num71z0">
    <w:name w:val="WW8Num71z0"/>
    <w:rsid w:val="00F544C1"/>
    <w:rPr>
      <w:rFonts w:ascii="Courier New" w:hAnsi="Courier New" w:cs="Times New Roman" w:hint="default"/>
    </w:rPr>
  </w:style>
  <w:style w:type="character" w:customStyle="1" w:styleId="WW8Num71z1">
    <w:name w:val="WW8Num71z1"/>
    <w:rsid w:val="00F544C1"/>
    <w:rPr>
      <w:rFonts w:ascii="Courier New" w:hAnsi="Courier New" w:cs="Courier New" w:hint="default"/>
    </w:rPr>
  </w:style>
  <w:style w:type="character" w:customStyle="1" w:styleId="WW8Num71z2">
    <w:name w:val="WW8Num71z2"/>
    <w:rsid w:val="00F544C1"/>
    <w:rPr>
      <w:rFonts w:ascii="Wingdings" w:hAnsi="Wingdings" w:cs="Wingdings" w:hint="default"/>
    </w:rPr>
  </w:style>
  <w:style w:type="character" w:customStyle="1" w:styleId="WW8Num71z3">
    <w:name w:val="WW8Num71z3"/>
    <w:rsid w:val="00F544C1"/>
    <w:rPr>
      <w:rFonts w:ascii="Symbol" w:hAnsi="Symbol" w:cs="Symbol" w:hint="default"/>
    </w:rPr>
  </w:style>
  <w:style w:type="character" w:customStyle="1" w:styleId="WW8NumSt67z0">
    <w:name w:val="WW8NumSt67z0"/>
    <w:rsid w:val="00F544C1"/>
    <w:rPr>
      <w:rFonts w:ascii="Symbol" w:hAnsi="Symbol" w:cs="Symbol" w:hint="default"/>
    </w:rPr>
  </w:style>
  <w:style w:type="character" w:customStyle="1" w:styleId="text31">
    <w:name w:val="text31"/>
    <w:rsid w:val="00F544C1"/>
    <w:rPr>
      <w:rFonts w:ascii="Verdana" w:hAnsi="Verdana" w:cs="Verdana" w:hint="default"/>
      <w:strike w:val="0"/>
      <w:dstrike w:val="0"/>
      <w:color w:val="000000"/>
      <w:sz w:val="18"/>
      <w:szCs w:val="18"/>
      <w:u w:val="none"/>
      <w:effect w:val="none"/>
    </w:rPr>
  </w:style>
  <w:style w:type="character" w:customStyle="1" w:styleId="TytuZnak">
    <w:name w:val="Tytuł Znak"/>
    <w:link w:val="Tytu"/>
    <w:rsid w:val="00F544C1"/>
    <w:rPr>
      <w:b/>
      <w:bCs w:val="0"/>
      <w:sz w:val="24"/>
      <w:u w:val="single"/>
    </w:rPr>
  </w:style>
  <w:style w:type="character" w:customStyle="1" w:styleId="Tekstpodstawowywcity2Znak">
    <w:name w:val="Tekst podstawowy wcięty 2 Znak"/>
    <w:link w:val="Tekstpodstawowywcity2"/>
    <w:rsid w:val="00F544C1"/>
    <w:rPr>
      <w:sz w:val="24"/>
      <w:szCs w:val="24"/>
    </w:rPr>
  </w:style>
  <w:style w:type="character" w:customStyle="1" w:styleId="Tekstpodstawowywcity3Znak">
    <w:name w:val="Tekst podstawowy wcięty 3 Znak"/>
    <w:rsid w:val="00F544C1"/>
    <w:rPr>
      <w:rFonts w:ascii="Century Gothic" w:hAnsi="Century Gothic" w:cs="Century Gothic" w:hint="default"/>
      <w:sz w:val="24"/>
      <w:szCs w:val="24"/>
    </w:rPr>
  </w:style>
  <w:style w:type="character" w:customStyle="1" w:styleId="Znakinumeracji">
    <w:name w:val="Znaki numeracji"/>
    <w:rsid w:val="00F544C1"/>
    <w:rPr>
      <w:sz w:val="28"/>
      <w:szCs w:val="28"/>
    </w:rPr>
  </w:style>
  <w:style w:type="character" w:customStyle="1" w:styleId="ListLabel80">
    <w:name w:val="ListLabel 80"/>
    <w:rsid w:val="00F544C1"/>
    <w:rPr>
      <w:i w:val="0"/>
      <w:iCs w:val="0"/>
    </w:rPr>
  </w:style>
  <w:style w:type="character" w:customStyle="1" w:styleId="ListLabel81">
    <w:name w:val="ListLabel 81"/>
    <w:rsid w:val="00F544C1"/>
    <w:rPr>
      <w:b/>
      <w:bCs/>
      <w:i w:val="0"/>
      <w:iCs w:val="0"/>
    </w:rPr>
  </w:style>
  <w:style w:type="character" w:customStyle="1" w:styleId="ListLabel26">
    <w:name w:val="ListLabel 26"/>
    <w:rsid w:val="00F544C1"/>
    <w:rPr>
      <w:i w:val="0"/>
      <w:iCs w:val="0"/>
    </w:rPr>
  </w:style>
  <w:style w:type="character" w:customStyle="1" w:styleId="ListLabel27">
    <w:name w:val="ListLabel 27"/>
    <w:rsid w:val="00F544C1"/>
    <w:rPr>
      <w:b/>
      <w:bCs/>
      <w:i w:val="0"/>
      <w:iCs w:val="0"/>
    </w:rPr>
  </w:style>
  <w:style w:type="character" w:customStyle="1" w:styleId="WW8Num11z4">
    <w:name w:val="WW8Num11z4"/>
    <w:rsid w:val="00F544C1"/>
  </w:style>
  <w:style w:type="character" w:customStyle="1" w:styleId="WW8Num11z5">
    <w:name w:val="WW8Num11z5"/>
    <w:rsid w:val="00F544C1"/>
  </w:style>
  <w:style w:type="character" w:customStyle="1" w:styleId="WW8Num11z6">
    <w:name w:val="WW8Num11z6"/>
    <w:rsid w:val="00F544C1"/>
  </w:style>
  <w:style w:type="character" w:customStyle="1" w:styleId="WW8Num11z7">
    <w:name w:val="WW8Num11z7"/>
    <w:rsid w:val="00F544C1"/>
  </w:style>
  <w:style w:type="character" w:customStyle="1" w:styleId="WW8Num11z8">
    <w:name w:val="WW8Num11z8"/>
    <w:rsid w:val="00F544C1"/>
  </w:style>
  <w:style w:type="character" w:customStyle="1" w:styleId="WW8Num9z3">
    <w:name w:val="WW8Num9z3"/>
    <w:rsid w:val="00F544C1"/>
    <w:rPr>
      <w:rFonts w:ascii="Symbol" w:hAnsi="Symbol" w:cs="Symbol" w:hint="default"/>
    </w:rPr>
  </w:style>
  <w:style w:type="character" w:customStyle="1" w:styleId="WW8Num9z4">
    <w:name w:val="WW8Num9z4"/>
    <w:rsid w:val="00F544C1"/>
    <w:rPr>
      <w:rFonts w:ascii="Courier New" w:hAnsi="Courier New" w:cs="Courier New" w:hint="default"/>
    </w:rPr>
  </w:style>
  <w:style w:type="character" w:customStyle="1" w:styleId="WW-czeinternetowe">
    <w:name w:val="WW-Łącze internetowe"/>
    <w:rsid w:val="00F544C1"/>
    <w:rPr>
      <w:color w:val="0000FF"/>
      <w:u w:val="single"/>
    </w:rPr>
  </w:style>
  <w:style w:type="character" w:customStyle="1" w:styleId="WW-Numerstron">
    <w:name w:val="WW-Numer stron"/>
    <w:rsid w:val="00F544C1"/>
  </w:style>
  <w:style w:type="character" w:customStyle="1" w:styleId="WW-Odwiedzoneczeinternetowe">
    <w:name w:val="WW-Odwiedzone łącze internetowe"/>
    <w:rsid w:val="00F544C1"/>
    <w:rPr>
      <w:color w:val="800080"/>
      <w:u w:val="single"/>
    </w:rPr>
  </w:style>
  <w:style w:type="character" w:customStyle="1" w:styleId="StopkaZnak1">
    <w:name w:val="Stopka Znak1"/>
    <w:rsid w:val="00F544C1"/>
    <w:rPr>
      <w:sz w:val="24"/>
      <w:szCs w:val="24"/>
    </w:rPr>
  </w:style>
  <w:style w:type="character" w:customStyle="1" w:styleId="Znakiwypunktowania">
    <w:name w:val="Znaki wypunktowania"/>
    <w:rsid w:val="00F544C1"/>
    <w:rPr>
      <w:rFonts w:ascii="OpenSymbol" w:eastAsia="OpenSymbol" w:hAnsi="OpenSymbol" w:cs="OpenSymbol" w:hint="default"/>
    </w:rPr>
  </w:style>
  <w:style w:type="character" w:customStyle="1" w:styleId="Odwoanieprzypisukocowego1">
    <w:name w:val="Odwołanie przypisu końcowego1"/>
    <w:rsid w:val="00F544C1"/>
    <w:rPr>
      <w:vertAlign w:val="superscript"/>
    </w:rPr>
  </w:style>
  <w:style w:type="character" w:customStyle="1" w:styleId="TekstpodstawowyZnak1">
    <w:name w:val="Tekst podstawowy Znak1"/>
    <w:qFormat/>
    <w:rsid w:val="00F544C1"/>
    <w:rPr>
      <w:b/>
      <w:bCs/>
      <w:sz w:val="24"/>
    </w:rPr>
  </w:style>
  <w:style w:type="character" w:customStyle="1" w:styleId="Tekstpodstawowy2Znak1">
    <w:name w:val="Tekst podstawowy 2 Znak1"/>
    <w:rsid w:val="00F544C1"/>
    <w:rPr>
      <w:sz w:val="24"/>
    </w:rPr>
  </w:style>
  <w:style w:type="character" w:customStyle="1" w:styleId="TekstpodstawowywcityZnak1">
    <w:name w:val="Tekst podstawowy wcięty Znak1"/>
    <w:rsid w:val="00F544C1"/>
    <w:rPr>
      <w:sz w:val="28"/>
    </w:rPr>
  </w:style>
  <w:style w:type="character" w:customStyle="1" w:styleId="Tekstpodstawowywcity2Znak1">
    <w:name w:val="Tekst podstawowy wcięty 2 Znak1"/>
    <w:rsid w:val="00F544C1"/>
    <w:rPr>
      <w:sz w:val="24"/>
    </w:rPr>
  </w:style>
  <w:style w:type="character" w:customStyle="1" w:styleId="Tekstpodstawowywcity3Znak1">
    <w:name w:val="Tekst podstawowy wcięty 3 Znak1"/>
    <w:rsid w:val="00F544C1"/>
    <w:rPr>
      <w:rFonts w:ascii="Century Gothic" w:hAnsi="Century Gothic" w:cs="Century Gothic" w:hint="default"/>
      <w:sz w:val="24"/>
    </w:rPr>
  </w:style>
  <w:style w:type="character" w:customStyle="1" w:styleId="Tekstpodstawowy3Znak">
    <w:name w:val="Tekst podstawowy 3 Znak"/>
    <w:rsid w:val="00F544C1"/>
    <w:rPr>
      <w:sz w:val="24"/>
    </w:rPr>
  </w:style>
  <w:style w:type="character" w:customStyle="1" w:styleId="ListLabel1">
    <w:name w:val="ListLabel 1"/>
    <w:rsid w:val="00F544C1"/>
    <w:rPr>
      <w:rFonts w:ascii="Symbol" w:hAnsi="Symbol" w:cs="Symbol" w:hint="default"/>
    </w:rPr>
  </w:style>
  <w:style w:type="character" w:customStyle="1" w:styleId="ListLabel2">
    <w:name w:val="ListLabel 2"/>
    <w:rsid w:val="00F544C1"/>
    <w:rPr>
      <w:rFonts w:ascii="Symbol" w:hAnsi="Symbol" w:cs="Symbol" w:hint="default"/>
      <w:sz w:val="16"/>
    </w:rPr>
  </w:style>
  <w:style w:type="character" w:customStyle="1" w:styleId="ListLabel3">
    <w:name w:val="ListLabel 3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4">
    <w:name w:val="ListLabel 4"/>
    <w:rsid w:val="00F544C1"/>
    <w:rPr>
      <w:rFonts w:ascii="Wingdings" w:hAnsi="Wingdings" w:cs="Wingdings" w:hint="default"/>
    </w:rPr>
  </w:style>
  <w:style w:type="character" w:customStyle="1" w:styleId="ListLabel5">
    <w:name w:val="ListLabel 5"/>
    <w:rsid w:val="00F544C1"/>
    <w:rPr>
      <w:rFonts w:ascii="Wingdings" w:hAnsi="Wingdings" w:cs="Wingdings" w:hint="default"/>
      <w:sz w:val="28"/>
    </w:rPr>
  </w:style>
  <w:style w:type="character" w:customStyle="1" w:styleId="ListLabel6">
    <w:name w:val="ListLabel 6"/>
    <w:rsid w:val="00F544C1"/>
    <w:rPr>
      <w:i w:val="0"/>
      <w:iCs w:val="0"/>
    </w:rPr>
  </w:style>
  <w:style w:type="character" w:customStyle="1" w:styleId="ListLabel7">
    <w:name w:val="ListLabel 7"/>
    <w:rsid w:val="00F544C1"/>
    <w:rPr>
      <w:b/>
      <w:bCs/>
      <w:i w:val="0"/>
      <w:iCs w:val="0"/>
    </w:rPr>
  </w:style>
  <w:style w:type="character" w:customStyle="1" w:styleId="ListLabel8">
    <w:name w:val="ListLabel 8"/>
    <w:rsid w:val="00F544C1"/>
    <w:rPr>
      <w:rFonts w:ascii="Times New Roman" w:hAnsi="Times New Roman" w:cs="Times New Roman" w:hint="default"/>
      <w:szCs w:val="24"/>
    </w:rPr>
  </w:style>
  <w:style w:type="character" w:customStyle="1" w:styleId="ListLabel9">
    <w:name w:val="ListLabel 9"/>
    <w:rsid w:val="00F544C1"/>
    <w:rPr>
      <w:rFonts w:ascii="Wingdings" w:hAnsi="Wingdings" w:cs="Wingdings" w:hint="default"/>
      <w:sz w:val="20"/>
    </w:rPr>
  </w:style>
  <w:style w:type="character" w:customStyle="1" w:styleId="ListLabel10">
    <w:name w:val="ListLabel 10"/>
    <w:rsid w:val="00F544C1"/>
    <w:rPr>
      <w:rFonts w:ascii="Times New Roman" w:eastAsia="Times New Roman" w:hAnsi="Times New Roman" w:cs="Times New Roman" w:hint="default"/>
    </w:rPr>
  </w:style>
  <w:style w:type="character" w:customStyle="1" w:styleId="ListLabel11">
    <w:name w:val="ListLabel 11"/>
    <w:rsid w:val="00F544C1"/>
    <w:rPr>
      <w:rFonts w:ascii="Courier New" w:hAnsi="Courier New" w:cs="Courier New" w:hint="default"/>
    </w:rPr>
  </w:style>
  <w:style w:type="character" w:customStyle="1" w:styleId="ListLabel12">
    <w:name w:val="ListLabel 12"/>
    <w:rsid w:val="00F544C1"/>
    <w:rPr>
      <w:rFonts w:ascii="Symbol" w:hAnsi="Symbol" w:cs="Symbol" w:hint="default"/>
    </w:rPr>
  </w:style>
  <w:style w:type="character" w:customStyle="1" w:styleId="ListLabel13">
    <w:name w:val="ListLabel 13"/>
    <w:rsid w:val="00F544C1"/>
    <w:rPr>
      <w:rFonts w:ascii="Symbol" w:hAnsi="Symbol" w:cs="Symbol" w:hint="default"/>
      <w:sz w:val="16"/>
    </w:rPr>
  </w:style>
  <w:style w:type="character" w:customStyle="1" w:styleId="ListLabel14">
    <w:name w:val="ListLabel 14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15">
    <w:name w:val="ListLabel 15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16">
    <w:name w:val="ListLabel 16"/>
    <w:rsid w:val="00F544C1"/>
    <w:rPr>
      <w:rFonts w:ascii="Wingdings" w:hAnsi="Wingdings" w:cs="Wingdings" w:hint="default"/>
      <w:sz w:val="28"/>
    </w:rPr>
  </w:style>
  <w:style w:type="character" w:customStyle="1" w:styleId="ListLabel17">
    <w:name w:val="ListLabel 17"/>
    <w:rsid w:val="00F544C1"/>
    <w:rPr>
      <w:i w:val="0"/>
      <w:iCs w:val="0"/>
    </w:rPr>
  </w:style>
  <w:style w:type="character" w:customStyle="1" w:styleId="ListLabel18">
    <w:name w:val="ListLabel 18"/>
    <w:rsid w:val="00F544C1"/>
    <w:rPr>
      <w:b/>
      <w:bCs/>
      <w:i w:val="0"/>
      <w:iCs w:val="0"/>
    </w:rPr>
  </w:style>
  <w:style w:type="character" w:customStyle="1" w:styleId="ListLabel19">
    <w:name w:val="ListLabel 19"/>
    <w:rsid w:val="00F544C1"/>
    <w:rPr>
      <w:rFonts w:ascii="Times New Roman" w:hAnsi="Times New Roman" w:cs="Times New Roman" w:hint="default"/>
      <w:szCs w:val="24"/>
    </w:rPr>
  </w:style>
  <w:style w:type="character" w:customStyle="1" w:styleId="ListLabel20">
    <w:name w:val="ListLabel 20"/>
    <w:rsid w:val="00F544C1"/>
    <w:rPr>
      <w:rFonts w:ascii="Wingdings" w:hAnsi="Wingdings" w:cs="Wingdings" w:hint="default"/>
      <w:sz w:val="20"/>
    </w:rPr>
  </w:style>
  <w:style w:type="character" w:customStyle="1" w:styleId="ListLabel21">
    <w:name w:val="ListLabel 21"/>
    <w:rsid w:val="00F544C1"/>
    <w:rPr>
      <w:rFonts w:ascii="Courier New" w:hAnsi="Courier New" w:cs="Courier New" w:hint="default"/>
    </w:rPr>
  </w:style>
  <w:style w:type="character" w:customStyle="1" w:styleId="ListLabel22">
    <w:name w:val="ListLabel 22"/>
    <w:rsid w:val="00F544C1"/>
    <w:rPr>
      <w:rFonts w:ascii="Times New Roman" w:hAnsi="Times New Roman" w:cs="Times New Roman" w:hint="default"/>
    </w:rPr>
  </w:style>
  <w:style w:type="character" w:customStyle="1" w:styleId="ListLabel23">
    <w:name w:val="ListLabel 23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24">
    <w:name w:val="ListLabel 24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25">
    <w:name w:val="ListLabel 25"/>
    <w:rsid w:val="00F544C1"/>
    <w:rPr>
      <w:rFonts w:ascii="Wingdings" w:hAnsi="Wingdings" w:cs="Wingdings" w:hint="default"/>
      <w:sz w:val="28"/>
    </w:rPr>
  </w:style>
  <w:style w:type="character" w:customStyle="1" w:styleId="ListLabel28">
    <w:name w:val="ListLabel 28"/>
    <w:rsid w:val="00F544C1"/>
    <w:rPr>
      <w:rFonts w:ascii="Times New Roman" w:hAnsi="Times New Roman" w:cs="Times New Roman" w:hint="default"/>
      <w:szCs w:val="24"/>
    </w:rPr>
  </w:style>
  <w:style w:type="character" w:customStyle="1" w:styleId="ListLabel29">
    <w:name w:val="ListLabel 29"/>
    <w:rsid w:val="00F544C1"/>
    <w:rPr>
      <w:rFonts w:ascii="Wingdings" w:hAnsi="Wingdings" w:cs="Wingdings" w:hint="default"/>
      <w:sz w:val="20"/>
    </w:rPr>
  </w:style>
  <w:style w:type="character" w:customStyle="1" w:styleId="ListLabel30">
    <w:name w:val="ListLabel 30"/>
    <w:rsid w:val="00F544C1"/>
    <w:rPr>
      <w:rFonts w:ascii="Symbol" w:hAnsi="Symbol" w:cs="Symbol" w:hint="default"/>
    </w:rPr>
  </w:style>
  <w:style w:type="character" w:customStyle="1" w:styleId="ListLabel31">
    <w:name w:val="ListLabel 31"/>
    <w:rsid w:val="00F544C1"/>
    <w:rPr>
      <w:rFonts w:ascii="Courier New" w:hAnsi="Courier New" w:cs="Courier New" w:hint="default"/>
    </w:rPr>
  </w:style>
  <w:style w:type="character" w:customStyle="1" w:styleId="ListLabel32">
    <w:name w:val="ListLabel 32"/>
    <w:rsid w:val="00F544C1"/>
    <w:rPr>
      <w:rFonts w:ascii="Times New Roman" w:hAnsi="Times New Roman" w:cs="Times New Roman" w:hint="default"/>
    </w:rPr>
  </w:style>
  <w:style w:type="character" w:customStyle="1" w:styleId="ListLabel33">
    <w:name w:val="ListLabel 33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34">
    <w:name w:val="ListLabel 34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35">
    <w:name w:val="ListLabel 35"/>
    <w:rsid w:val="00F544C1"/>
    <w:rPr>
      <w:rFonts w:ascii="Wingdings" w:hAnsi="Wingdings" w:cs="Wingdings" w:hint="default"/>
      <w:sz w:val="28"/>
    </w:rPr>
  </w:style>
  <w:style w:type="character" w:customStyle="1" w:styleId="ListLabel36">
    <w:name w:val="ListLabel 36"/>
    <w:rsid w:val="00F544C1"/>
    <w:rPr>
      <w:i w:val="0"/>
      <w:iCs w:val="0"/>
    </w:rPr>
  </w:style>
  <w:style w:type="character" w:customStyle="1" w:styleId="ListLabel37">
    <w:name w:val="ListLabel 37"/>
    <w:rsid w:val="00F544C1"/>
    <w:rPr>
      <w:b/>
      <w:bCs/>
      <w:i w:val="0"/>
      <w:iCs w:val="0"/>
    </w:rPr>
  </w:style>
  <w:style w:type="character" w:customStyle="1" w:styleId="ListLabel38">
    <w:name w:val="ListLabel 38"/>
    <w:rsid w:val="00F544C1"/>
    <w:rPr>
      <w:rFonts w:ascii="Times New Roman" w:hAnsi="Times New Roman" w:cs="Times New Roman" w:hint="default"/>
      <w:szCs w:val="24"/>
    </w:rPr>
  </w:style>
  <w:style w:type="character" w:customStyle="1" w:styleId="ListLabel39">
    <w:name w:val="ListLabel 39"/>
    <w:rsid w:val="00F544C1"/>
    <w:rPr>
      <w:rFonts w:ascii="Wingdings" w:hAnsi="Wingdings" w:cs="Wingdings" w:hint="default"/>
      <w:sz w:val="20"/>
    </w:rPr>
  </w:style>
  <w:style w:type="character" w:customStyle="1" w:styleId="ListLabel40">
    <w:name w:val="ListLabel 40"/>
    <w:rsid w:val="00F544C1"/>
    <w:rPr>
      <w:rFonts w:ascii="Symbol" w:hAnsi="Symbol" w:cs="Symbol" w:hint="default"/>
    </w:rPr>
  </w:style>
  <w:style w:type="character" w:customStyle="1" w:styleId="ListLabel41">
    <w:name w:val="ListLabel 41"/>
    <w:rsid w:val="00F544C1"/>
    <w:rPr>
      <w:rFonts w:ascii="Courier New" w:hAnsi="Courier New" w:cs="Courier New" w:hint="default"/>
    </w:rPr>
  </w:style>
  <w:style w:type="character" w:customStyle="1" w:styleId="ListLabel42">
    <w:name w:val="ListLabel 42"/>
    <w:rsid w:val="00F544C1"/>
    <w:rPr>
      <w:rFonts w:ascii="Times New Roman" w:hAnsi="Times New Roman" w:cs="Times New Roman" w:hint="default"/>
    </w:rPr>
  </w:style>
  <w:style w:type="character" w:customStyle="1" w:styleId="ListLabel43">
    <w:name w:val="ListLabel 43"/>
    <w:rsid w:val="00F544C1"/>
    <w:rPr>
      <w:rFonts w:ascii="Wingdings" w:hAnsi="Wingdings" w:cs="Wingdings" w:hint="default"/>
    </w:rPr>
  </w:style>
  <w:style w:type="character" w:customStyle="1" w:styleId="ListLabel44">
    <w:name w:val="ListLabel 44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45">
    <w:name w:val="ListLabel 45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46">
    <w:name w:val="ListLabel 46"/>
    <w:rsid w:val="00F544C1"/>
    <w:rPr>
      <w:rFonts w:ascii="Wingdings" w:hAnsi="Wingdings" w:cs="Wingdings" w:hint="default"/>
      <w:sz w:val="28"/>
    </w:rPr>
  </w:style>
  <w:style w:type="character" w:customStyle="1" w:styleId="ListLabel47">
    <w:name w:val="ListLabel 47"/>
    <w:rsid w:val="00F544C1"/>
    <w:rPr>
      <w:i w:val="0"/>
      <w:iCs w:val="0"/>
    </w:rPr>
  </w:style>
  <w:style w:type="character" w:customStyle="1" w:styleId="ListLabel48">
    <w:name w:val="ListLabel 48"/>
    <w:rsid w:val="00F544C1"/>
    <w:rPr>
      <w:b/>
      <w:bCs/>
      <w:i w:val="0"/>
      <w:iCs w:val="0"/>
    </w:rPr>
  </w:style>
  <w:style w:type="character" w:customStyle="1" w:styleId="ListLabel49">
    <w:name w:val="ListLabel 49"/>
    <w:rsid w:val="00F544C1"/>
    <w:rPr>
      <w:rFonts w:ascii="Times New Roman" w:hAnsi="Times New Roman" w:cs="Times New Roman" w:hint="default"/>
      <w:szCs w:val="24"/>
    </w:rPr>
  </w:style>
  <w:style w:type="character" w:customStyle="1" w:styleId="ListLabel50">
    <w:name w:val="ListLabel 50"/>
    <w:rsid w:val="00F544C1"/>
    <w:rPr>
      <w:rFonts w:ascii="Wingdings" w:hAnsi="Wingdings" w:cs="Wingdings" w:hint="default"/>
      <w:sz w:val="20"/>
    </w:rPr>
  </w:style>
  <w:style w:type="character" w:customStyle="1" w:styleId="ListLabel51">
    <w:name w:val="ListLabel 51"/>
    <w:rsid w:val="00F544C1"/>
    <w:rPr>
      <w:rFonts w:ascii="Symbol" w:hAnsi="Symbol" w:cs="Symbol" w:hint="default"/>
    </w:rPr>
  </w:style>
  <w:style w:type="character" w:customStyle="1" w:styleId="ListLabel52">
    <w:name w:val="ListLabel 52"/>
    <w:rsid w:val="00F544C1"/>
    <w:rPr>
      <w:rFonts w:ascii="Courier New" w:hAnsi="Courier New" w:cs="Courier New" w:hint="default"/>
    </w:rPr>
  </w:style>
  <w:style w:type="character" w:customStyle="1" w:styleId="ListLabel53">
    <w:name w:val="ListLabel 53"/>
    <w:rsid w:val="00F544C1"/>
    <w:rPr>
      <w:rFonts w:ascii="Times New Roman" w:hAnsi="Times New Roman" w:cs="Times New Roman" w:hint="default"/>
    </w:rPr>
  </w:style>
  <w:style w:type="character" w:customStyle="1" w:styleId="ListLabel54">
    <w:name w:val="ListLabel 54"/>
    <w:rsid w:val="00F544C1"/>
    <w:rPr>
      <w:rFonts w:ascii="Wingdings" w:hAnsi="Wingdings" w:cs="Wingdings" w:hint="default"/>
    </w:rPr>
  </w:style>
  <w:style w:type="character" w:customStyle="1" w:styleId="ListLabel55">
    <w:name w:val="ListLabel 55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56">
    <w:name w:val="ListLabel 56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57">
    <w:name w:val="ListLabel 57"/>
    <w:rsid w:val="00F544C1"/>
    <w:rPr>
      <w:rFonts w:ascii="Wingdings" w:hAnsi="Wingdings" w:cs="Wingdings" w:hint="default"/>
      <w:sz w:val="28"/>
    </w:rPr>
  </w:style>
  <w:style w:type="character" w:customStyle="1" w:styleId="ListLabel58">
    <w:name w:val="ListLabel 58"/>
    <w:rsid w:val="00F544C1"/>
    <w:rPr>
      <w:i w:val="0"/>
      <w:iCs w:val="0"/>
    </w:rPr>
  </w:style>
  <w:style w:type="character" w:customStyle="1" w:styleId="ListLabel59">
    <w:name w:val="ListLabel 59"/>
    <w:rsid w:val="00F544C1"/>
    <w:rPr>
      <w:b/>
      <w:bCs/>
      <w:i w:val="0"/>
      <w:iCs w:val="0"/>
    </w:rPr>
  </w:style>
  <w:style w:type="character" w:customStyle="1" w:styleId="ListLabel60">
    <w:name w:val="ListLabel 60"/>
    <w:rsid w:val="00F544C1"/>
    <w:rPr>
      <w:rFonts w:ascii="Times New Roman" w:hAnsi="Times New Roman" w:cs="Times New Roman" w:hint="default"/>
      <w:szCs w:val="24"/>
    </w:rPr>
  </w:style>
  <w:style w:type="character" w:customStyle="1" w:styleId="ListLabel61">
    <w:name w:val="ListLabel 61"/>
    <w:rsid w:val="00F544C1"/>
    <w:rPr>
      <w:rFonts w:ascii="Wingdings" w:hAnsi="Wingdings" w:cs="Wingdings" w:hint="default"/>
      <w:sz w:val="20"/>
    </w:rPr>
  </w:style>
  <w:style w:type="character" w:customStyle="1" w:styleId="ListLabel62">
    <w:name w:val="ListLabel 62"/>
    <w:rsid w:val="00F544C1"/>
    <w:rPr>
      <w:rFonts w:ascii="Symbol" w:hAnsi="Symbol" w:cs="Symbol" w:hint="default"/>
    </w:rPr>
  </w:style>
  <w:style w:type="character" w:customStyle="1" w:styleId="ListLabel63">
    <w:name w:val="ListLabel 63"/>
    <w:rsid w:val="00F544C1"/>
    <w:rPr>
      <w:rFonts w:ascii="Courier New" w:hAnsi="Courier New" w:cs="Courier New" w:hint="default"/>
    </w:rPr>
  </w:style>
  <w:style w:type="character" w:customStyle="1" w:styleId="ListLabel64">
    <w:name w:val="ListLabel 64"/>
    <w:rsid w:val="00F544C1"/>
    <w:rPr>
      <w:rFonts w:ascii="Times New Roman" w:hAnsi="Times New Roman" w:cs="Times New Roman" w:hint="default"/>
    </w:rPr>
  </w:style>
  <w:style w:type="character" w:customStyle="1" w:styleId="ListLabel65">
    <w:name w:val="ListLabel 65"/>
    <w:rsid w:val="00F544C1"/>
    <w:rPr>
      <w:rFonts w:ascii="Wingdings" w:hAnsi="Wingdings" w:cs="Wingdings" w:hint="default"/>
    </w:rPr>
  </w:style>
  <w:style w:type="character" w:customStyle="1" w:styleId="ListLabel66">
    <w:name w:val="ListLabel 66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67">
    <w:name w:val="ListLabel 67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68">
    <w:name w:val="ListLabel 68"/>
    <w:rsid w:val="00F544C1"/>
    <w:rPr>
      <w:rFonts w:ascii="Wingdings" w:hAnsi="Wingdings" w:cs="Wingdings" w:hint="default"/>
      <w:sz w:val="28"/>
    </w:rPr>
  </w:style>
  <w:style w:type="character" w:customStyle="1" w:styleId="ListLabel69">
    <w:name w:val="ListLabel 69"/>
    <w:rsid w:val="00F544C1"/>
    <w:rPr>
      <w:i w:val="0"/>
      <w:iCs w:val="0"/>
    </w:rPr>
  </w:style>
  <w:style w:type="character" w:customStyle="1" w:styleId="ListLabel70">
    <w:name w:val="ListLabel 70"/>
    <w:rsid w:val="00F544C1"/>
    <w:rPr>
      <w:b/>
      <w:bCs/>
      <w:i w:val="0"/>
      <w:iCs w:val="0"/>
    </w:rPr>
  </w:style>
  <w:style w:type="character" w:customStyle="1" w:styleId="ListLabel71">
    <w:name w:val="ListLabel 71"/>
    <w:rsid w:val="00F544C1"/>
    <w:rPr>
      <w:rFonts w:ascii="Times New Roman" w:hAnsi="Times New Roman" w:cs="Times New Roman" w:hint="default"/>
      <w:szCs w:val="24"/>
    </w:rPr>
  </w:style>
  <w:style w:type="character" w:customStyle="1" w:styleId="ListLabel72">
    <w:name w:val="ListLabel 72"/>
    <w:rsid w:val="00F544C1"/>
    <w:rPr>
      <w:rFonts w:ascii="Wingdings" w:hAnsi="Wingdings" w:cs="Wingdings" w:hint="default"/>
      <w:sz w:val="20"/>
    </w:rPr>
  </w:style>
  <w:style w:type="character" w:customStyle="1" w:styleId="ListLabel73">
    <w:name w:val="ListLabel 73"/>
    <w:rsid w:val="00F544C1"/>
    <w:rPr>
      <w:rFonts w:ascii="Symbol" w:hAnsi="Symbol" w:cs="Symbol" w:hint="default"/>
    </w:rPr>
  </w:style>
  <w:style w:type="character" w:customStyle="1" w:styleId="ListLabel74">
    <w:name w:val="ListLabel 74"/>
    <w:rsid w:val="00F544C1"/>
    <w:rPr>
      <w:rFonts w:ascii="Courier New" w:hAnsi="Courier New" w:cs="Courier New" w:hint="default"/>
    </w:rPr>
  </w:style>
  <w:style w:type="character" w:customStyle="1" w:styleId="ListLabel75">
    <w:name w:val="ListLabel 75"/>
    <w:rsid w:val="00F544C1"/>
    <w:rPr>
      <w:rFonts w:ascii="Times New Roman" w:hAnsi="Times New Roman" w:cs="Times New Roman" w:hint="default"/>
    </w:rPr>
  </w:style>
  <w:style w:type="character" w:customStyle="1" w:styleId="ListLabel76">
    <w:name w:val="ListLabel 76"/>
    <w:rsid w:val="00F544C1"/>
    <w:rPr>
      <w:rFonts w:ascii="Wingdings" w:hAnsi="Wingdings" w:cs="Wingdings" w:hint="default"/>
    </w:rPr>
  </w:style>
  <w:style w:type="character" w:customStyle="1" w:styleId="ListLabel77">
    <w:name w:val="ListLabel 77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78">
    <w:name w:val="ListLabel 78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79">
    <w:name w:val="ListLabel 79"/>
    <w:rsid w:val="00F544C1"/>
    <w:rPr>
      <w:rFonts w:ascii="Wingdings" w:hAnsi="Wingdings" w:cs="Wingdings" w:hint="default"/>
      <w:sz w:val="28"/>
    </w:rPr>
  </w:style>
  <w:style w:type="character" w:customStyle="1" w:styleId="ListLabel82">
    <w:name w:val="ListLabel 82"/>
    <w:rsid w:val="00F544C1"/>
    <w:rPr>
      <w:rFonts w:ascii="Times New Roman" w:hAnsi="Times New Roman" w:cs="Times New Roman" w:hint="default"/>
      <w:szCs w:val="24"/>
    </w:rPr>
  </w:style>
  <w:style w:type="character" w:customStyle="1" w:styleId="ListLabel83">
    <w:name w:val="ListLabel 83"/>
    <w:rsid w:val="00F544C1"/>
    <w:rPr>
      <w:rFonts w:ascii="Wingdings" w:hAnsi="Wingdings" w:cs="Wingdings" w:hint="default"/>
      <w:sz w:val="20"/>
    </w:rPr>
  </w:style>
  <w:style w:type="character" w:customStyle="1" w:styleId="ListLabel84">
    <w:name w:val="ListLabel 84"/>
    <w:rsid w:val="00F544C1"/>
    <w:rPr>
      <w:rFonts w:ascii="Symbol" w:hAnsi="Symbol" w:cs="Symbol" w:hint="default"/>
    </w:rPr>
  </w:style>
  <w:style w:type="character" w:customStyle="1" w:styleId="ListLabel85">
    <w:name w:val="ListLabel 85"/>
    <w:rsid w:val="00F544C1"/>
    <w:rPr>
      <w:rFonts w:ascii="Courier New" w:hAnsi="Courier New" w:cs="Courier New" w:hint="default"/>
    </w:rPr>
  </w:style>
  <w:style w:type="character" w:customStyle="1" w:styleId="ListLabel86">
    <w:name w:val="ListLabel 86"/>
    <w:rsid w:val="00F544C1"/>
    <w:rPr>
      <w:rFonts w:ascii="Times New Roman" w:hAnsi="Times New Roman" w:cs="Times New Roman" w:hint="default"/>
    </w:rPr>
  </w:style>
  <w:style w:type="character" w:customStyle="1" w:styleId="ListLabel87">
    <w:name w:val="ListLabel 87"/>
    <w:rsid w:val="00F544C1"/>
    <w:rPr>
      <w:rFonts w:ascii="Wingdings" w:hAnsi="Wingdings" w:cs="Wingdings" w:hint="default"/>
    </w:rPr>
  </w:style>
  <w:style w:type="character" w:customStyle="1" w:styleId="ListLabel88">
    <w:name w:val="ListLabel 88"/>
    <w:rsid w:val="00F544C1"/>
    <w:rPr>
      <w:rFonts w:ascii="Wingdings" w:hAnsi="Wingdings" w:cs="Wingdings" w:hint="default"/>
      <w:sz w:val="24"/>
      <w:szCs w:val="24"/>
      <w:vertAlign w:val="superscript"/>
    </w:rPr>
  </w:style>
  <w:style w:type="character" w:customStyle="1" w:styleId="ListLabel89">
    <w:name w:val="ListLabel 89"/>
    <w:rsid w:val="00F544C1"/>
    <w:rPr>
      <w:rFonts w:ascii="Wingdings" w:hAnsi="Wingdings" w:cs="Wingdings" w:hint="default"/>
      <w:b w:val="0"/>
      <w:bCs w:val="0"/>
    </w:rPr>
  </w:style>
  <w:style w:type="character" w:customStyle="1" w:styleId="ListLabel90">
    <w:name w:val="ListLabel 90"/>
    <w:rsid w:val="00F544C1"/>
    <w:rPr>
      <w:rFonts w:ascii="Wingdings" w:hAnsi="Wingdings" w:cs="Wingdings" w:hint="default"/>
      <w:sz w:val="28"/>
    </w:rPr>
  </w:style>
  <w:style w:type="character" w:customStyle="1" w:styleId="ListLabel91">
    <w:name w:val="ListLabel 91"/>
    <w:rsid w:val="00F544C1"/>
    <w:rPr>
      <w:i w:val="0"/>
      <w:iCs w:val="0"/>
    </w:rPr>
  </w:style>
  <w:style w:type="character" w:customStyle="1" w:styleId="ListLabel92">
    <w:name w:val="ListLabel 92"/>
    <w:rsid w:val="00F544C1"/>
    <w:rPr>
      <w:b/>
      <w:bCs/>
      <w:i w:val="0"/>
      <w:iCs w:val="0"/>
    </w:rPr>
  </w:style>
  <w:style w:type="character" w:customStyle="1" w:styleId="ListLabel93">
    <w:name w:val="ListLabel 93"/>
    <w:rsid w:val="00F544C1"/>
    <w:rPr>
      <w:rFonts w:ascii="Times New Roman" w:hAnsi="Times New Roman" w:cs="Times New Roman" w:hint="default"/>
      <w:szCs w:val="24"/>
    </w:rPr>
  </w:style>
  <w:style w:type="character" w:customStyle="1" w:styleId="ListLabel94">
    <w:name w:val="ListLabel 94"/>
    <w:rsid w:val="00F544C1"/>
    <w:rPr>
      <w:rFonts w:ascii="Wingdings" w:hAnsi="Wingdings" w:cs="Wingdings" w:hint="default"/>
      <w:sz w:val="20"/>
    </w:rPr>
  </w:style>
  <w:style w:type="character" w:customStyle="1" w:styleId="ListLabel95">
    <w:name w:val="ListLabel 95"/>
    <w:rsid w:val="00F544C1"/>
    <w:rPr>
      <w:rFonts w:ascii="Symbol" w:hAnsi="Symbol" w:cs="Symbol" w:hint="default"/>
    </w:rPr>
  </w:style>
  <w:style w:type="character" w:customStyle="1" w:styleId="ListLabel96">
    <w:name w:val="ListLabel 96"/>
    <w:rsid w:val="00F544C1"/>
    <w:rPr>
      <w:rFonts w:ascii="Courier New" w:hAnsi="Courier New" w:cs="Courier New" w:hint="default"/>
    </w:rPr>
  </w:style>
  <w:style w:type="character" w:customStyle="1" w:styleId="ListLabel97">
    <w:name w:val="ListLabel 97"/>
    <w:rsid w:val="00F544C1"/>
    <w:rPr>
      <w:rFonts w:ascii="Times New Roman" w:hAnsi="Times New Roman" w:cs="Times New Roman" w:hint="default"/>
    </w:rPr>
  </w:style>
  <w:style w:type="character" w:customStyle="1" w:styleId="ListLabel98">
    <w:name w:val="ListLabel 98"/>
    <w:rsid w:val="00F544C1"/>
    <w:rPr>
      <w:rFonts w:ascii="Wingdings" w:hAnsi="Wingdings" w:cs="Wingdings" w:hint="default"/>
    </w:rPr>
  </w:style>
  <w:style w:type="character" w:customStyle="1" w:styleId="czeindeksu">
    <w:name w:val="Łącze indeksu"/>
    <w:rsid w:val="00F544C1"/>
  </w:style>
  <w:style w:type="character" w:customStyle="1" w:styleId="PodpisZnak1">
    <w:name w:val="Podpis Znak1"/>
    <w:rsid w:val="00F544C1"/>
    <w:rPr>
      <w:rFonts w:cs="Mangal" w:hint="cs"/>
      <w:i/>
      <w:iCs/>
      <w:color w:val="00000A"/>
      <w:sz w:val="24"/>
      <w:szCs w:val="24"/>
      <w:lang w:eastAsia="zh-CN"/>
    </w:rPr>
  </w:style>
  <w:style w:type="character" w:customStyle="1" w:styleId="TytuZnak1">
    <w:name w:val="Tytuł Znak1"/>
    <w:rsid w:val="00F544C1"/>
    <w:rPr>
      <w:b/>
      <w:bCs w:val="0"/>
      <w:color w:val="00000A"/>
      <w:sz w:val="24"/>
      <w:u w:val="single"/>
      <w:lang w:eastAsia="zh-CN"/>
    </w:rPr>
  </w:style>
  <w:style w:type="character" w:customStyle="1" w:styleId="TekstdymkaZnak1">
    <w:name w:val="Tekst dymka Znak1"/>
    <w:rsid w:val="00F544C1"/>
    <w:rPr>
      <w:rFonts w:ascii="Tahoma" w:hAnsi="Tahoma" w:cs="Tahoma" w:hint="default"/>
      <w:color w:val="00000A"/>
      <w:sz w:val="16"/>
      <w:szCs w:val="16"/>
      <w:lang w:eastAsia="zh-CN"/>
    </w:rPr>
  </w:style>
  <w:style w:type="character" w:customStyle="1" w:styleId="Tekstpodstawowy2Znak2">
    <w:name w:val="Tekst podstawowy 2 Znak2"/>
    <w:rsid w:val="00F544C1"/>
    <w:rPr>
      <w:sz w:val="24"/>
      <w:szCs w:val="24"/>
      <w:lang w:eastAsia="zh-CN"/>
    </w:rPr>
  </w:style>
  <w:style w:type="character" w:customStyle="1" w:styleId="Tekstpodstawowywcity2Znak2">
    <w:name w:val="Tekst podstawowy wcięty 2 Znak2"/>
    <w:rsid w:val="00F544C1"/>
    <w:rPr>
      <w:sz w:val="24"/>
      <w:szCs w:val="24"/>
      <w:lang w:eastAsia="zh-CN"/>
    </w:rPr>
  </w:style>
  <w:style w:type="character" w:customStyle="1" w:styleId="Tekstpodstawowywcity3Znak2">
    <w:name w:val="Tekst podstawowy wcięty 3 Znak2"/>
    <w:rsid w:val="00F544C1"/>
    <w:rPr>
      <w:sz w:val="16"/>
      <w:szCs w:val="16"/>
      <w:lang w:eastAsia="zh-CN"/>
    </w:rPr>
  </w:style>
  <w:style w:type="character" w:customStyle="1" w:styleId="Tekstpodstawowy3Znak1">
    <w:name w:val="Tekst podstawowy 3 Znak1"/>
    <w:rsid w:val="00F544C1"/>
    <w:rPr>
      <w:sz w:val="16"/>
      <w:szCs w:val="16"/>
      <w:lang w:eastAsia="zh-CN"/>
    </w:rPr>
  </w:style>
  <w:style w:type="character" w:customStyle="1" w:styleId="ListLabel124">
    <w:name w:val="ListLabel 124"/>
    <w:rsid w:val="00F544C1"/>
    <w:rPr>
      <w:i w:val="0"/>
      <w:iCs w:val="0"/>
    </w:rPr>
  </w:style>
  <w:style w:type="character" w:customStyle="1" w:styleId="ListLabel125">
    <w:name w:val="ListLabel 125"/>
    <w:rsid w:val="00F544C1"/>
    <w:rPr>
      <w:b/>
      <w:bCs/>
      <w:i w:val="0"/>
      <w:iCs w:val="0"/>
    </w:rPr>
  </w:style>
  <w:style w:type="character" w:customStyle="1" w:styleId="TekstpodstawowyZnak2">
    <w:name w:val="Tekst podstawowy Znak2"/>
    <w:basedOn w:val="Domylnaczcionkaakapitu"/>
    <w:locked/>
    <w:rsid w:val="00F544C1"/>
    <w:rPr>
      <w:b/>
      <w:bCs/>
      <w:sz w:val="24"/>
      <w:szCs w:val="24"/>
      <w:lang w:eastAsia="zh-CN"/>
    </w:rPr>
  </w:style>
  <w:style w:type="character" w:customStyle="1" w:styleId="PodtytuZnak1">
    <w:name w:val="Podtytuł Znak1"/>
    <w:basedOn w:val="Domylnaczcionkaakapitu"/>
    <w:link w:val="Podtytu"/>
    <w:locked/>
    <w:rsid w:val="00F544C1"/>
    <w:rPr>
      <w:rFonts w:ascii="Arial" w:eastAsia="MS Mincho" w:hAnsi="Arial" w:cs="Tahoma"/>
      <w:i/>
      <w:iCs/>
      <w:sz w:val="28"/>
      <w:szCs w:val="28"/>
      <w:lang w:eastAsia="zh-CN"/>
    </w:rPr>
  </w:style>
  <w:style w:type="character" w:customStyle="1" w:styleId="TekstprzypisukocowegoZnak1">
    <w:name w:val="Tekst przypisu końcowego Znak1"/>
    <w:basedOn w:val="Domylnaczcionkaakapitu"/>
    <w:locked/>
    <w:rsid w:val="00F544C1"/>
    <w:rPr>
      <w:lang w:eastAsia="zh-CN"/>
    </w:rPr>
  </w:style>
  <w:style w:type="character" w:customStyle="1" w:styleId="TekstpodstawowywcityZnak2">
    <w:name w:val="Tekst podstawowy wcięty Znak2"/>
    <w:basedOn w:val="Domylnaczcionkaakapitu"/>
    <w:link w:val="Tekstpodstawowywcity"/>
    <w:locked/>
    <w:rsid w:val="00F544C1"/>
    <w:rPr>
      <w:sz w:val="28"/>
      <w:lang w:eastAsia="zh-CN"/>
    </w:rPr>
  </w:style>
  <w:style w:type="character" w:customStyle="1" w:styleId="PodpisZnak2">
    <w:name w:val="Podpis Znak2"/>
    <w:basedOn w:val="Domylnaczcionkaakapitu"/>
    <w:link w:val="Podpis"/>
    <w:locked/>
    <w:rsid w:val="00F544C1"/>
    <w:rPr>
      <w:rFonts w:cs="Mangal"/>
      <w:i/>
      <w:iCs/>
      <w:color w:val="00000A"/>
      <w:sz w:val="24"/>
      <w:szCs w:val="24"/>
      <w:lang w:eastAsia="zh-CN"/>
    </w:rPr>
  </w:style>
  <w:style w:type="character" w:customStyle="1" w:styleId="TekstdymkaZnak2">
    <w:name w:val="Tekst dymka Znak2"/>
    <w:basedOn w:val="Domylnaczcionkaakapitu"/>
    <w:locked/>
    <w:rsid w:val="00F544C1"/>
    <w:rPr>
      <w:rFonts w:ascii="Tahoma" w:hAnsi="Tahoma" w:cs="Tahoma"/>
      <w:color w:val="00000A"/>
      <w:sz w:val="16"/>
      <w:szCs w:val="16"/>
      <w:lang w:eastAsia="zh-CN"/>
    </w:rPr>
  </w:style>
  <w:style w:type="character" w:customStyle="1" w:styleId="Tekstpodstawowy2Znak3">
    <w:name w:val="Tekst podstawowy 2 Znak3"/>
    <w:basedOn w:val="Domylnaczcionkaakapitu"/>
    <w:link w:val="Tekstpodstawowy2"/>
    <w:uiPriority w:val="99"/>
    <w:semiHidden/>
    <w:locked/>
    <w:rsid w:val="00F544C1"/>
    <w:rPr>
      <w:rFonts w:ascii="Arial Narrow" w:eastAsia="Calibri" w:hAnsi="Arial Narrow"/>
      <w:sz w:val="24"/>
      <w:szCs w:val="22"/>
      <w:lang w:eastAsia="en-US"/>
    </w:rPr>
  </w:style>
  <w:style w:type="paragraph" w:styleId="Spistreci9">
    <w:name w:val="toc 9"/>
    <w:basedOn w:val="Indeks"/>
    <w:autoRedefine/>
    <w:uiPriority w:val="39"/>
    <w:unhideWhenUsed/>
    <w:rsid w:val="00F544C1"/>
    <w:pPr>
      <w:tabs>
        <w:tab w:val="right" w:leader="dot" w:pos="7374"/>
      </w:tabs>
      <w:ind w:left="2264"/>
    </w:pPr>
  </w:style>
  <w:style w:type="paragraph" w:styleId="Spistreci8">
    <w:name w:val="toc 8"/>
    <w:basedOn w:val="Indeks"/>
    <w:autoRedefine/>
    <w:uiPriority w:val="39"/>
    <w:unhideWhenUsed/>
    <w:rsid w:val="00F544C1"/>
    <w:pPr>
      <w:tabs>
        <w:tab w:val="right" w:leader="dot" w:pos="7657"/>
      </w:tabs>
      <w:ind w:left="1981"/>
    </w:pPr>
  </w:style>
  <w:style w:type="paragraph" w:styleId="Spistreci7">
    <w:name w:val="toc 7"/>
    <w:basedOn w:val="Indeks"/>
    <w:autoRedefine/>
    <w:uiPriority w:val="39"/>
    <w:unhideWhenUsed/>
    <w:rsid w:val="00F544C1"/>
    <w:pPr>
      <w:tabs>
        <w:tab w:val="right" w:leader="dot" w:pos="7940"/>
      </w:tabs>
      <w:ind w:left="1698"/>
    </w:pPr>
  </w:style>
  <w:style w:type="paragraph" w:styleId="Spistreci6">
    <w:name w:val="toc 6"/>
    <w:basedOn w:val="Indeks"/>
    <w:autoRedefine/>
    <w:uiPriority w:val="39"/>
    <w:unhideWhenUsed/>
    <w:rsid w:val="00F544C1"/>
    <w:pPr>
      <w:tabs>
        <w:tab w:val="right" w:leader="dot" w:pos="8223"/>
      </w:tabs>
      <w:ind w:left="1415"/>
    </w:pPr>
  </w:style>
  <w:style w:type="paragraph" w:styleId="Spistreci5">
    <w:name w:val="toc 5"/>
    <w:basedOn w:val="Indeks"/>
    <w:autoRedefine/>
    <w:uiPriority w:val="39"/>
    <w:unhideWhenUsed/>
    <w:rsid w:val="00F544C1"/>
    <w:pPr>
      <w:tabs>
        <w:tab w:val="right" w:leader="dot" w:pos="8506"/>
      </w:tabs>
      <w:ind w:left="1132"/>
    </w:pPr>
  </w:style>
  <w:style w:type="paragraph" w:styleId="Spistreci4">
    <w:name w:val="toc 4"/>
    <w:basedOn w:val="Indeks"/>
    <w:autoRedefine/>
    <w:uiPriority w:val="39"/>
    <w:unhideWhenUsed/>
    <w:rsid w:val="00F544C1"/>
    <w:pPr>
      <w:tabs>
        <w:tab w:val="right" w:leader="dot" w:pos="8789"/>
      </w:tabs>
      <w:ind w:left="849"/>
    </w:pPr>
  </w:style>
  <w:style w:type="paragraph" w:customStyle="1" w:styleId="Podpis6">
    <w:name w:val="Podpis6"/>
    <w:basedOn w:val="Normalny"/>
    <w:rsid w:val="007B6CE9"/>
    <w:pPr>
      <w:suppressLineNumbers/>
      <w:suppressAutoHyphens/>
      <w:spacing w:before="120" w:after="120"/>
    </w:pPr>
    <w:rPr>
      <w:rFonts w:ascii="Arial" w:hAnsi="Arial" w:cs="Tahoma"/>
      <w:i/>
      <w:iCs/>
      <w:sz w:val="24"/>
      <w:lang w:eastAsia="zh-CN"/>
    </w:rPr>
  </w:style>
  <w:style w:type="paragraph" w:customStyle="1" w:styleId="Podpis5">
    <w:name w:val="Podpis5"/>
    <w:basedOn w:val="Normalny"/>
    <w:rsid w:val="007B6CE9"/>
    <w:pPr>
      <w:suppressLineNumbers/>
      <w:suppressAutoHyphens/>
      <w:spacing w:before="120" w:after="120"/>
    </w:pPr>
    <w:rPr>
      <w:rFonts w:ascii="Arial" w:hAnsi="Arial" w:cs="Tahoma"/>
      <w:i/>
      <w:iCs/>
      <w:sz w:val="24"/>
      <w:lang w:eastAsia="zh-CN"/>
    </w:rPr>
  </w:style>
  <w:style w:type="paragraph" w:customStyle="1" w:styleId="Nagwek31">
    <w:name w:val="Nagłówek 31"/>
    <w:basedOn w:val="Normalny"/>
    <w:next w:val="Normalny"/>
    <w:rsid w:val="007B6CE9"/>
    <w:pPr>
      <w:suppressAutoHyphens/>
      <w:spacing w:before="240" w:after="120"/>
    </w:pPr>
    <w:rPr>
      <w:rFonts w:ascii="Arial" w:eastAsia="Arial" w:hAnsi="Arial" w:cs="Arial"/>
      <w:b/>
      <w:caps/>
      <w:sz w:val="24"/>
      <w:lang w:eastAsia="zh-CN"/>
    </w:rPr>
  </w:style>
  <w:style w:type="paragraph" w:customStyle="1" w:styleId="Nagwek41">
    <w:name w:val="Nagłówek 41"/>
    <w:basedOn w:val="Nagwek31"/>
    <w:next w:val="Normalny"/>
    <w:rsid w:val="007B6CE9"/>
    <w:pPr>
      <w:spacing w:before="480"/>
      <w:jc w:val="left"/>
    </w:pPr>
    <w:rPr>
      <w:b w:val="0"/>
    </w:rPr>
  </w:style>
  <w:style w:type="paragraph" w:customStyle="1" w:styleId="Stopka1">
    <w:name w:val="Stopka1"/>
    <w:basedOn w:val="Normalny"/>
    <w:rsid w:val="007B6CE9"/>
    <w:pPr>
      <w:tabs>
        <w:tab w:val="center" w:pos="4703"/>
        <w:tab w:val="right" w:pos="9406"/>
      </w:tabs>
      <w:suppressAutoHyphens/>
      <w:spacing w:after="120"/>
    </w:pPr>
    <w:rPr>
      <w:rFonts w:ascii="Times New Roman" w:hAnsi="Times New Roman" w:cs="Arial"/>
      <w:b/>
      <w:szCs w:val="20"/>
      <w:lang w:eastAsia="zh-CN"/>
    </w:rPr>
  </w:style>
  <w:style w:type="paragraph" w:customStyle="1" w:styleId="Tytu10">
    <w:name w:val="Tytuł1"/>
    <w:basedOn w:val="Normalny"/>
    <w:rsid w:val="007B6CE9"/>
    <w:pPr>
      <w:tabs>
        <w:tab w:val="left" w:pos="426"/>
      </w:tabs>
      <w:suppressAutoHyphens/>
      <w:spacing w:after="120"/>
      <w:jc w:val="center"/>
    </w:pPr>
    <w:rPr>
      <w:rFonts w:ascii="Times New Roman" w:hAnsi="Times New Roman" w:cs="Arial"/>
      <w:b/>
      <w:szCs w:val="20"/>
      <w:lang w:eastAsia="zh-CN"/>
    </w:rPr>
  </w:style>
  <w:style w:type="paragraph" w:customStyle="1" w:styleId="Nagwek51">
    <w:name w:val="Nagłówek 51"/>
    <w:basedOn w:val="Normalny"/>
    <w:next w:val="Normalny"/>
    <w:rsid w:val="007B6CE9"/>
    <w:pPr>
      <w:suppressAutoHyphens/>
      <w:spacing w:before="360" w:after="120"/>
    </w:pPr>
    <w:rPr>
      <w:rFonts w:ascii="Arial" w:hAnsi="Arial" w:cs="Arial"/>
      <w:szCs w:val="20"/>
      <w:u w:val="thick"/>
      <w:lang w:eastAsia="zh-CN"/>
    </w:rPr>
  </w:style>
  <w:style w:type="paragraph" w:customStyle="1" w:styleId="Nagwek110">
    <w:name w:val="Nagłówek 11"/>
    <w:basedOn w:val="Normalny"/>
    <w:next w:val="Normalny"/>
    <w:rsid w:val="007B6CE9"/>
    <w:pPr>
      <w:pBdr>
        <w:bottom w:val="single" w:sz="8" w:space="1" w:color="000000"/>
      </w:pBdr>
      <w:suppressAutoHyphens/>
      <w:spacing w:after="120"/>
    </w:pPr>
    <w:rPr>
      <w:rFonts w:ascii="Arial" w:eastAsia="Arial" w:hAnsi="Arial" w:cs="Arial"/>
      <w:b/>
      <w:caps/>
      <w:sz w:val="28"/>
      <w:szCs w:val="28"/>
      <w:lang w:eastAsia="zh-CN"/>
    </w:rPr>
  </w:style>
  <w:style w:type="paragraph" w:customStyle="1" w:styleId="Nagwek61">
    <w:name w:val="Nagłówek 61"/>
    <w:basedOn w:val="Normalny"/>
    <w:next w:val="Normalny"/>
    <w:rsid w:val="007B6CE9"/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  <w:tab w:val="left" w:pos="9912"/>
      </w:tabs>
      <w:suppressAutoHyphens/>
      <w:spacing w:after="120"/>
    </w:pPr>
    <w:rPr>
      <w:rFonts w:ascii="Arial" w:eastAsia="Arial" w:hAnsi="Arial" w:cs="Arial"/>
      <w:b/>
      <w:i/>
      <w:szCs w:val="20"/>
      <w:lang w:eastAsia="zh-CN"/>
    </w:rPr>
  </w:style>
  <w:style w:type="paragraph" w:customStyle="1" w:styleId="Nagwek21">
    <w:name w:val="Nagłówek 21"/>
    <w:basedOn w:val="Normalny"/>
    <w:next w:val="Normalny"/>
    <w:rsid w:val="007B6CE9"/>
    <w:pPr>
      <w:pBdr>
        <w:bottom w:val="single" w:sz="8" w:space="1" w:color="000000"/>
      </w:pBdr>
      <w:suppressAutoHyphens/>
      <w:spacing w:before="480" w:after="240"/>
    </w:pPr>
    <w:rPr>
      <w:rFonts w:ascii="Arial" w:eastAsia="Arial" w:hAnsi="Arial" w:cs="Arial"/>
      <w:caps/>
      <w:sz w:val="28"/>
      <w:szCs w:val="28"/>
      <w:lang w:eastAsia="zh-CN"/>
    </w:rPr>
  </w:style>
  <w:style w:type="paragraph" w:customStyle="1" w:styleId="Tekstpodstawowy24">
    <w:name w:val="Tekst podstawowy 24"/>
    <w:basedOn w:val="Normalny"/>
    <w:rsid w:val="007B6CE9"/>
    <w:pPr>
      <w:suppressAutoHyphens/>
    </w:pPr>
    <w:rPr>
      <w:rFonts w:ascii="Times New Roman" w:hAnsi="Times New Roman" w:cs="Arial"/>
      <w:b/>
      <w:szCs w:val="20"/>
      <w:lang w:eastAsia="zh-CN"/>
    </w:rPr>
  </w:style>
  <w:style w:type="paragraph" w:customStyle="1" w:styleId="Tekstpodstawowy1">
    <w:name w:val="Tekst podstawowy1"/>
    <w:basedOn w:val="Normalny"/>
    <w:rsid w:val="007B6CE9"/>
    <w:pPr>
      <w:suppressAutoHyphens/>
      <w:spacing w:after="120"/>
    </w:pPr>
    <w:rPr>
      <w:rFonts w:ascii="Times New Roman" w:hAnsi="Times New Roman" w:cs="Arial"/>
      <w:b/>
      <w:szCs w:val="20"/>
      <w:lang w:eastAsia="zh-CN"/>
    </w:rPr>
  </w:style>
  <w:style w:type="paragraph" w:customStyle="1" w:styleId="Nagwek71">
    <w:name w:val="Nagłówek 71"/>
    <w:basedOn w:val="Normalny"/>
    <w:next w:val="Normalny"/>
    <w:rsid w:val="007B6CE9"/>
    <w:pPr>
      <w:suppressAutoHyphens/>
      <w:spacing w:after="120"/>
    </w:pPr>
    <w:rPr>
      <w:rFonts w:ascii="Times New Roman" w:hAnsi="Times New Roman" w:cs="Arial"/>
      <w:b/>
      <w:szCs w:val="20"/>
      <w:lang w:eastAsia="zh-CN"/>
    </w:rPr>
  </w:style>
  <w:style w:type="paragraph" w:customStyle="1" w:styleId="Nagwek42">
    <w:name w:val="Nagłówek 42"/>
    <w:basedOn w:val="Normalny"/>
    <w:rsid w:val="007B6CE9"/>
    <w:pPr>
      <w:suppressAutoHyphens/>
      <w:spacing w:after="120"/>
    </w:pPr>
    <w:rPr>
      <w:rFonts w:ascii="Times New Roman" w:hAnsi="Times New Roman"/>
      <w:szCs w:val="20"/>
      <w:lang w:eastAsia="zh-CN"/>
    </w:rPr>
  </w:style>
  <w:style w:type="paragraph" w:customStyle="1" w:styleId="Heading4">
    <w:name w:val="Heading4"/>
    <w:basedOn w:val="Nagwek31"/>
    <w:rsid w:val="007B6CE9"/>
    <w:pPr>
      <w:spacing w:before="0" w:after="0"/>
      <w:ind w:left="576" w:hanging="360"/>
    </w:pPr>
    <w:rPr>
      <w:rFonts w:ascii="Times New Roman" w:eastAsia="Times New Roman" w:hAnsi="Times New Roman" w:cs="Times New Roman"/>
      <w:i/>
    </w:rPr>
  </w:style>
  <w:style w:type="paragraph" w:customStyle="1" w:styleId="Tekstpodstawowywcity33">
    <w:name w:val="Tekst podstawowy wcięty 33"/>
    <w:basedOn w:val="Normalny"/>
    <w:rsid w:val="007B6CE9"/>
    <w:pPr>
      <w:suppressAutoHyphens/>
      <w:ind w:firstLine="709"/>
    </w:pPr>
    <w:rPr>
      <w:rFonts w:ascii="Times New Roman" w:hAnsi="Times New Roman" w:cs="Arial"/>
      <w:b/>
      <w:szCs w:val="20"/>
      <w:lang w:eastAsia="zh-CN"/>
    </w:rPr>
  </w:style>
  <w:style w:type="paragraph" w:customStyle="1" w:styleId="Normal">
    <w:name w:val="[Normal]"/>
    <w:rsid w:val="007B6CE9"/>
    <w:pPr>
      <w:suppressAutoHyphens/>
    </w:pPr>
    <w:rPr>
      <w:rFonts w:ascii="Arial" w:eastAsia="Arial" w:hAnsi="Arial" w:cs="Arial"/>
      <w:sz w:val="24"/>
      <w:lang w:eastAsia="zh-CN"/>
    </w:rPr>
  </w:style>
  <w:style w:type="paragraph" w:customStyle="1" w:styleId="Tekstfd">
    <w:name w:val="Tekst_fd"/>
    <w:basedOn w:val="Normalny"/>
    <w:rsid w:val="007B6CE9"/>
    <w:pPr>
      <w:tabs>
        <w:tab w:val="left" w:pos="340"/>
        <w:tab w:val="left" w:pos="567"/>
        <w:tab w:val="left" w:pos="851"/>
        <w:tab w:val="left" w:pos="1134"/>
        <w:tab w:val="left" w:pos="1418"/>
        <w:tab w:val="left" w:pos="1701"/>
      </w:tabs>
      <w:suppressAutoHyphens/>
      <w:spacing w:after="120" w:line="300" w:lineRule="atLeast"/>
      <w:jc w:val="left"/>
    </w:pPr>
    <w:rPr>
      <w:rFonts w:ascii="Times New Roman" w:hAnsi="Times New Roman"/>
      <w:szCs w:val="20"/>
      <w:lang w:eastAsia="zh-CN"/>
    </w:rPr>
  </w:style>
  <w:style w:type="paragraph" w:customStyle="1" w:styleId="Zwykytekst1">
    <w:name w:val="Zwykły tekst1"/>
    <w:basedOn w:val="Normalny"/>
    <w:rsid w:val="007B6CE9"/>
    <w:pPr>
      <w:suppressAutoHyphens/>
      <w:jc w:val="left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ATYTU">
    <w:name w:val="A_TYTUŁ"/>
    <w:basedOn w:val="Normalny"/>
    <w:rsid w:val="007B6CE9"/>
    <w:pPr>
      <w:suppressAutoHyphens/>
      <w:spacing w:before="240" w:after="120"/>
    </w:pPr>
    <w:rPr>
      <w:rFonts w:ascii="Times New Roman" w:hAnsi="Times New Roman"/>
      <w:b/>
      <w:bCs/>
      <w:sz w:val="28"/>
      <w:u w:val="single"/>
      <w:lang w:eastAsia="zh-CN"/>
    </w:rPr>
  </w:style>
  <w:style w:type="paragraph" w:customStyle="1" w:styleId="Nagwekzlewej">
    <w:name w:val="Nagłówek z lewej"/>
    <w:basedOn w:val="Normalny"/>
    <w:rsid w:val="007B6CE9"/>
    <w:pPr>
      <w:suppressLineNumbers/>
      <w:tabs>
        <w:tab w:val="center" w:pos="4676"/>
        <w:tab w:val="right" w:pos="9353"/>
      </w:tabs>
      <w:suppressAutoHyphens/>
      <w:spacing w:after="120"/>
    </w:pPr>
    <w:rPr>
      <w:rFonts w:ascii="Arial" w:hAnsi="Arial"/>
      <w:lang w:eastAsia="zh-CN"/>
    </w:rPr>
  </w:style>
  <w:style w:type="paragraph" w:customStyle="1" w:styleId="Nagwek2Verdana">
    <w:name w:val="Nagłówek 2 + Verdana"/>
    <w:basedOn w:val="Normalny"/>
    <w:rsid w:val="007B6CE9"/>
    <w:pPr>
      <w:widowControl w:val="0"/>
      <w:suppressAutoHyphens/>
      <w:overflowPunct w:val="0"/>
      <w:autoSpaceDE w:val="0"/>
      <w:ind w:left="-284"/>
    </w:pPr>
    <w:rPr>
      <w:rFonts w:ascii="Verdana" w:hAnsi="Verdana" w:cs="Arial"/>
      <w:b/>
      <w:sz w:val="24"/>
      <w:u w:val="single"/>
      <w:lang w:eastAsia="zh-CN"/>
    </w:rPr>
  </w:style>
  <w:style w:type="paragraph" w:customStyle="1" w:styleId="Listanumerowana21">
    <w:name w:val="Lista numerowana 21"/>
    <w:basedOn w:val="Normalny"/>
    <w:rsid w:val="007B6CE9"/>
    <w:pPr>
      <w:spacing w:after="80"/>
      <w:jc w:val="left"/>
    </w:pPr>
    <w:rPr>
      <w:rFonts w:ascii="Times New Roman" w:hAnsi="Times New Roman"/>
      <w:szCs w:val="22"/>
      <w:lang w:eastAsia="zh-CN"/>
    </w:rPr>
  </w:style>
  <w:style w:type="paragraph" w:customStyle="1" w:styleId="Lista-kontynuacja22">
    <w:name w:val="Lista - kontynuacja 22"/>
    <w:basedOn w:val="Normalny"/>
    <w:rsid w:val="007B6CE9"/>
    <w:pPr>
      <w:spacing w:line="360" w:lineRule="auto"/>
      <w:ind w:left="566"/>
    </w:pPr>
    <w:rPr>
      <w:rFonts w:ascii="Times New Roman" w:hAnsi="Times New Roman"/>
      <w:szCs w:val="20"/>
      <w:lang w:eastAsia="zh-CN"/>
    </w:rPr>
  </w:style>
  <w:style w:type="paragraph" w:customStyle="1" w:styleId="Zwykytekst2">
    <w:name w:val="Zwykły tekst2"/>
    <w:basedOn w:val="Normalny"/>
    <w:rsid w:val="007B6CE9"/>
    <w:pPr>
      <w:jc w:val="left"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nr1">
    <w:name w:val="nr1"/>
    <w:basedOn w:val="Tekstpodstawowy22"/>
    <w:rsid w:val="007B6CE9"/>
    <w:pPr>
      <w:suppressAutoHyphens w:val="0"/>
      <w:spacing w:after="240" w:line="100" w:lineRule="atLeast"/>
      <w:ind w:left="323" w:firstLine="386"/>
    </w:pPr>
    <w:rPr>
      <w:rFonts w:ascii="Arial" w:hAnsi="Arial" w:cs="Arial"/>
      <w:sz w:val="22"/>
      <w:szCs w:val="22"/>
      <w:u w:val="single"/>
      <w:lang w:bidi="en-US"/>
    </w:rPr>
  </w:style>
  <w:style w:type="paragraph" w:customStyle="1" w:styleId="listarys">
    <w:name w:val="lista rys."/>
    <w:basedOn w:val="Normalny"/>
    <w:rsid w:val="007B6CE9"/>
    <w:pPr>
      <w:spacing w:line="288" w:lineRule="auto"/>
      <w:ind w:left="709"/>
    </w:pPr>
    <w:rPr>
      <w:rFonts w:ascii="Arial" w:hAnsi="Arial"/>
      <w:szCs w:val="22"/>
      <w:lang w:eastAsia="zh-CN" w:bidi="en-US"/>
    </w:rPr>
  </w:style>
  <w:style w:type="paragraph" w:customStyle="1" w:styleId="333">
    <w:name w:val="3.3.3"/>
    <w:basedOn w:val="Nagwek41"/>
    <w:rsid w:val="007B6CE9"/>
    <w:pPr>
      <w:suppressAutoHyphens w:val="0"/>
      <w:spacing w:before="0" w:after="0"/>
      <w:jc w:val="both"/>
    </w:pPr>
  </w:style>
  <w:style w:type="paragraph" w:customStyle="1" w:styleId="Listanumerowana1">
    <w:name w:val="Lista numerowana1"/>
    <w:basedOn w:val="Normalny"/>
    <w:rsid w:val="007B6CE9"/>
    <w:pPr>
      <w:spacing w:after="80"/>
      <w:jc w:val="left"/>
    </w:pPr>
    <w:rPr>
      <w:rFonts w:ascii="Times New Roman" w:hAnsi="Times New Roman"/>
      <w:szCs w:val="22"/>
      <w:lang w:eastAsia="zh-CN"/>
    </w:rPr>
  </w:style>
  <w:style w:type="paragraph" w:customStyle="1" w:styleId="Title1">
    <w:name w:val="Title1"/>
    <w:basedOn w:val="Normalny"/>
    <w:rsid w:val="007B6CE9"/>
    <w:pPr>
      <w:tabs>
        <w:tab w:val="left" w:pos="426"/>
      </w:tabs>
      <w:suppressAutoHyphens/>
      <w:jc w:val="center"/>
    </w:pPr>
    <w:rPr>
      <w:rFonts w:ascii="Times New Roman" w:hAnsi="Times New Roman" w:cs="Arial"/>
      <w:b/>
      <w:sz w:val="24"/>
      <w:szCs w:val="20"/>
      <w:lang w:eastAsia="zh-CN"/>
    </w:rPr>
  </w:style>
  <w:style w:type="paragraph" w:customStyle="1" w:styleId="Akapitzlist2">
    <w:name w:val="Akapit z listą2"/>
    <w:basedOn w:val="Normalny"/>
    <w:rsid w:val="007B6CE9"/>
    <w:pPr>
      <w:suppressAutoHyphens/>
      <w:spacing w:after="120"/>
    </w:pPr>
    <w:rPr>
      <w:rFonts w:ascii="Arial" w:hAnsi="Arial"/>
      <w:lang w:eastAsia="zh-CN"/>
    </w:rPr>
  </w:style>
  <w:style w:type="paragraph" w:customStyle="1" w:styleId="BulletIndent2">
    <w:name w:val="Bullet Indent 2"/>
    <w:basedOn w:val="Normalny"/>
    <w:rsid w:val="007B6CE9"/>
    <w:pPr>
      <w:numPr>
        <w:numId w:val="5"/>
      </w:numPr>
      <w:suppressAutoHyphens/>
      <w:spacing w:before="60" w:after="60"/>
      <w:ind w:left="0" w:firstLine="0"/>
      <w:jc w:val="left"/>
    </w:pPr>
    <w:rPr>
      <w:rFonts w:ascii="Verdana" w:hAnsi="Verdana" w:cs="Verdana"/>
      <w:sz w:val="20"/>
      <w:szCs w:val="20"/>
      <w:lang w:val="en-GB" w:eastAsia="zh-CN"/>
    </w:rPr>
  </w:style>
  <w:style w:type="paragraph" w:customStyle="1" w:styleId="standartowy">
    <w:name w:val="standartowy"/>
    <w:basedOn w:val="Tekstpodstawowy31"/>
    <w:rsid w:val="007B6CE9"/>
    <w:pPr>
      <w:suppressAutoHyphens w:val="0"/>
      <w:spacing w:after="120"/>
    </w:pPr>
    <w:rPr>
      <w:rFonts w:ascii="Arial" w:hAnsi="Arial" w:cs="Arial"/>
      <w:sz w:val="16"/>
      <w:szCs w:val="16"/>
    </w:rPr>
  </w:style>
  <w:style w:type="paragraph" w:customStyle="1" w:styleId="Cytaty">
    <w:name w:val="Cytaty"/>
    <w:basedOn w:val="Normalny"/>
    <w:rsid w:val="007B6CE9"/>
    <w:pPr>
      <w:suppressAutoHyphens/>
      <w:spacing w:after="283"/>
      <w:ind w:left="567" w:right="567"/>
    </w:pPr>
    <w:rPr>
      <w:rFonts w:ascii="Arial" w:hAnsi="Arial"/>
      <w:lang w:eastAsia="zh-CN"/>
    </w:rPr>
  </w:style>
  <w:style w:type="paragraph" w:customStyle="1" w:styleId="Tekstwstpniesformatowany">
    <w:name w:val="Tekst wstępnie sformatowany"/>
    <w:basedOn w:val="Normalny"/>
    <w:rsid w:val="007B6CE9"/>
    <w:pPr>
      <w:suppressAutoHyphens/>
      <w:spacing w:after="120"/>
    </w:pPr>
    <w:rPr>
      <w:rFonts w:ascii="Arial" w:hAnsi="Arial"/>
      <w:lang w:eastAsia="zh-CN"/>
    </w:rPr>
  </w:style>
  <w:style w:type="paragraph" w:customStyle="1" w:styleId="TableParagraph">
    <w:name w:val="Table Paragraph"/>
    <w:basedOn w:val="Normalny"/>
    <w:qFormat/>
    <w:rsid w:val="007B6CE9"/>
    <w:pPr>
      <w:suppressAutoHyphens/>
      <w:spacing w:before="10"/>
      <w:jc w:val="right"/>
    </w:pPr>
    <w:rPr>
      <w:rFonts w:ascii="Times New Roman" w:hAnsi="Times New Roman"/>
      <w:lang w:eastAsia="zh-CN"/>
    </w:rPr>
  </w:style>
  <w:style w:type="paragraph" w:customStyle="1" w:styleId="OTTekstpodst">
    <w:name w:val="OT Tekst podst."/>
    <w:rsid w:val="007B6CE9"/>
    <w:pPr>
      <w:suppressAutoHyphens/>
      <w:jc w:val="both"/>
    </w:pPr>
    <w:rPr>
      <w:rFonts w:ascii="Calibri" w:eastAsia="Calibri" w:hAnsi="Calibri" w:cs="Calibri"/>
      <w:color w:val="00000A"/>
      <w:sz w:val="24"/>
      <w:szCs w:val="24"/>
      <w:lang w:eastAsia="ar-SA"/>
    </w:rPr>
  </w:style>
  <w:style w:type="character" w:customStyle="1" w:styleId="WW8Num26z2">
    <w:name w:val="WW8Num26z2"/>
    <w:rsid w:val="007B6CE9"/>
    <w:rPr>
      <w:rFonts w:ascii="Wingdings" w:hAnsi="Wingdings" w:cs="Wingdings" w:hint="default"/>
    </w:rPr>
  </w:style>
  <w:style w:type="character" w:customStyle="1" w:styleId="WW8Num28z2">
    <w:name w:val="WW8Num28z2"/>
    <w:rsid w:val="007B6CE9"/>
    <w:rPr>
      <w:rFonts w:ascii="Wingdings" w:hAnsi="Wingdings" w:cs="Wingdings" w:hint="default"/>
    </w:rPr>
  </w:style>
  <w:style w:type="character" w:customStyle="1" w:styleId="WW8Num22z4">
    <w:name w:val="WW8Num22z4"/>
    <w:rsid w:val="007B6CE9"/>
  </w:style>
  <w:style w:type="character" w:customStyle="1" w:styleId="WW8Num22z5">
    <w:name w:val="WW8Num22z5"/>
    <w:rsid w:val="007B6CE9"/>
  </w:style>
  <w:style w:type="character" w:customStyle="1" w:styleId="WW8Num22z7">
    <w:name w:val="WW8Num22z7"/>
    <w:rsid w:val="007B6CE9"/>
  </w:style>
  <w:style w:type="character" w:customStyle="1" w:styleId="WW8Num22z8">
    <w:name w:val="WW8Num22z8"/>
    <w:rsid w:val="007B6CE9"/>
  </w:style>
  <w:style w:type="character" w:customStyle="1" w:styleId="WW8Num4z1">
    <w:name w:val="WW8Num4z1"/>
    <w:rsid w:val="007B6CE9"/>
  </w:style>
  <w:style w:type="character" w:customStyle="1" w:styleId="WW8Num4z2">
    <w:name w:val="WW8Num4z2"/>
    <w:rsid w:val="007B6CE9"/>
  </w:style>
  <w:style w:type="character" w:customStyle="1" w:styleId="WW8Num4z3">
    <w:name w:val="WW8Num4z3"/>
    <w:rsid w:val="007B6CE9"/>
  </w:style>
  <w:style w:type="character" w:customStyle="1" w:styleId="WW8Num4z4">
    <w:name w:val="WW8Num4z4"/>
    <w:rsid w:val="007B6CE9"/>
    <w:rPr>
      <w:rFonts w:ascii="Wingdings" w:hAnsi="Wingdings" w:cs="Wingdings" w:hint="default"/>
    </w:rPr>
  </w:style>
  <w:style w:type="character" w:customStyle="1" w:styleId="WW8Num4z5">
    <w:name w:val="WW8Num4z5"/>
    <w:rsid w:val="007B6CE9"/>
  </w:style>
  <w:style w:type="character" w:customStyle="1" w:styleId="WW8Num4z6">
    <w:name w:val="WW8Num4z6"/>
    <w:rsid w:val="007B6CE9"/>
  </w:style>
  <w:style w:type="character" w:customStyle="1" w:styleId="WW8Num4z7">
    <w:name w:val="WW8Num4z7"/>
    <w:rsid w:val="007B6CE9"/>
  </w:style>
  <w:style w:type="character" w:customStyle="1" w:styleId="WW8Num4z8">
    <w:name w:val="WW8Num4z8"/>
    <w:rsid w:val="007B6CE9"/>
  </w:style>
  <w:style w:type="character" w:customStyle="1" w:styleId="Absatz-Standardschriftart">
    <w:name w:val="Absatz-Standardschriftart"/>
    <w:rsid w:val="007B6CE9"/>
  </w:style>
  <w:style w:type="character" w:customStyle="1" w:styleId="WW8Num38z0">
    <w:name w:val="WW8Num38z0"/>
    <w:rsid w:val="007B6CE9"/>
    <w:rPr>
      <w:rFonts w:ascii="Symbol" w:hAnsi="Symbol" w:cs="Symbol" w:hint="default"/>
      <w:color w:val="00000A"/>
    </w:rPr>
  </w:style>
  <w:style w:type="character" w:customStyle="1" w:styleId="WW8Num38z1">
    <w:name w:val="WW8Num38z1"/>
    <w:rsid w:val="007B6CE9"/>
    <w:rPr>
      <w:rFonts w:ascii="Courier New" w:hAnsi="Courier New" w:cs="Courier New" w:hint="default"/>
    </w:rPr>
  </w:style>
  <w:style w:type="character" w:customStyle="1" w:styleId="WW8Num39z1">
    <w:name w:val="WW8Num39z1"/>
    <w:rsid w:val="007B6CE9"/>
    <w:rPr>
      <w:rFonts w:ascii="Courier New" w:hAnsi="Courier New" w:cs="Courier New" w:hint="default"/>
    </w:rPr>
  </w:style>
  <w:style w:type="character" w:customStyle="1" w:styleId="WW8Num42z0">
    <w:name w:val="WW8Num42z0"/>
    <w:rsid w:val="007B6CE9"/>
    <w:rPr>
      <w:rFonts w:ascii="Symbol" w:hAnsi="Symbol" w:cs="StarSymbol" w:hint="default"/>
      <w:sz w:val="18"/>
      <w:szCs w:val="18"/>
    </w:rPr>
  </w:style>
  <w:style w:type="character" w:customStyle="1" w:styleId="WW8Num42z1">
    <w:name w:val="WW8Num42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8Num43z1">
    <w:name w:val="WW8Num43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-Absatz-Standardschriftart">
    <w:name w:val="WW-Absatz-Standardschriftart"/>
    <w:rsid w:val="007B6CE9"/>
  </w:style>
  <w:style w:type="character" w:customStyle="1" w:styleId="WW-Absatz-Standardschriftart1">
    <w:name w:val="WW-Absatz-Standardschriftart1"/>
    <w:rsid w:val="007B6CE9"/>
  </w:style>
  <w:style w:type="character" w:customStyle="1" w:styleId="WW-Absatz-Standardschriftart11">
    <w:name w:val="WW-Absatz-Standardschriftart11"/>
    <w:rsid w:val="007B6CE9"/>
  </w:style>
  <w:style w:type="character" w:customStyle="1" w:styleId="WW-Absatz-Standardschriftart111">
    <w:name w:val="WW-Absatz-Standardschriftart111"/>
    <w:rsid w:val="007B6CE9"/>
  </w:style>
  <w:style w:type="character" w:customStyle="1" w:styleId="WW8Num45z1">
    <w:name w:val="WW8Num45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8Num46z0">
    <w:name w:val="WW8Num46z0"/>
    <w:rsid w:val="007B6CE9"/>
    <w:rPr>
      <w:rFonts w:ascii="Symbol" w:hAnsi="Symbol" w:cs="StarSymbol" w:hint="default"/>
      <w:sz w:val="18"/>
      <w:szCs w:val="18"/>
    </w:rPr>
  </w:style>
  <w:style w:type="character" w:customStyle="1" w:styleId="WW8Num46z1">
    <w:name w:val="WW8Num46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-Absatz-Standardschriftart1111">
    <w:name w:val="WW-Absatz-Standardschriftart1111"/>
    <w:rsid w:val="007B6CE9"/>
  </w:style>
  <w:style w:type="character" w:customStyle="1" w:styleId="WW8Num49z0">
    <w:name w:val="WW8Num49z0"/>
    <w:rsid w:val="007B6CE9"/>
    <w:rPr>
      <w:rFonts w:ascii="Wingdings" w:hAnsi="Wingdings" w:cs="Wingdings" w:hint="default"/>
    </w:rPr>
  </w:style>
  <w:style w:type="character" w:customStyle="1" w:styleId="WW8Num49z1">
    <w:name w:val="WW8Num49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8Num50z0">
    <w:name w:val="WW8Num50z0"/>
    <w:rsid w:val="007B6CE9"/>
    <w:rPr>
      <w:rFonts w:ascii="Symbol" w:hAnsi="Symbol" w:cs="StarSymbol" w:hint="default"/>
      <w:sz w:val="18"/>
      <w:szCs w:val="18"/>
    </w:rPr>
  </w:style>
  <w:style w:type="character" w:customStyle="1" w:styleId="WW8Num50z1">
    <w:name w:val="WW8Num50z1"/>
    <w:rsid w:val="007B6CE9"/>
    <w:rPr>
      <w:rFonts w:ascii="OpenSymbol" w:hAnsi="OpenSymbol" w:cs="StarSymbol" w:hint="default"/>
      <w:sz w:val="18"/>
      <w:szCs w:val="18"/>
    </w:rPr>
  </w:style>
  <w:style w:type="character" w:customStyle="1" w:styleId="WW-Absatz-Standardschriftart11111">
    <w:name w:val="WW-Absatz-Standardschriftart11111"/>
    <w:rsid w:val="007B6CE9"/>
  </w:style>
  <w:style w:type="character" w:customStyle="1" w:styleId="WW-Absatz-Standardschriftart111111">
    <w:name w:val="WW-Absatz-Standardschriftart111111"/>
    <w:rsid w:val="007B6CE9"/>
  </w:style>
  <w:style w:type="character" w:customStyle="1" w:styleId="WW-Absatz-Standardschriftart1111111">
    <w:name w:val="WW-Absatz-Standardschriftart1111111"/>
    <w:rsid w:val="007B6CE9"/>
  </w:style>
  <w:style w:type="character" w:customStyle="1" w:styleId="WW-Absatz-Standardschriftart11111111">
    <w:name w:val="WW-Absatz-Standardschriftart11111111"/>
    <w:rsid w:val="007B6CE9"/>
  </w:style>
  <w:style w:type="character" w:customStyle="1" w:styleId="WW-Absatz-Standardschriftart111111111">
    <w:name w:val="WW-Absatz-Standardschriftart111111111"/>
    <w:rsid w:val="007B6CE9"/>
  </w:style>
  <w:style w:type="character" w:customStyle="1" w:styleId="WW-Absatz-Standardschriftart1111111111">
    <w:name w:val="WW-Absatz-Standardschriftart1111111111"/>
    <w:rsid w:val="007B6CE9"/>
  </w:style>
  <w:style w:type="character" w:customStyle="1" w:styleId="WW8Num38z2">
    <w:name w:val="WW8Num38z2"/>
    <w:rsid w:val="007B6CE9"/>
    <w:rPr>
      <w:rFonts w:ascii="Wingdings" w:hAnsi="Wingdings" w:cs="Wingdings" w:hint="default"/>
    </w:rPr>
  </w:style>
  <w:style w:type="character" w:customStyle="1" w:styleId="WW8Num38z3">
    <w:name w:val="WW8Num38z3"/>
    <w:rsid w:val="007B6CE9"/>
    <w:rPr>
      <w:rFonts w:ascii="Symbol" w:hAnsi="Symbol" w:cs="Symbol" w:hint="default"/>
    </w:rPr>
  </w:style>
  <w:style w:type="character" w:customStyle="1" w:styleId="WW-Absatz-Standardschriftart11111111111">
    <w:name w:val="WW-Absatz-Standardschriftart11111111111"/>
    <w:rsid w:val="007B6CE9"/>
  </w:style>
  <w:style w:type="character" w:customStyle="1" w:styleId="WW-Absatz-Standardschriftart111111111111">
    <w:name w:val="WW-Absatz-Standardschriftart111111111111"/>
    <w:rsid w:val="007B6CE9"/>
  </w:style>
  <w:style w:type="character" w:customStyle="1" w:styleId="WW-Absatz-Standardschriftart1111111111111">
    <w:name w:val="WW-Absatz-Standardschriftart1111111111111"/>
    <w:rsid w:val="007B6CE9"/>
  </w:style>
  <w:style w:type="character" w:customStyle="1" w:styleId="WW-Absatz-Standardschriftart11111111111111">
    <w:name w:val="WW-Absatz-Standardschriftart11111111111111"/>
    <w:rsid w:val="007B6CE9"/>
  </w:style>
  <w:style w:type="character" w:customStyle="1" w:styleId="WW-Absatz-Standardschriftart111111111111111">
    <w:name w:val="WW-Absatz-Standardschriftart111111111111111"/>
    <w:rsid w:val="007B6CE9"/>
  </w:style>
  <w:style w:type="character" w:customStyle="1" w:styleId="WW-Absatz-Standardschriftart1111111111111111">
    <w:name w:val="WW-Absatz-Standardschriftart1111111111111111"/>
    <w:rsid w:val="007B6CE9"/>
  </w:style>
  <w:style w:type="character" w:customStyle="1" w:styleId="WW8Num10z4">
    <w:name w:val="WW8Num10z4"/>
    <w:rsid w:val="007B6CE9"/>
    <w:rPr>
      <w:rFonts w:ascii="Wingdings" w:hAnsi="Wingdings" w:cs="Wingdings" w:hint="default"/>
    </w:rPr>
  </w:style>
  <w:style w:type="character" w:customStyle="1" w:styleId="WW-Absatz-Standardschriftart11111111111111111">
    <w:name w:val="WW-Absatz-Standardschriftart11111111111111111"/>
    <w:rsid w:val="007B6CE9"/>
  </w:style>
  <w:style w:type="character" w:customStyle="1" w:styleId="WW8Num28z4">
    <w:name w:val="WW8Num28z4"/>
    <w:rsid w:val="007B6CE9"/>
    <w:rPr>
      <w:rFonts w:ascii="Wingdings" w:hAnsi="Wingdings" w:cs="Wingdings" w:hint="default"/>
    </w:rPr>
  </w:style>
  <w:style w:type="character" w:customStyle="1" w:styleId="WW8Num35z4">
    <w:name w:val="WW8Num35z4"/>
    <w:rsid w:val="007B6CE9"/>
    <w:rPr>
      <w:rFonts w:ascii="Wingdings" w:hAnsi="Wingdings" w:cs="Wingdings" w:hint="default"/>
    </w:rPr>
  </w:style>
  <w:style w:type="character" w:customStyle="1" w:styleId="WW8Num37z4">
    <w:name w:val="WW8Num37z4"/>
    <w:rsid w:val="007B6CE9"/>
    <w:rPr>
      <w:rFonts w:ascii="Wingdings" w:hAnsi="Wingdings" w:cs="Wingdings" w:hint="default"/>
    </w:rPr>
  </w:style>
  <w:style w:type="character" w:customStyle="1" w:styleId="WW8Num38z4">
    <w:name w:val="WW8Num38z4"/>
    <w:rsid w:val="007B6CE9"/>
    <w:rPr>
      <w:rFonts w:ascii="Wingdings" w:hAnsi="Wingdings" w:cs="Wingdings" w:hint="default"/>
    </w:rPr>
  </w:style>
  <w:style w:type="character" w:customStyle="1" w:styleId="WW8Num39z4">
    <w:name w:val="WW8Num39z4"/>
    <w:rsid w:val="007B6CE9"/>
    <w:rPr>
      <w:rFonts w:ascii="Wingdings" w:hAnsi="Wingdings" w:cs="Wingdings" w:hint="default"/>
    </w:rPr>
  </w:style>
  <w:style w:type="character" w:customStyle="1" w:styleId="WW8Num40z4">
    <w:name w:val="WW8Num40z4"/>
    <w:rsid w:val="007B6CE9"/>
    <w:rPr>
      <w:rFonts w:ascii="Wingdings" w:hAnsi="Wingdings" w:cs="Wingdings" w:hint="default"/>
    </w:rPr>
  </w:style>
  <w:style w:type="character" w:customStyle="1" w:styleId="WW8Num41z4">
    <w:name w:val="WW8Num41z4"/>
    <w:rsid w:val="007B6CE9"/>
    <w:rPr>
      <w:rFonts w:ascii="Wingdings" w:hAnsi="Wingdings" w:cs="Wingdings" w:hint="default"/>
    </w:rPr>
  </w:style>
  <w:style w:type="character" w:customStyle="1" w:styleId="WW8Num42z4">
    <w:name w:val="WW8Num42z4"/>
    <w:rsid w:val="007B6CE9"/>
    <w:rPr>
      <w:rFonts w:ascii="Wingdings" w:hAnsi="Wingdings" w:cs="Wingdings" w:hint="default"/>
    </w:rPr>
  </w:style>
  <w:style w:type="character" w:customStyle="1" w:styleId="WW8Num43z4">
    <w:name w:val="WW8Num43z4"/>
    <w:rsid w:val="007B6CE9"/>
    <w:rPr>
      <w:rFonts w:ascii="Wingdings" w:hAnsi="Wingdings" w:cs="Wingdings" w:hint="default"/>
    </w:rPr>
  </w:style>
  <w:style w:type="character" w:customStyle="1" w:styleId="WW8Num44z4">
    <w:name w:val="WW8Num44z4"/>
    <w:rsid w:val="007B6CE9"/>
    <w:rPr>
      <w:rFonts w:ascii="Wingdings" w:hAnsi="Wingdings" w:cs="Wingdings" w:hint="default"/>
    </w:rPr>
  </w:style>
  <w:style w:type="character" w:customStyle="1" w:styleId="WW8Num45z4">
    <w:name w:val="WW8Num45z4"/>
    <w:rsid w:val="007B6CE9"/>
    <w:rPr>
      <w:rFonts w:ascii="Wingdings" w:hAnsi="Wingdings" w:cs="Wingdings" w:hint="default"/>
    </w:rPr>
  </w:style>
  <w:style w:type="character" w:customStyle="1" w:styleId="WW8Num46z4">
    <w:name w:val="WW8Num46z4"/>
    <w:rsid w:val="007B6CE9"/>
    <w:rPr>
      <w:rFonts w:ascii="Wingdings" w:hAnsi="Wingdings" w:cs="Wingdings" w:hint="default"/>
    </w:rPr>
  </w:style>
  <w:style w:type="character" w:customStyle="1" w:styleId="WW8Num47z4">
    <w:name w:val="WW8Num47z4"/>
    <w:rsid w:val="007B6CE9"/>
    <w:rPr>
      <w:rFonts w:ascii="Wingdings" w:hAnsi="Wingdings" w:cs="Wingdings" w:hint="default"/>
    </w:rPr>
  </w:style>
  <w:style w:type="character" w:customStyle="1" w:styleId="WW8Num48z4">
    <w:name w:val="WW8Num48z4"/>
    <w:rsid w:val="007B6CE9"/>
    <w:rPr>
      <w:rFonts w:ascii="Wingdings" w:hAnsi="Wingdings" w:cs="Wingdings" w:hint="default"/>
    </w:rPr>
  </w:style>
  <w:style w:type="character" w:customStyle="1" w:styleId="WW8Num50z4">
    <w:name w:val="WW8Num50z4"/>
    <w:rsid w:val="007B6CE9"/>
    <w:rPr>
      <w:rFonts w:ascii="Wingdings" w:hAnsi="Wingdings" w:cs="Wingdings" w:hint="default"/>
    </w:rPr>
  </w:style>
  <w:style w:type="character" w:customStyle="1" w:styleId="WW8Num52z4">
    <w:name w:val="WW8Num52z4"/>
    <w:rsid w:val="007B6CE9"/>
    <w:rPr>
      <w:rFonts w:ascii="Wingdings" w:hAnsi="Wingdings" w:cs="Wingdings" w:hint="default"/>
    </w:rPr>
  </w:style>
  <w:style w:type="character" w:customStyle="1" w:styleId="WW8Num54z0">
    <w:name w:val="WW8Num54z0"/>
    <w:rsid w:val="007B6CE9"/>
    <w:rPr>
      <w:rFonts w:ascii="Wingdings" w:hAnsi="Wingdings" w:cs="Wingdings" w:hint="default"/>
    </w:rPr>
  </w:style>
  <w:style w:type="character" w:customStyle="1" w:styleId="WW8Num54z1">
    <w:name w:val="WW8Num54z1"/>
    <w:rsid w:val="007B6CE9"/>
    <w:rPr>
      <w:rFonts w:ascii="Courier New" w:hAnsi="Courier New" w:cs="Courier New" w:hint="default"/>
    </w:rPr>
  </w:style>
  <w:style w:type="character" w:customStyle="1" w:styleId="WW8Num54z3">
    <w:name w:val="WW8Num54z3"/>
    <w:rsid w:val="007B6CE9"/>
    <w:rPr>
      <w:rFonts w:ascii="Symbol" w:hAnsi="Symbol" w:cs="Symbol" w:hint="default"/>
    </w:rPr>
  </w:style>
  <w:style w:type="character" w:customStyle="1" w:styleId="WW8Num55z4">
    <w:name w:val="WW8Num55z4"/>
    <w:rsid w:val="007B6CE9"/>
    <w:rPr>
      <w:rFonts w:ascii="Wingdings" w:hAnsi="Wingdings" w:cs="Wingdings" w:hint="default"/>
    </w:rPr>
  </w:style>
  <w:style w:type="character" w:customStyle="1" w:styleId="WW8Num56z4">
    <w:name w:val="WW8Num56z4"/>
    <w:rsid w:val="007B6CE9"/>
    <w:rPr>
      <w:rFonts w:ascii="Wingdings" w:hAnsi="Wingdings" w:cs="Wingdings" w:hint="default"/>
    </w:rPr>
  </w:style>
  <w:style w:type="character" w:customStyle="1" w:styleId="WW8Num58z4">
    <w:name w:val="WW8Num58z4"/>
    <w:rsid w:val="007B6CE9"/>
    <w:rPr>
      <w:rFonts w:ascii="Wingdings" w:hAnsi="Wingdings" w:cs="Wingdings" w:hint="default"/>
    </w:rPr>
  </w:style>
  <w:style w:type="character" w:customStyle="1" w:styleId="WW8Num59z1">
    <w:name w:val="WW8Num59z1"/>
    <w:rsid w:val="007B6CE9"/>
    <w:rPr>
      <w:rFonts w:ascii="Courier New" w:hAnsi="Courier New" w:cs="Courier New" w:hint="default"/>
    </w:rPr>
  </w:style>
  <w:style w:type="character" w:customStyle="1" w:styleId="WW8Num59z3">
    <w:name w:val="WW8Num59z3"/>
    <w:rsid w:val="007B6CE9"/>
    <w:rPr>
      <w:rFonts w:ascii="Symbol" w:hAnsi="Symbol" w:cs="Symbol" w:hint="default"/>
    </w:rPr>
  </w:style>
  <w:style w:type="character" w:customStyle="1" w:styleId="WW8Num60z4">
    <w:name w:val="WW8Num60z4"/>
    <w:rsid w:val="007B6CE9"/>
    <w:rPr>
      <w:rFonts w:ascii="Wingdings" w:hAnsi="Wingdings" w:cs="Wingdings" w:hint="default"/>
    </w:rPr>
  </w:style>
  <w:style w:type="character" w:customStyle="1" w:styleId="WW8Num61z4">
    <w:name w:val="WW8Num61z4"/>
    <w:rsid w:val="007B6CE9"/>
    <w:rPr>
      <w:rFonts w:ascii="Wingdings" w:hAnsi="Wingdings" w:cs="Wingdings" w:hint="default"/>
    </w:rPr>
  </w:style>
  <w:style w:type="character" w:customStyle="1" w:styleId="WW-Absatz-Standardschriftart111111111111111111">
    <w:name w:val="WW-Absatz-Standardschriftart111111111111111111"/>
    <w:rsid w:val="007B6CE9"/>
  </w:style>
  <w:style w:type="character" w:customStyle="1" w:styleId="WW-Absatz-Standardschriftart1111111111111111111">
    <w:name w:val="WW-Absatz-Standardschriftart1111111111111111111"/>
    <w:rsid w:val="007B6CE9"/>
  </w:style>
  <w:style w:type="character" w:customStyle="1" w:styleId="WW-Absatz-Standardschriftart11111111111111111111">
    <w:name w:val="WW-Absatz-Standardschriftart11111111111111111111"/>
    <w:rsid w:val="007B6CE9"/>
  </w:style>
  <w:style w:type="character" w:customStyle="1" w:styleId="WW-Absatz-Standardschriftart111111111111111111111">
    <w:name w:val="WW-Absatz-Standardschriftart111111111111111111111"/>
    <w:rsid w:val="007B6CE9"/>
  </w:style>
  <w:style w:type="character" w:customStyle="1" w:styleId="WW-Absatz-Standardschriftart1111111111111111111111">
    <w:name w:val="WW-Absatz-Standardschriftart1111111111111111111111"/>
    <w:rsid w:val="007B6CE9"/>
  </w:style>
  <w:style w:type="character" w:customStyle="1" w:styleId="WW-Absatz-Standardschriftart11111111111111111111111">
    <w:name w:val="WW-Absatz-Standardschriftart11111111111111111111111"/>
    <w:rsid w:val="007B6CE9"/>
  </w:style>
  <w:style w:type="character" w:customStyle="1" w:styleId="WW-Absatz-Standardschriftart111111111111111111111111">
    <w:name w:val="WW-Absatz-Standardschriftart111111111111111111111111"/>
    <w:rsid w:val="007B6CE9"/>
  </w:style>
  <w:style w:type="character" w:customStyle="1" w:styleId="WW-Absatz-Standardschriftart1111111111111111111111111">
    <w:name w:val="WW-Absatz-Standardschriftart1111111111111111111111111"/>
    <w:rsid w:val="007B6CE9"/>
  </w:style>
  <w:style w:type="character" w:customStyle="1" w:styleId="WW-Absatz-Standardschriftart11111111111111111111111111">
    <w:name w:val="WW-Absatz-Standardschriftart11111111111111111111111111"/>
    <w:rsid w:val="007B6CE9"/>
  </w:style>
  <w:style w:type="character" w:customStyle="1" w:styleId="WW-Absatz-Standardschriftart111111111111111111111111111">
    <w:name w:val="WW-Absatz-Standardschriftart111111111111111111111111111"/>
    <w:rsid w:val="007B6CE9"/>
  </w:style>
  <w:style w:type="character" w:customStyle="1" w:styleId="WW-Absatz-Standardschriftart1111111111111111111111111111">
    <w:name w:val="WW-Absatz-Standardschriftart1111111111111111111111111111"/>
    <w:rsid w:val="007B6CE9"/>
  </w:style>
  <w:style w:type="character" w:customStyle="1" w:styleId="WW-Absatz-Standardschriftart11111111111111111111111111111">
    <w:name w:val="WW-Absatz-Standardschriftart11111111111111111111111111111"/>
    <w:rsid w:val="007B6CE9"/>
  </w:style>
  <w:style w:type="character" w:customStyle="1" w:styleId="WW-Absatz-Standardschriftart111111111111111111111111111111">
    <w:name w:val="WW-Absatz-Standardschriftart111111111111111111111111111111"/>
    <w:rsid w:val="007B6CE9"/>
  </w:style>
  <w:style w:type="character" w:customStyle="1" w:styleId="WW8Num26z4">
    <w:name w:val="WW8Num26z4"/>
    <w:rsid w:val="007B6CE9"/>
    <w:rPr>
      <w:rFonts w:ascii="Wingdings" w:hAnsi="Wingdings" w:cs="Wingdings" w:hint="default"/>
    </w:rPr>
  </w:style>
  <w:style w:type="character" w:customStyle="1" w:styleId="Heading3Znak">
    <w:name w:val="Heading 3 Znak"/>
    <w:basedOn w:val="Domylnaczcionkaakapitu1"/>
    <w:rsid w:val="007B6CE9"/>
    <w:rPr>
      <w:rFonts w:ascii="Arial" w:eastAsia="Arial" w:hAnsi="Arial" w:cs="Arial" w:hint="default"/>
      <w:b/>
      <w:bCs w:val="0"/>
      <w:caps/>
      <w:sz w:val="24"/>
      <w:szCs w:val="24"/>
      <w:lang w:bidi="ar-SA"/>
    </w:rPr>
  </w:style>
  <w:style w:type="character" w:customStyle="1" w:styleId="Heading4Znak">
    <w:name w:val="Heading 4 Znak"/>
    <w:basedOn w:val="Heading3Znak"/>
    <w:rsid w:val="007B6CE9"/>
    <w:rPr>
      <w:rFonts w:ascii="Arial" w:eastAsia="Arial" w:hAnsi="Arial" w:cs="Arial" w:hint="default"/>
      <w:b/>
      <w:bCs w:val="0"/>
      <w:caps/>
      <w:sz w:val="24"/>
      <w:szCs w:val="24"/>
      <w:lang w:val="pl-PL" w:bidi="ar-SA"/>
    </w:rPr>
  </w:style>
  <w:style w:type="character" w:customStyle="1" w:styleId="Heading1Znak">
    <w:name w:val="Heading 1 Znak"/>
    <w:basedOn w:val="Domylnaczcionkaakapitu1"/>
    <w:rsid w:val="007B6CE9"/>
    <w:rPr>
      <w:rFonts w:ascii="Arial" w:eastAsia="Arial" w:hAnsi="Arial" w:cs="Arial" w:hint="default"/>
      <w:b/>
      <w:bCs w:val="0"/>
      <w:caps/>
      <w:sz w:val="28"/>
      <w:szCs w:val="28"/>
      <w:lang w:bidi="ar-SA"/>
    </w:rPr>
  </w:style>
  <w:style w:type="character" w:customStyle="1" w:styleId="FooterZnak">
    <w:name w:val="Footer Znak"/>
    <w:basedOn w:val="Domylnaczcionkaakapitu1"/>
    <w:rsid w:val="007B6CE9"/>
    <w:rPr>
      <w:rFonts w:ascii="Arial" w:hAnsi="Arial" w:cs="Arial" w:hint="default"/>
      <w:color w:val="000000"/>
      <w:sz w:val="24"/>
      <w:lang w:val="pl-PL" w:bidi="ar-SA"/>
    </w:rPr>
  </w:style>
  <w:style w:type="character" w:customStyle="1" w:styleId="ZwykytekstZnak">
    <w:name w:val="Zwykły tekst Znak"/>
    <w:basedOn w:val="Domylnaczcionkaakapitu5"/>
    <w:rsid w:val="007B6CE9"/>
    <w:rPr>
      <w:rFonts w:ascii="Courier New" w:hAnsi="Courier New" w:cs="Courier New" w:hint="default"/>
    </w:rPr>
  </w:style>
  <w:style w:type="character" w:customStyle="1" w:styleId="nr1Znak">
    <w:name w:val="nr1 Znak"/>
    <w:basedOn w:val="Domylnaczcionkaakapitu5"/>
    <w:rsid w:val="007B6CE9"/>
    <w:rPr>
      <w:rFonts w:ascii="Arial" w:hAnsi="Arial" w:cs="Arial" w:hint="default"/>
      <w:b/>
      <w:bCs w:val="0"/>
      <w:sz w:val="22"/>
      <w:szCs w:val="22"/>
      <w:u w:val="single"/>
      <w:lang w:bidi="en-US"/>
    </w:rPr>
  </w:style>
  <w:style w:type="character" w:customStyle="1" w:styleId="listarysZnak">
    <w:name w:val="lista rys. Znak"/>
    <w:basedOn w:val="Domylnaczcionkaakapitu5"/>
    <w:rsid w:val="007B6CE9"/>
    <w:rPr>
      <w:rFonts w:ascii="Arial" w:hAnsi="Arial" w:cs="Arial" w:hint="default"/>
      <w:sz w:val="22"/>
      <w:szCs w:val="22"/>
      <w:lang w:bidi="en-US"/>
    </w:rPr>
  </w:style>
  <w:style w:type="character" w:customStyle="1" w:styleId="333Znak">
    <w:name w:val="3.3.3 Znak"/>
    <w:basedOn w:val="Heading4Znak"/>
    <w:rsid w:val="007B6CE9"/>
    <w:rPr>
      <w:rFonts w:ascii="Arial" w:eastAsia="Arial" w:hAnsi="Arial" w:cs="Arial" w:hint="default"/>
      <w:b/>
      <w:bCs w:val="0"/>
      <w:caps/>
      <w:sz w:val="24"/>
      <w:szCs w:val="24"/>
      <w:lang w:val="pl-PL" w:bidi="ar-SA"/>
    </w:rPr>
  </w:style>
  <w:style w:type="character" w:customStyle="1" w:styleId="luchili">
    <w:name w:val="luc_hili"/>
    <w:basedOn w:val="Domylnaczcionkaakapitu5"/>
    <w:rsid w:val="007B6CE9"/>
  </w:style>
  <w:style w:type="character" w:customStyle="1" w:styleId="dokument-obowiazujacy">
    <w:name w:val="dokument-obowiazujacy"/>
    <w:basedOn w:val="Domylnaczcionkaakapitu5"/>
    <w:rsid w:val="007B6CE9"/>
  </w:style>
  <w:style w:type="character" w:customStyle="1" w:styleId="Heading1Znak1">
    <w:name w:val="Heading 1 Znak1"/>
    <w:basedOn w:val="Domylnaczcionkaakapitu5"/>
    <w:rsid w:val="007B6CE9"/>
    <w:rPr>
      <w:rFonts w:ascii="Arial" w:eastAsia="Arial" w:hAnsi="Arial" w:cs="Arial" w:hint="default"/>
      <w:b/>
      <w:bCs w:val="0"/>
      <w:caps/>
      <w:sz w:val="28"/>
      <w:szCs w:val="28"/>
      <w:lang w:bidi="ar-SA"/>
    </w:rPr>
  </w:style>
  <w:style w:type="character" w:customStyle="1" w:styleId="st">
    <w:name w:val="st"/>
    <w:basedOn w:val="Domylnaczcionkaakapitu7"/>
    <w:rsid w:val="007B6CE9"/>
  </w:style>
  <w:style w:type="character" w:customStyle="1" w:styleId="CharacterStyle1">
    <w:name w:val="Character Style 1"/>
    <w:rsid w:val="007B6CE9"/>
    <w:rPr>
      <w:sz w:val="24"/>
      <w:szCs w:val="24"/>
    </w:rPr>
  </w:style>
  <w:style w:type="character" w:customStyle="1" w:styleId="WWCharLFO5LVL1">
    <w:name w:val="WW_CharLFO5LVL1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2">
    <w:name w:val="WW_CharLFO5LVL2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3">
    <w:name w:val="WW_CharLFO5LVL3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4">
    <w:name w:val="WW_CharLFO5LVL4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5">
    <w:name w:val="WW_CharLFO5LVL5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6">
    <w:name w:val="WW_CharLFO5LVL6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7">
    <w:name w:val="WW_CharLFO5LVL7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8">
    <w:name w:val="WW_CharLFO5LVL8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WWCharLFO5LVL9">
    <w:name w:val="WW_CharLFO5LVL9"/>
    <w:rsid w:val="007B6CE9"/>
    <w:rPr>
      <w:rFonts w:ascii="StarSymbol" w:eastAsia="StarSymbol" w:hAnsi="StarSymbol" w:cs="StarSymbol" w:hint="default"/>
      <w:sz w:val="18"/>
      <w:szCs w:val="18"/>
    </w:rPr>
  </w:style>
  <w:style w:type="character" w:customStyle="1" w:styleId="CharacterStyle2">
    <w:name w:val="Character Style 2"/>
    <w:rsid w:val="007B6CE9"/>
    <w:rPr>
      <w:sz w:val="20"/>
      <w:szCs w:val="20"/>
    </w:rPr>
  </w:style>
  <w:style w:type="character" w:customStyle="1" w:styleId="Domylnaczcionkaakapitu12">
    <w:name w:val="Domyślna czcionka akapitu12"/>
    <w:rsid w:val="007B6CE9"/>
  </w:style>
  <w:style w:type="character" w:customStyle="1" w:styleId="txt9049a0">
    <w:name w:val="txt9049a0"/>
    <w:basedOn w:val="Domylnaczcionkaakapitu12"/>
    <w:rsid w:val="007B6CE9"/>
  </w:style>
  <w:style w:type="character" w:customStyle="1" w:styleId="Pogrubienie1">
    <w:name w:val="Pogrubienie1"/>
    <w:basedOn w:val="Domylnaczcionkaakapitu12"/>
    <w:rsid w:val="007B6CE9"/>
    <w:rPr>
      <w:b/>
      <w:bCs/>
    </w:rPr>
  </w:style>
  <w:style w:type="character" w:customStyle="1" w:styleId="jm">
    <w:name w:val="jm"/>
    <w:basedOn w:val="Domylnaczcionkaakapitu12"/>
    <w:rsid w:val="007B6CE9"/>
  </w:style>
  <w:style w:type="character" w:customStyle="1" w:styleId="ListLabel99">
    <w:name w:val="ListLabel 99"/>
    <w:rsid w:val="007B6CE9"/>
    <w:rPr>
      <w:rFonts w:ascii="Wingdings" w:hAnsi="Wingdings" w:cs="Wingdings" w:hint="default"/>
    </w:rPr>
  </w:style>
  <w:style w:type="character" w:customStyle="1" w:styleId="ListLabel100">
    <w:name w:val="ListLabel 100"/>
    <w:rsid w:val="007B6CE9"/>
    <w:rPr>
      <w:rFonts w:ascii="Symbol" w:hAnsi="Symbol" w:cs="Symbol" w:hint="default"/>
    </w:rPr>
  </w:style>
  <w:style w:type="character" w:customStyle="1" w:styleId="ListLabel101">
    <w:name w:val="ListLabel 101"/>
    <w:rsid w:val="007B6CE9"/>
    <w:rPr>
      <w:rFonts w:ascii="Courier New" w:hAnsi="Courier New" w:cs="Courier New" w:hint="default"/>
    </w:rPr>
  </w:style>
  <w:style w:type="character" w:customStyle="1" w:styleId="ListLabel102">
    <w:name w:val="ListLabel 102"/>
    <w:rsid w:val="007B6CE9"/>
    <w:rPr>
      <w:rFonts w:ascii="Wingdings" w:hAnsi="Wingdings" w:cs="Wingdings" w:hint="default"/>
    </w:rPr>
  </w:style>
  <w:style w:type="character" w:customStyle="1" w:styleId="ListLabel103">
    <w:name w:val="ListLabel 103"/>
    <w:rsid w:val="007B6CE9"/>
    <w:rPr>
      <w:rFonts w:ascii="Calibri Light" w:hAnsi="Calibri Light" w:cs="Symbol" w:hint="default"/>
      <w:sz w:val="22"/>
    </w:rPr>
  </w:style>
  <w:style w:type="character" w:customStyle="1" w:styleId="ListLabel104">
    <w:name w:val="ListLabel 104"/>
    <w:rsid w:val="007B6CE9"/>
    <w:rPr>
      <w:rFonts w:ascii="Courier New" w:hAnsi="Courier New" w:cs="Courier New" w:hint="default"/>
    </w:rPr>
  </w:style>
  <w:style w:type="character" w:customStyle="1" w:styleId="ListLabel105">
    <w:name w:val="ListLabel 105"/>
    <w:rsid w:val="007B6CE9"/>
    <w:rPr>
      <w:rFonts w:ascii="Wingdings" w:hAnsi="Wingdings" w:cs="Wingdings" w:hint="default"/>
    </w:rPr>
  </w:style>
  <w:style w:type="character" w:customStyle="1" w:styleId="ListLabel106">
    <w:name w:val="ListLabel 106"/>
    <w:rsid w:val="007B6CE9"/>
    <w:rPr>
      <w:rFonts w:ascii="Symbol" w:hAnsi="Symbol" w:cs="Symbol" w:hint="default"/>
    </w:rPr>
  </w:style>
  <w:style w:type="character" w:customStyle="1" w:styleId="ListLabel107">
    <w:name w:val="ListLabel 107"/>
    <w:rsid w:val="007B6CE9"/>
    <w:rPr>
      <w:rFonts w:ascii="Courier New" w:hAnsi="Courier New" w:cs="Courier New" w:hint="default"/>
    </w:rPr>
  </w:style>
  <w:style w:type="character" w:customStyle="1" w:styleId="ListLabel108">
    <w:name w:val="ListLabel 108"/>
    <w:rsid w:val="007B6CE9"/>
    <w:rPr>
      <w:rFonts w:ascii="Wingdings" w:hAnsi="Wingdings" w:cs="Wingdings" w:hint="default"/>
    </w:rPr>
  </w:style>
  <w:style w:type="character" w:customStyle="1" w:styleId="ListLabel109">
    <w:name w:val="ListLabel 109"/>
    <w:rsid w:val="007B6CE9"/>
    <w:rPr>
      <w:rFonts w:ascii="Symbol" w:hAnsi="Symbol" w:cs="Symbol" w:hint="default"/>
    </w:rPr>
  </w:style>
  <w:style w:type="character" w:customStyle="1" w:styleId="ListLabel110">
    <w:name w:val="ListLabel 110"/>
    <w:rsid w:val="007B6CE9"/>
    <w:rPr>
      <w:rFonts w:ascii="Courier New" w:hAnsi="Courier New" w:cs="Courier New" w:hint="default"/>
    </w:rPr>
  </w:style>
  <w:style w:type="character" w:customStyle="1" w:styleId="ListLabel111">
    <w:name w:val="ListLabel 111"/>
    <w:rsid w:val="007B6CE9"/>
    <w:rPr>
      <w:rFonts w:ascii="Wingdings" w:hAnsi="Wingdings" w:cs="Wingdings" w:hint="default"/>
    </w:rPr>
  </w:style>
  <w:style w:type="paragraph" w:styleId="Tytu">
    <w:name w:val="Title"/>
    <w:basedOn w:val="Normalny"/>
    <w:next w:val="Normalny"/>
    <w:link w:val="TytuZnak"/>
    <w:qFormat/>
    <w:rsid w:val="007B6CE9"/>
    <w:pPr>
      <w:pBdr>
        <w:bottom w:val="single" w:sz="8" w:space="4" w:color="4F81BD" w:themeColor="accent1"/>
      </w:pBdr>
      <w:suppressAutoHyphens/>
      <w:spacing w:after="300"/>
      <w:contextualSpacing/>
    </w:pPr>
    <w:rPr>
      <w:rFonts w:ascii="Times New Roman" w:hAnsi="Times New Roman"/>
      <w:b/>
      <w:sz w:val="24"/>
      <w:szCs w:val="20"/>
      <w:u w:val="single"/>
    </w:rPr>
  </w:style>
  <w:style w:type="character" w:customStyle="1" w:styleId="TytuZnak2">
    <w:name w:val="Tytuł Znak2"/>
    <w:basedOn w:val="Domylnaczcionkaakapitu"/>
    <w:uiPriority w:val="10"/>
    <w:rsid w:val="007B6CE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Nagwekwykazurde">
    <w:name w:val="toa heading"/>
    <w:basedOn w:val="Nagwek70"/>
    <w:semiHidden/>
    <w:unhideWhenUsed/>
    <w:rsid w:val="007B6CE9"/>
    <w:pPr>
      <w:suppressLineNumbers/>
      <w:spacing w:before="0" w:after="0"/>
      <w:jc w:val="both"/>
    </w:pPr>
    <w:rPr>
      <w:rFonts w:ascii="Arial" w:eastAsia="DejaVu Sans" w:hAnsi="Arial" w:cs="DejaVu Sans"/>
      <w:b/>
      <w:bCs/>
      <w:sz w:val="32"/>
      <w:szCs w:val="32"/>
    </w:rPr>
  </w:style>
  <w:style w:type="table" w:customStyle="1" w:styleId="TableNormal">
    <w:name w:val="Table Normal"/>
    <w:rsid w:val="00600D63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Zaimportowanystyl2">
    <w:name w:val="Zaimportowany styl 2"/>
    <w:rsid w:val="00600D63"/>
    <w:pPr>
      <w:numPr>
        <w:numId w:val="14"/>
      </w:numPr>
    </w:pPr>
  </w:style>
  <w:style w:type="paragraph" w:customStyle="1" w:styleId="Domylne">
    <w:name w:val="Domyślne"/>
    <w:rsid w:val="00600D6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bdr w:val="nil"/>
    </w:rPr>
  </w:style>
  <w:style w:type="paragraph" w:customStyle="1" w:styleId="Address">
    <w:name w:val="Address"/>
    <w:rsid w:val="001C1F8A"/>
    <w:pPr>
      <w:spacing w:line="168" w:lineRule="exact"/>
    </w:pPr>
    <w:rPr>
      <w:rFonts w:ascii="Arial" w:hAnsi="Arial" w:cs="Arial"/>
      <w:sz w:val="14"/>
      <w:szCs w:val="14"/>
      <w:lang w:val="en-IE" w:eastAsia="en-GB"/>
    </w:rPr>
  </w:style>
  <w:style w:type="character" w:styleId="Odwoaniedelikatne">
    <w:name w:val="Subtle Reference"/>
    <w:uiPriority w:val="31"/>
    <w:qFormat/>
    <w:rsid w:val="001C1F8A"/>
    <w:rPr>
      <w:rFonts w:cs="Times New Roman"/>
      <w:b/>
      <w:i/>
      <w:smallCaps/>
      <w:color w:val="5A5A5A"/>
    </w:rPr>
  </w:style>
  <w:style w:type="paragraph" w:customStyle="1" w:styleId="LMG-normalny">
    <w:name w:val="LMG - normalny"/>
    <w:basedOn w:val="Normalny"/>
    <w:link w:val="LMG-normalnyZnak"/>
    <w:qFormat/>
    <w:rsid w:val="001C1F8A"/>
    <w:pPr>
      <w:spacing w:line="276" w:lineRule="auto"/>
    </w:pPr>
    <w:rPr>
      <w:rFonts w:ascii="Century Gothic" w:eastAsia="Calibri" w:hAnsi="Century Gothic"/>
      <w:szCs w:val="22"/>
      <w:lang w:val="en-US" w:eastAsia="en-US"/>
    </w:rPr>
  </w:style>
  <w:style w:type="character" w:customStyle="1" w:styleId="LMG-normalnyZnak">
    <w:name w:val="LMG - normalny Znak"/>
    <w:link w:val="LMG-normalny"/>
    <w:rsid w:val="001C1F8A"/>
    <w:rPr>
      <w:rFonts w:ascii="Century Gothic" w:eastAsia="Calibri" w:hAnsi="Century Gothic"/>
      <w:sz w:val="22"/>
      <w:szCs w:val="22"/>
      <w:lang w:val="en-US" w:eastAsia="en-US"/>
    </w:rPr>
  </w:style>
  <w:style w:type="paragraph" w:customStyle="1" w:styleId="LMG-normalnytabela">
    <w:name w:val="LMG - normalny tabela"/>
    <w:basedOn w:val="LMG-normalny"/>
    <w:link w:val="LMG-normalnytabelaZnak"/>
    <w:qFormat/>
    <w:rsid w:val="001C1F8A"/>
    <w:pPr>
      <w:spacing w:before="40" w:after="40" w:line="240" w:lineRule="auto"/>
      <w:jc w:val="left"/>
    </w:pPr>
    <w:rPr>
      <w:sz w:val="20"/>
      <w:szCs w:val="20"/>
    </w:rPr>
  </w:style>
  <w:style w:type="character" w:customStyle="1" w:styleId="LMG-normalnytabelaZnak">
    <w:name w:val="LMG - normalny tabela Znak"/>
    <w:link w:val="LMG-normalnytabela"/>
    <w:rsid w:val="001C1F8A"/>
    <w:rPr>
      <w:rFonts w:ascii="Century Gothic" w:eastAsia="Calibri" w:hAnsi="Century Gothic"/>
      <w:lang w:val="en-US" w:eastAsia="en-US"/>
    </w:rPr>
  </w:style>
  <w:style w:type="paragraph" w:customStyle="1" w:styleId="LMG-wypunktowany">
    <w:name w:val="LMG - wypunktowany"/>
    <w:basedOn w:val="LMG-normalny"/>
    <w:link w:val="LMG-wypunktowanyZnak"/>
    <w:qFormat/>
    <w:rsid w:val="001C1F8A"/>
    <w:pPr>
      <w:numPr>
        <w:numId w:val="15"/>
      </w:numPr>
      <w:spacing w:after="120"/>
    </w:pPr>
  </w:style>
  <w:style w:type="character" w:customStyle="1" w:styleId="LMG-wypunktowanyZnak">
    <w:name w:val="LMG - wypunktowany Znak"/>
    <w:link w:val="LMG-wypunktowany"/>
    <w:rsid w:val="001C1F8A"/>
    <w:rPr>
      <w:rFonts w:ascii="Century Gothic" w:eastAsia="Calibri" w:hAnsi="Century Gothic"/>
      <w:sz w:val="22"/>
      <w:szCs w:val="22"/>
      <w:lang w:val="en-US" w:eastAsia="en-US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0969E1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Tekstpodstawowywcity2Znak3">
    <w:name w:val="Tekst podstawowy wcięty 2 Znak3"/>
    <w:basedOn w:val="Domylnaczcionkaakapitu"/>
    <w:uiPriority w:val="99"/>
    <w:semiHidden/>
    <w:rsid w:val="000969E1"/>
    <w:rPr>
      <w:rFonts w:ascii="Arial Narrow" w:hAnsi="Arial Narrow"/>
      <w:sz w:val="22"/>
      <w:szCs w:val="24"/>
    </w:rPr>
  </w:style>
  <w:style w:type="paragraph" w:customStyle="1" w:styleId="xl73">
    <w:name w:val="xl73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F084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F084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Normalny"/>
    <w:rsid w:val="00272C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6">
    <w:name w:val="xl76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77">
    <w:name w:val="xl77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8">
    <w:name w:val="xl78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9">
    <w:name w:val="xl79"/>
    <w:basedOn w:val="Normalny"/>
    <w:rsid w:val="00272C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Normalny"/>
    <w:rsid w:val="00272C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1">
    <w:name w:val="xl81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2">
    <w:name w:val="xl82"/>
    <w:basedOn w:val="Normalny"/>
    <w:rsid w:val="00272C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3">
    <w:name w:val="xl83"/>
    <w:basedOn w:val="Normalny"/>
    <w:rsid w:val="00272C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4">
    <w:name w:val="xl84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5">
    <w:name w:val="xl85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86">
    <w:name w:val="xl86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7">
    <w:name w:val="xl87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88">
    <w:name w:val="xl88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89">
    <w:name w:val="xl89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0">
    <w:name w:val="xl90"/>
    <w:basedOn w:val="Normalny"/>
    <w:rsid w:val="00272C9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1">
    <w:name w:val="xl91"/>
    <w:basedOn w:val="Normalny"/>
    <w:rsid w:val="00272C9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2">
    <w:name w:val="xl92"/>
    <w:basedOn w:val="Normalny"/>
    <w:rsid w:val="00272C98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3">
    <w:name w:val="xl93"/>
    <w:basedOn w:val="Normalny"/>
    <w:rsid w:val="00272C98"/>
    <w:pPr>
      <w:pBdr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4">
    <w:name w:val="xl94"/>
    <w:basedOn w:val="Normalny"/>
    <w:rsid w:val="00272C9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95">
    <w:name w:val="xl95"/>
    <w:basedOn w:val="Normalny"/>
    <w:rsid w:val="00272C9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98">
    <w:name w:val="xl98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9">
    <w:name w:val="xl99"/>
    <w:basedOn w:val="Normalny"/>
    <w:rsid w:val="00272C98"/>
    <w:pP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0">
    <w:name w:val="xl100"/>
    <w:basedOn w:val="Normalny"/>
    <w:rsid w:val="00272C98"/>
    <w:pP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Normalny"/>
    <w:rsid w:val="00272C98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02">
    <w:name w:val="xl102"/>
    <w:basedOn w:val="Normalny"/>
    <w:rsid w:val="00272C9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3">
    <w:name w:val="xl103"/>
    <w:basedOn w:val="Normalny"/>
    <w:rsid w:val="00272C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4">
    <w:name w:val="xl104"/>
    <w:basedOn w:val="Normalny"/>
    <w:rsid w:val="00272C9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05">
    <w:name w:val="xl105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06">
    <w:name w:val="xl106"/>
    <w:basedOn w:val="Normalny"/>
    <w:rsid w:val="00272C98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07">
    <w:name w:val="xl107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8">
    <w:name w:val="xl108"/>
    <w:basedOn w:val="Normalny"/>
    <w:rsid w:val="00272C98"/>
    <w:pPr>
      <w:pBdr>
        <w:top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1">
    <w:name w:val="xl111"/>
    <w:basedOn w:val="Normalny"/>
    <w:rsid w:val="00272C9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2">
    <w:name w:val="xl112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3">
    <w:name w:val="xl113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4">
    <w:name w:val="xl114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6">
    <w:name w:val="xl116"/>
    <w:basedOn w:val="Normalny"/>
    <w:rsid w:val="00272C98"/>
    <w:pPr>
      <w:pBdr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17">
    <w:name w:val="xl117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18">
    <w:name w:val="xl118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19">
    <w:name w:val="xl119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20">
    <w:name w:val="xl120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1">
    <w:name w:val="xl121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2">
    <w:name w:val="xl122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3">
    <w:name w:val="xl123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24">
    <w:name w:val="xl124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25">
    <w:name w:val="xl125"/>
    <w:basedOn w:val="Normalny"/>
    <w:rsid w:val="00272C9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23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6">
    <w:name w:val="xl126"/>
    <w:basedOn w:val="Normalny"/>
    <w:rsid w:val="00272C98"/>
    <w:pPr>
      <w:pBdr>
        <w:top w:val="single" w:sz="4" w:space="0" w:color="auto"/>
        <w:bottom w:val="single" w:sz="4" w:space="0" w:color="auto"/>
      </w:pBdr>
      <w:shd w:val="clear" w:color="000000" w:fill="F0EB23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27">
    <w:name w:val="xl127"/>
    <w:basedOn w:val="Normalny"/>
    <w:rsid w:val="00272C9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Akapitzlist3">
    <w:name w:val="Akapit z listą3"/>
    <w:basedOn w:val="Normalny"/>
    <w:rsid w:val="00645EDB"/>
    <w:pPr>
      <w:suppressAutoHyphens/>
      <w:jc w:val="left"/>
    </w:pPr>
    <w:rPr>
      <w:rFonts w:ascii="Arial" w:hAnsi="Arial"/>
      <w:kern w:val="2"/>
      <w:szCs w:val="20"/>
    </w:rPr>
  </w:style>
  <w:style w:type="paragraph" w:customStyle="1" w:styleId="Atekst">
    <w:name w:val="A_tekst"/>
    <w:basedOn w:val="Nagwek7"/>
    <w:rsid w:val="00645EDB"/>
    <w:pPr>
      <w:tabs>
        <w:tab w:val="clear" w:pos="4680"/>
      </w:tabs>
      <w:suppressAutoHyphens/>
      <w:spacing w:before="0" w:after="0"/>
      <w:ind w:left="0"/>
    </w:pPr>
    <w:rPr>
      <w:kern w:val="2"/>
      <w:szCs w:val="20"/>
    </w:rPr>
  </w:style>
  <w:style w:type="character" w:customStyle="1" w:styleId="TekstpodstawowyZnak3">
    <w:name w:val="Tekst podstawowy Znak3"/>
    <w:link w:val="Tretekstu"/>
    <w:semiHidden/>
    <w:qFormat/>
    <w:rsid w:val="00142570"/>
    <w:rPr>
      <w:color w:val="00000A"/>
      <w:sz w:val="24"/>
    </w:rPr>
  </w:style>
  <w:style w:type="paragraph" w:customStyle="1" w:styleId="Tretekstu">
    <w:name w:val="Treść tekstu"/>
    <w:basedOn w:val="Normalny"/>
    <w:link w:val="TekstpodstawowyZnak3"/>
    <w:semiHidden/>
    <w:unhideWhenUsed/>
    <w:rsid w:val="00142570"/>
    <w:pPr>
      <w:suppressAutoHyphens/>
      <w:spacing w:after="120"/>
      <w:jc w:val="left"/>
    </w:pPr>
    <w:rPr>
      <w:rFonts w:ascii="Times New Roman" w:hAnsi="Times New Roman"/>
      <w:color w:val="00000A"/>
      <w:sz w:val="24"/>
      <w:szCs w:val="20"/>
    </w:rPr>
  </w:style>
  <w:style w:type="paragraph" w:customStyle="1" w:styleId="xl128">
    <w:name w:val="xl128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29">
    <w:name w:val="xl129"/>
    <w:basedOn w:val="Normalny"/>
    <w:rsid w:val="00D46C78"/>
    <w:pPr>
      <w:pBdr>
        <w:top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0">
    <w:name w:val="xl130"/>
    <w:basedOn w:val="Normalny"/>
    <w:rsid w:val="00D46C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1">
    <w:name w:val="xl131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2">
    <w:name w:val="xl132"/>
    <w:basedOn w:val="Normalny"/>
    <w:rsid w:val="00D46C7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3">
    <w:name w:val="xl133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4">
    <w:name w:val="xl134"/>
    <w:basedOn w:val="Normalny"/>
    <w:rsid w:val="00D46C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5">
    <w:name w:val="xl135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87"/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136">
    <w:name w:val="xl136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1"/>
      <w:szCs w:val="21"/>
    </w:rPr>
  </w:style>
  <w:style w:type="paragraph" w:customStyle="1" w:styleId="xl137">
    <w:name w:val="xl137"/>
    <w:basedOn w:val="Normalny"/>
    <w:rsid w:val="00D46C78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38">
    <w:name w:val="xl138"/>
    <w:basedOn w:val="Normalny"/>
    <w:rsid w:val="00D46C78"/>
    <w:pPr>
      <w:pBdr>
        <w:top w:val="single" w:sz="4" w:space="0" w:color="auto"/>
      </w:pBdr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39">
    <w:name w:val="xl139"/>
    <w:basedOn w:val="Normalny"/>
    <w:rsid w:val="00D46C78"/>
    <w:pPr>
      <w:pBdr>
        <w:left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0">
    <w:name w:val="xl140"/>
    <w:basedOn w:val="Normalny"/>
    <w:rsid w:val="00D46C78"/>
    <w:pPr>
      <w:pBdr>
        <w:right w:val="single" w:sz="4" w:space="0" w:color="auto"/>
      </w:pBdr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41">
    <w:name w:val="xl141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2">
    <w:name w:val="xl142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3">
    <w:name w:val="xl143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BE587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44">
    <w:name w:val="xl144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5">
    <w:name w:val="xl145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6">
    <w:name w:val="xl146"/>
    <w:basedOn w:val="Normalny"/>
    <w:rsid w:val="00D46C7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7">
    <w:name w:val="xl147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  <w:textAlignment w:val="center"/>
    </w:pPr>
    <w:rPr>
      <w:b/>
      <w:bCs/>
      <w:sz w:val="21"/>
      <w:szCs w:val="21"/>
    </w:rPr>
  </w:style>
  <w:style w:type="paragraph" w:customStyle="1" w:styleId="xl148">
    <w:name w:val="xl148"/>
    <w:basedOn w:val="Normalny"/>
    <w:rsid w:val="00D46C7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0EB23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49">
    <w:name w:val="xl149"/>
    <w:basedOn w:val="Normalny"/>
    <w:rsid w:val="00D46C78"/>
    <w:pPr>
      <w:shd w:val="clear" w:color="000000" w:fill="EBF1DE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50">
    <w:name w:val="xl150"/>
    <w:basedOn w:val="Normalny"/>
    <w:rsid w:val="00D46C78"/>
    <w:pPr>
      <w:shd w:val="clear" w:color="000000" w:fill="DAEEF3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xl151">
    <w:name w:val="xl151"/>
    <w:basedOn w:val="Normalny"/>
    <w:rsid w:val="00D46C78"/>
    <w:pPr>
      <w:shd w:val="clear" w:color="000000" w:fill="FDE9D9"/>
      <w:spacing w:before="100" w:beforeAutospacing="1" w:after="100" w:afterAutospacing="1"/>
      <w:jc w:val="left"/>
    </w:pPr>
    <w:rPr>
      <w:sz w:val="21"/>
      <w:szCs w:val="21"/>
    </w:rPr>
  </w:style>
  <w:style w:type="paragraph" w:customStyle="1" w:styleId="msonormal0">
    <w:name w:val="msonormal"/>
    <w:basedOn w:val="Normalny"/>
    <w:rsid w:val="00281BD0"/>
    <w:pPr>
      <w:suppressAutoHyphens/>
      <w:spacing w:before="280" w:after="280"/>
      <w:jc w:val="left"/>
    </w:pPr>
    <w:rPr>
      <w:rFonts w:ascii="Arial Unicode MS" w:hAnsi="Arial Unicode MS" w:cs="Arial Unicode MS"/>
      <w:sz w:val="24"/>
      <w:lang w:eastAsia="zh-CN"/>
    </w:rPr>
  </w:style>
  <w:style w:type="paragraph" w:styleId="Tekstprzypisudolnego">
    <w:name w:val="footnote text"/>
    <w:basedOn w:val="Normalny"/>
    <w:link w:val="TekstprzypisudolnegoZnak1"/>
    <w:semiHidden/>
    <w:unhideWhenUsed/>
    <w:rsid w:val="00281BD0"/>
    <w:pPr>
      <w:suppressAutoHyphens/>
      <w:spacing w:before="40" w:after="40" w:line="288" w:lineRule="auto"/>
    </w:pPr>
    <w:rPr>
      <w:rFonts w:ascii="Times New Roman" w:hAnsi="Times New Roman"/>
      <w:sz w:val="24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semiHidden/>
    <w:rsid w:val="00281BD0"/>
    <w:rPr>
      <w:rFonts w:ascii="Arial Narrow" w:hAnsi="Arial Narrow"/>
    </w:rPr>
  </w:style>
  <w:style w:type="paragraph" w:customStyle="1" w:styleId="Nagdok">
    <w:name w:val="Nagł. dok."/>
    <w:basedOn w:val="Nagwek"/>
    <w:rsid w:val="00281BD0"/>
    <w:pPr>
      <w:jc w:val="left"/>
    </w:pPr>
    <w:rPr>
      <w:rFonts w:ascii="Century Gothic" w:eastAsia="Calibri" w:hAnsi="Century Gothic" w:cs="Arial"/>
      <w:bCs/>
      <w:caps/>
      <w:sz w:val="20"/>
      <w:szCs w:val="20"/>
      <w:lang w:eastAsia="zh-CN"/>
    </w:rPr>
  </w:style>
  <w:style w:type="paragraph" w:customStyle="1" w:styleId="stopka0">
    <w:name w:val="stopka"/>
    <w:basedOn w:val="Normalny"/>
    <w:rsid w:val="00281BD0"/>
    <w:pPr>
      <w:pBdr>
        <w:top w:val="double" w:sz="2" w:space="1" w:color="000000"/>
      </w:pBdr>
    </w:pPr>
    <w:rPr>
      <w:rFonts w:ascii="Calibri" w:eastAsia="Calibri" w:hAnsi="Calibri" w:cs="Calibri"/>
      <w:szCs w:val="22"/>
    </w:rPr>
  </w:style>
  <w:style w:type="paragraph" w:customStyle="1" w:styleId="nag">
    <w:name w:val="nag"/>
    <w:basedOn w:val="Nagwek"/>
    <w:rsid w:val="00281BD0"/>
    <w:pPr>
      <w:pBdr>
        <w:bottom w:val="double" w:sz="2" w:space="1" w:color="000000"/>
      </w:pBdr>
      <w:tabs>
        <w:tab w:val="clear" w:pos="4536"/>
      </w:tabs>
    </w:pPr>
    <w:rPr>
      <w:rFonts w:ascii="Calibri" w:eastAsia="Calibri" w:hAnsi="Calibri"/>
      <w:szCs w:val="22"/>
      <w:lang w:eastAsia="zh-CN"/>
    </w:rPr>
  </w:style>
  <w:style w:type="paragraph" w:customStyle="1" w:styleId="Spisy">
    <w:name w:val="Spisy"/>
    <w:basedOn w:val="Akapitzlist"/>
    <w:rsid w:val="00281BD0"/>
    <w:pPr>
      <w:tabs>
        <w:tab w:val="num" w:pos="0"/>
        <w:tab w:val="right" w:pos="9072"/>
      </w:tabs>
      <w:spacing w:after="200" w:line="360" w:lineRule="auto"/>
      <w:ind w:left="426"/>
      <w:contextualSpacing w:val="0"/>
      <w:jc w:val="left"/>
    </w:pPr>
    <w:rPr>
      <w:rFonts w:ascii="Calibri" w:eastAsia="Calibri" w:hAnsi="Calibri" w:cs="Arial"/>
      <w:szCs w:val="22"/>
      <w:lang w:eastAsia="zh-CN"/>
    </w:rPr>
  </w:style>
  <w:style w:type="paragraph" w:customStyle="1" w:styleId="Tekstkomentarza1">
    <w:name w:val="Tekst komentarza1"/>
    <w:basedOn w:val="Normalny"/>
    <w:rsid w:val="00281BD0"/>
    <w:pPr>
      <w:suppressAutoHyphens/>
      <w:spacing w:after="200"/>
    </w:pPr>
    <w:rPr>
      <w:rFonts w:ascii="Calibri" w:eastAsia="Calibri" w:hAnsi="Calibri" w:cs="Calibri"/>
      <w:sz w:val="20"/>
      <w:szCs w:val="20"/>
      <w:lang w:eastAsia="zh-CN"/>
    </w:rPr>
  </w:style>
  <w:style w:type="paragraph" w:customStyle="1" w:styleId="Listapunktowana31">
    <w:name w:val="Lista punktowana 31"/>
    <w:basedOn w:val="Normalny"/>
    <w:rsid w:val="00281BD0"/>
    <w:pPr>
      <w:tabs>
        <w:tab w:val="left" w:pos="926"/>
      </w:tabs>
      <w:suppressAutoHyphens/>
      <w:spacing w:line="360" w:lineRule="auto"/>
      <w:ind w:left="926" w:hanging="360"/>
    </w:pPr>
    <w:rPr>
      <w:rFonts w:ascii="Arial" w:hAnsi="Arial" w:cs="Arial"/>
      <w:szCs w:val="20"/>
      <w:lang w:eastAsia="zh-CN"/>
    </w:rPr>
  </w:style>
  <w:style w:type="paragraph" w:customStyle="1" w:styleId="Listapunktowana41">
    <w:name w:val="Lista punktowana 41"/>
    <w:basedOn w:val="Normalny"/>
    <w:rsid w:val="00281BD0"/>
    <w:pPr>
      <w:tabs>
        <w:tab w:val="left" w:pos="1209"/>
      </w:tabs>
      <w:suppressAutoHyphens/>
      <w:spacing w:line="360" w:lineRule="auto"/>
      <w:ind w:left="1209" w:hanging="360"/>
    </w:pPr>
    <w:rPr>
      <w:rFonts w:ascii="Arial" w:hAnsi="Arial" w:cs="Arial"/>
      <w:szCs w:val="20"/>
      <w:lang w:eastAsia="zh-CN"/>
    </w:rPr>
  </w:style>
  <w:style w:type="paragraph" w:customStyle="1" w:styleId="Opis">
    <w:name w:val="Opis"/>
    <w:basedOn w:val="Normalny"/>
    <w:next w:val="Normalny"/>
    <w:rsid w:val="00281BD0"/>
    <w:pPr>
      <w:tabs>
        <w:tab w:val="left" w:pos="709"/>
      </w:tabs>
      <w:suppressAutoHyphens/>
      <w:spacing w:before="60" w:after="60" w:line="288" w:lineRule="auto"/>
      <w:ind w:left="624" w:hanging="624"/>
    </w:pPr>
    <w:rPr>
      <w:rFonts w:ascii="Verdana" w:hAnsi="Verdana" w:cs="Verdana"/>
      <w:sz w:val="16"/>
      <w:szCs w:val="20"/>
      <w:lang w:eastAsia="zh-CN"/>
    </w:rPr>
  </w:style>
  <w:style w:type="paragraph" w:customStyle="1" w:styleId="Tekstpodstawowyzwciciem1">
    <w:name w:val="Tekst podstawowy z wcięciem1"/>
    <w:basedOn w:val="Tekstpodstawowy"/>
    <w:rsid w:val="00281BD0"/>
    <w:pPr>
      <w:widowControl/>
      <w:suppressAutoHyphens w:val="0"/>
      <w:ind w:firstLine="210"/>
      <w:jc w:val="left"/>
    </w:pPr>
    <w:rPr>
      <w:rFonts w:ascii="Times New Roman" w:eastAsia="Times New Roman" w:hAnsi="Times New Roman"/>
      <w:sz w:val="24"/>
      <w:lang w:eastAsia="zh-CN"/>
    </w:rPr>
  </w:style>
  <w:style w:type="paragraph" w:customStyle="1" w:styleId="Tekstpodstawowyzwciciem21">
    <w:name w:val="Tekst podstawowy z wcięciem 21"/>
    <w:basedOn w:val="Tekstpodstawowywcity"/>
    <w:rsid w:val="00281BD0"/>
    <w:pPr>
      <w:suppressAutoHyphens w:val="0"/>
      <w:spacing w:after="120"/>
      <w:ind w:left="283" w:firstLine="210"/>
    </w:pPr>
    <w:rPr>
      <w:sz w:val="24"/>
      <w:szCs w:val="24"/>
    </w:rPr>
  </w:style>
  <w:style w:type="paragraph" w:customStyle="1" w:styleId="Lista21">
    <w:name w:val="Lista 21"/>
    <w:basedOn w:val="Normalny"/>
    <w:rsid w:val="00281BD0"/>
    <w:pPr>
      <w:suppressAutoHyphens/>
      <w:ind w:left="566" w:hanging="283"/>
      <w:jc w:val="left"/>
    </w:pPr>
    <w:rPr>
      <w:rFonts w:ascii="Times New Roman" w:hAnsi="Times New Roman"/>
      <w:sz w:val="24"/>
      <w:lang w:eastAsia="zh-CN"/>
    </w:rPr>
  </w:style>
  <w:style w:type="character" w:customStyle="1" w:styleId="WW8Num10z5">
    <w:name w:val="WW8Num10z5"/>
    <w:rsid w:val="00281BD0"/>
  </w:style>
  <w:style w:type="character" w:customStyle="1" w:styleId="WW8Num10z6">
    <w:name w:val="WW8Num10z6"/>
    <w:rsid w:val="00281BD0"/>
  </w:style>
  <w:style w:type="character" w:customStyle="1" w:styleId="WW8Num10z7">
    <w:name w:val="WW8Num10z7"/>
    <w:rsid w:val="00281BD0"/>
  </w:style>
  <w:style w:type="character" w:customStyle="1" w:styleId="WW8Num10z8">
    <w:name w:val="WW8Num10z8"/>
    <w:rsid w:val="00281BD0"/>
  </w:style>
  <w:style w:type="character" w:customStyle="1" w:styleId="WW8Num26z5">
    <w:name w:val="WW8Num26z5"/>
    <w:rsid w:val="00281BD0"/>
  </w:style>
  <w:style w:type="character" w:customStyle="1" w:styleId="WW8Num26z6">
    <w:name w:val="WW8Num26z6"/>
    <w:rsid w:val="00281BD0"/>
  </w:style>
  <w:style w:type="character" w:customStyle="1" w:styleId="WW8Num26z7">
    <w:name w:val="WW8Num26z7"/>
    <w:rsid w:val="00281BD0"/>
  </w:style>
  <w:style w:type="character" w:customStyle="1" w:styleId="WW8Num26z8">
    <w:name w:val="WW8Num26z8"/>
    <w:rsid w:val="00281BD0"/>
  </w:style>
  <w:style w:type="character" w:customStyle="1" w:styleId="WW8Num28z5">
    <w:name w:val="WW8Num28z5"/>
    <w:rsid w:val="00281BD0"/>
  </w:style>
  <w:style w:type="character" w:customStyle="1" w:styleId="WW8Num28z6">
    <w:name w:val="WW8Num28z6"/>
    <w:rsid w:val="00281BD0"/>
  </w:style>
  <w:style w:type="character" w:customStyle="1" w:styleId="WW8Num28z7">
    <w:name w:val="WW8Num28z7"/>
    <w:rsid w:val="00281BD0"/>
  </w:style>
  <w:style w:type="character" w:customStyle="1" w:styleId="WW8Num28z8">
    <w:name w:val="WW8Num28z8"/>
    <w:rsid w:val="00281BD0"/>
  </w:style>
  <w:style w:type="character" w:customStyle="1" w:styleId="WW8Num36z4">
    <w:name w:val="WW8Num36z4"/>
    <w:rsid w:val="00281BD0"/>
  </w:style>
  <w:style w:type="character" w:customStyle="1" w:styleId="WW8Num36z5">
    <w:name w:val="WW8Num36z5"/>
    <w:rsid w:val="00281BD0"/>
  </w:style>
  <w:style w:type="character" w:customStyle="1" w:styleId="WW8Num36z6">
    <w:name w:val="WW8Num36z6"/>
    <w:rsid w:val="00281BD0"/>
  </w:style>
  <w:style w:type="character" w:customStyle="1" w:styleId="WW8Num36z7">
    <w:name w:val="WW8Num36z7"/>
    <w:rsid w:val="00281BD0"/>
  </w:style>
  <w:style w:type="character" w:customStyle="1" w:styleId="WW8Num36z8">
    <w:name w:val="WW8Num36z8"/>
    <w:rsid w:val="00281BD0"/>
  </w:style>
  <w:style w:type="character" w:customStyle="1" w:styleId="WW8Num38z5">
    <w:name w:val="WW8Num38z5"/>
    <w:rsid w:val="00281BD0"/>
  </w:style>
  <w:style w:type="character" w:customStyle="1" w:styleId="WW8Num38z6">
    <w:name w:val="WW8Num38z6"/>
    <w:rsid w:val="00281BD0"/>
  </w:style>
  <w:style w:type="character" w:customStyle="1" w:styleId="WW8Num38z7">
    <w:name w:val="WW8Num38z7"/>
    <w:rsid w:val="00281BD0"/>
  </w:style>
  <w:style w:type="character" w:customStyle="1" w:styleId="WW8Num38z8">
    <w:name w:val="WW8Num38z8"/>
    <w:rsid w:val="00281BD0"/>
  </w:style>
  <w:style w:type="character" w:customStyle="1" w:styleId="WW8Num39z2">
    <w:name w:val="WW8Num39z2"/>
    <w:rsid w:val="00281BD0"/>
    <w:rPr>
      <w:rFonts w:ascii="Wingdings" w:hAnsi="Wingdings" w:cs="Wingdings" w:hint="default"/>
    </w:rPr>
  </w:style>
  <w:style w:type="character" w:customStyle="1" w:styleId="WW8Num39z3">
    <w:name w:val="WW8Num39z3"/>
    <w:rsid w:val="00281BD0"/>
    <w:rPr>
      <w:rFonts w:ascii="Symbol" w:hAnsi="Symbol" w:cs="Symbol" w:hint="default"/>
    </w:rPr>
  </w:style>
  <w:style w:type="character" w:customStyle="1" w:styleId="WW8Num42z2">
    <w:name w:val="WW8Num42z2"/>
    <w:rsid w:val="00281BD0"/>
  </w:style>
  <w:style w:type="character" w:customStyle="1" w:styleId="WW8Num42z3">
    <w:name w:val="WW8Num42z3"/>
    <w:rsid w:val="00281BD0"/>
  </w:style>
  <w:style w:type="character" w:customStyle="1" w:styleId="WW8Num42z5">
    <w:name w:val="WW8Num42z5"/>
    <w:rsid w:val="00281BD0"/>
  </w:style>
  <w:style w:type="character" w:customStyle="1" w:styleId="WW8Num42z6">
    <w:name w:val="WW8Num42z6"/>
    <w:rsid w:val="00281BD0"/>
  </w:style>
  <w:style w:type="character" w:customStyle="1" w:styleId="WW8Num42z7">
    <w:name w:val="WW8Num42z7"/>
    <w:rsid w:val="00281BD0"/>
  </w:style>
  <w:style w:type="character" w:customStyle="1" w:styleId="WW8Num42z8">
    <w:name w:val="WW8Num42z8"/>
    <w:rsid w:val="00281BD0"/>
  </w:style>
  <w:style w:type="character" w:customStyle="1" w:styleId="NagdokZnak">
    <w:name w:val="Nagł. dok. Znak"/>
    <w:rsid w:val="00281BD0"/>
    <w:rPr>
      <w:rFonts w:ascii="Century Gothic" w:eastAsia="Calibri" w:hAnsi="Century Gothic" w:cs="Arial" w:hint="default"/>
      <w:bCs/>
      <w:caps/>
      <w:sz w:val="28"/>
      <w:szCs w:val="28"/>
    </w:rPr>
  </w:style>
  <w:style w:type="character" w:customStyle="1" w:styleId="stopkaZnak0">
    <w:name w:val="stopka Znak"/>
    <w:rsid w:val="00281BD0"/>
    <w:rPr>
      <w:rFonts w:ascii="Calibri" w:eastAsia="Calibri" w:hAnsi="Calibri" w:cs="Calibri" w:hint="default"/>
      <w:sz w:val="22"/>
      <w:szCs w:val="22"/>
    </w:rPr>
  </w:style>
  <w:style w:type="character" w:customStyle="1" w:styleId="nagZnak">
    <w:name w:val="nag Znak"/>
    <w:rsid w:val="00281BD0"/>
    <w:rPr>
      <w:rFonts w:ascii="Calibri" w:eastAsia="Calibri" w:hAnsi="Calibri" w:cs="Calibri" w:hint="default"/>
      <w:sz w:val="22"/>
      <w:szCs w:val="22"/>
    </w:rPr>
  </w:style>
  <w:style w:type="character" w:customStyle="1" w:styleId="AkapitzlistZnak">
    <w:name w:val="Akapit z listą Znak"/>
    <w:uiPriority w:val="99"/>
    <w:rsid w:val="00281BD0"/>
    <w:rPr>
      <w:sz w:val="24"/>
      <w:szCs w:val="24"/>
    </w:rPr>
  </w:style>
  <w:style w:type="character" w:customStyle="1" w:styleId="SpisyZnak">
    <w:name w:val="Spisy Znak"/>
    <w:rsid w:val="00281BD0"/>
    <w:rPr>
      <w:rFonts w:ascii="Calibri" w:eastAsia="Calibri" w:hAnsi="Calibri" w:cs="Arial" w:hint="default"/>
      <w:sz w:val="22"/>
      <w:szCs w:val="22"/>
    </w:rPr>
  </w:style>
  <w:style w:type="character" w:customStyle="1" w:styleId="Odwoaniedokomentarza1">
    <w:name w:val="Odwołanie do komentarza1"/>
    <w:rsid w:val="00281BD0"/>
    <w:rPr>
      <w:sz w:val="16"/>
      <w:szCs w:val="16"/>
    </w:rPr>
  </w:style>
  <w:style w:type="character" w:customStyle="1" w:styleId="TekstpodstawowyzwciciemZnak">
    <w:name w:val="Tekst podstawowy z wcięciem Znak"/>
    <w:basedOn w:val="TekstpodstawowyZnak1"/>
    <w:rsid w:val="00281BD0"/>
    <w:rPr>
      <w:b/>
      <w:bCs/>
      <w:sz w:val="24"/>
      <w:szCs w:val="24"/>
    </w:rPr>
  </w:style>
  <w:style w:type="character" w:customStyle="1" w:styleId="Tekstpodstawowyzwciciem2Znak">
    <w:name w:val="Tekst podstawowy z wcięciem 2 Znak"/>
    <w:basedOn w:val="TekstpodstawowywcityZnak1"/>
    <w:rsid w:val="00281BD0"/>
    <w:rPr>
      <w:sz w:val="28"/>
    </w:rPr>
  </w:style>
  <w:style w:type="character" w:customStyle="1" w:styleId="NagwekZnak1">
    <w:name w:val="Nagłówek Znak1"/>
    <w:basedOn w:val="Domylnaczcionkaakapitu"/>
    <w:semiHidden/>
    <w:locked/>
    <w:rsid w:val="00281BD0"/>
    <w:rPr>
      <w:rFonts w:ascii="Arial" w:eastAsia="MS Mincho" w:hAnsi="Arial" w:cs="Tahoma"/>
      <w:sz w:val="28"/>
      <w:szCs w:val="28"/>
      <w:lang w:eastAsia="zh-CN"/>
    </w:rPr>
  </w:style>
  <w:style w:type="character" w:customStyle="1" w:styleId="TekstkomentarzaZnak1">
    <w:name w:val="Tekst komentarza Znak1"/>
    <w:basedOn w:val="Domylnaczcionkaakapitu"/>
    <w:uiPriority w:val="99"/>
    <w:semiHidden/>
    <w:locked/>
    <w:rsid w:val="00281BD0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matkomentarzaZnak1">
    <w:name w:val="Temat komentarza Znak1"/>
    <w:basedOn w:val="TekstkomentarzaZnak"/>
    <w:semiHidden/>
    <w:rsid w:val="00281BD0"/>
    <w:rPr>
      <w:rFonts w:ascii="Calibri" w:eastAsia="Calibri" w:hAnsi="Calibri" w:cs="Calibri"/>
      <w:b/>
      <w:bCs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semiHidden/>
    <w:locked/>
    <w:rsid w:val="00281BD0"/>
    <w:rPr>
      <w:sz w:val="24"/>
      <w:lang w:eastAsia="zh-CN"/>
    </w:rPr>
  </w:style>
  <w:style w:type="paragraph" w:customStyle="1" w:styleId="Akapitzlist4">
    <w:name w:val="Akapit z listą4"/>
    <w:basedOn w:val="Normalny"/>
    <w:rsid w:val="00CF22BC"/>
    <w:pPr>
      <w:suppressAutoHyphens/>
      <w:spacing w:after="120"/>
    </w:pPr>
    <w:rPr>
      <w:rFonts w:ascii="Arial" w:hAnsi="Arial"/>
      <w:lang w:eastAsia="zh-CN"/>
    </w:rPr>
  </w:style>
  <w:style w:type="character" w:customStyle="1" w:styleId="apple-converted-space">
    <w:name w:val="apple-converted-space"/>
    <w:basedOn w:val="Domylnaczcionkaakapitu"/>
    <w:rsid w:val="00D86B04"/>
  </w:style>
  <w:style w:type="paragraph" w:customStyle="1" w:styleId="Style1">
    <w:name w:val="Style 1"/>
    <w:basedOn w:val="Normalny"/>
    <w:rsid w:val="008A2F85"/>
    <w:pPr>
      <w:suppressAutoHyphens/>
      <w:jc w:val="left"/>
    </w:pPr>
    <w:rPr>
      <w:rFonts w:ascii="Times New Roman" w:hAnsi="Times New Roman"/>
      <w:sz w:val="20"/>
      <w:szCs w:val="20"/>
      <w:lang w:eastAsia="zh-CN"/>
    </w:rPr>
  </w:style>
  <w:style w:type="character" w:styleId="Uwydatnienie">
    <w:name w:val="Emphasis"/>
    <w:basedOn w:val="Domylnaczcionkaakapitu"/>
    <w:uiPriority w:val="20"/>
    <w:qFormat/>
    <w:rsid w:val="00E06002"/>
    <w:rPr>
      <w:i/>
      <w:iCs/>
    </w:rPr>
  </w:style>
  <w:style w:type="character" w:customStyle="1" w:styleId="hgkelc">
    <w:name w:val="hgkelc"/>
    <w:basedOn w:val="Domylnaczcionkaakapitu"/>
    <w:rsid w:val="00C50C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4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1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1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3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26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73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87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0918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5632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4921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957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324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2855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5229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37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7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820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4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spiekikwarcowe.pl/index.php?option=com_content&amp;view=article&amp;id=184&amp;Itemid=87" TargetMode="External"/><Relationship Id="rId18" Type="http://schemas.openxmlformats.org/officeDocument/2006/relationships/hyperlink" Target="http://www.spiekikwarcowe.pl/index.php?option=com_content&amp;view=article&amp;id=187&amp;Itemid=87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http://www.spiekikwarcowe.pl/index.php?option=com_content&amp;view=article&amp;id=185&amp;Itemid=87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spiekikwarcowe.pl/index.php?option=com_content&amp;view=article&amp;id=186&amp;Itemid=87" TargetMode="External"/><Relationship Id="rId17" Type="http://schemas.openxmlformats.org/officeDocument/2006/relationships/hyperlink" Target="http://www.spiekikwarcowe.pl/index.php?option=com_content&amp;view=article&amp;id=187&amp;Itemid=87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spiekikwarcowe.pl/index.php?option=com_content&amp;view=article&amp;id=187&amp;Itemid=87" TargetMode="External"/><Relationship Id="rId20" Type="http://schemas.openxmlformats.org/officeDocument/2006/relationships/hyperlink" Target="http://www.spiekikwarcowe.pl/index.php?option=com_content&amp;view=article&amp;id=185&amp;Itemid=87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spiekikwarcowe.pl/index.php?option=com_content&amp;view=article&amp;id=186&amp;Itemid=87" TargetMode="External"/><Relationship Id="rId24" Type="http://schemas.openxmlformats.org/officeDocument/2006/relationships/hyperlink" Target="http://www.spiekikwarcowe.pl/index.php?option=com_content&amp;view=article&amp;id=181&amp;Itemid=87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piekikwarcowe.pl/index.php?option=com_content&amp;view=article&amp;id=184&amp;Itemid=87" TargetMode="External"/><Relationship Id="rId23" Type="http://schemas.openxmlformats.org/officeDocument/2006/relationships/hyperlink" Target="http://www.laminam.pl/index.php?option=com_content&amp;view=article&amp;id=181&amp;Itemid=87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spiekikwarcowe.pl/index.php?option=com_content&amp;view=article&amp;id=186&amp;Itemid=87" TargetMode="External"/><Relationship Id="rId19" Type="http://schemas.openxmlformats.org/officeDocument/2006/relationships/hyperlink" Target="http://www.spiekikwarcowe.pl/index.php?option=com_content&amp;view=article&amp;id=185&amp;Itemid=87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spiekikwarcowe.pl/index.php?option=com_content&amp;view=article&amp;id=184&amp;Itemid=87" TargetMode="External"/><Relationship Id="rId22" Type="http://schemas.openxmlformats.org/officeDocument/2006/relationships/hyperlink" Target="http://www.spiekikwarcowe.pl/index.php?option=com_content&amp;view=article&amp;id=181&amp;Itemid=87" TargetMode="External"/><Relationship Id="rId27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9A666-B786-48B7-9054-ECBC76262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1992</TotalTime>
  <Pages>5</Pages>
  <Words>886</Words>
  <Characters>5316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Asdsad</vt:lpstr>
    </vt:vector>
  </TitlesOfParts>
  <Company>Microsoft</Company>
  <LinksUpToDate>false</LinksUpToDate>
  <CharactersWithSpaces>6190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Asdsad</dc:title>
  <dc:creator>Magda</dc:creator>
  <cp:lastModifiedBy>Strańska- Stanek Małgorzata</cp:lastModifiedBy>
  <cp:revision>25</cp:revision>
  <cp:lastPrinted>2023-12-05T13:46:00Z</cp:lastPrinted>
  <dcterms:created xsi:type="dcterms:W3CDTF">2024-09-02T09:50:00Z</dcterms:created>
  <dcterms:modified xsi:type="dcterms:W3CDTF">2024-09-05T09:55:00Z</dcterms:modified>
</cp:coreProperties>
</file>